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165414D" w14:textId="5188C935" w:rsidR="001405AE" w:rsidRPr="00E1206E" w:rsidRDefault="0069436A" w:rsidP="001E71A8">
      <w:pPr>
        <w:rPr>
          <w:rFonts w:asciiTheme="minorHAnsi" w:hAnsiTheme="minorHAnsi" w:cstheme="minorHAnsi"/>
          <w:b/>
          <w:sz w:val="24"/>
          <w:szCs w:val="24"/>
        </w:rPr>
      </w:pPr>
      <w:r>
        <w:rPr>
          <w:rFonts w:asciiTheme="minorHAnsi" w:hAnsiTheme="minorHAnsi" w:cstheme="minorHAnsi"/>
          <w:b/>
          <w:sz w:val="24"/>
          <w:szCs w:val="24"/>
        </w:rPr>
        <w:br w:type="textWrapping" w:clear="all"/>
      </w:r>
    </w:p>
    <w:p w14:paraId="6486F4BF" w14:textId="58709B6A" w:rsidR="001405AE" w:rsidRPr="00E1206E" w:rsidRDefault="00A03787">
      <w:pPr>
        <w:jc w:val="center"/>
        <w:rPr>
          <w:rFonts w:asciiTheme="minorHAnsi" w:hAnsiTheme="minorHAnsi" w:cstheme="minorHAnsi"/>
          <w:b/>
          <w:sz w:val="24"/>
          <w:szCs w:val="24"/>
        </w:rPr>
      </w:pPr>
      <w:r>
        <w:rPr>
          <w:noProof/>
          <w:color w:val="595959"/>
        </w:rPr>
        <w:drawing>
          <wp:inline distT="0" distB="0" distL="0" distR="0" wp14:anchorId="730719BC" wp14:editId="7273252C">
            <wp:extent cx="2085975" cy="619125"/>
            <wp:effectExtent l="0" t="0" r="9525" b="9525"/>
            <wp:docPr id="32835768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85975" cy="619125"/>
                    </a:xfrm>
                    <a:prstGeom prst="rect">
                      <a:avLst/>
                    </a:prstGeom>
                    <a:noFill/>
                    <a:ln>
                      <a:noFill/>
                    </a:ln>
                  </pic:spPr>
                </pic:pic>
              </a:graphicData>
            </a:graphic>
          </wp:inline>
        </w:drawing>
      </w:r>
    </w:p>
    <w:p w14:paraId="2868320F" w14:textId="77777777" w:rsidR="001405AE" w:rsidRPr="00E1206E" w:rsidRDefault="001405AE">
      <w:pPr>
        <w:jc w:val="center"/>
        <w:rPr>
          <w:rFonts w:asciiTheme="minorHAnsi" w:hAnsiTheme="minorHAnsi" w:cstheme="minorHAnsi"/>
          <w:b/>
          <w:sz w:val="24"/>
          <w:szCs w:val="24"/>
        </w:rPr>
      </w:pPr>
    </w:p>
    <w:p w14:paraId="405527CA" w14:textId="77777777" w:rsidR="001405AE" w:rsidRPr="00E1206E" w:rsidRDefault="001405AE">
      <w:pPr>
        <w:jc w:val="center"/>
        <w:rPr>
          <w:rFonts w:asciiTheme="minorHAnsi" w:hAnsiTheme="minorHAnsi" w:cstheme="minorHAnsi"/>
          <w:b/>
          <w:sz w:val="24"/>
          <w:szCs w:val="24"/>
        </w:rPr>
      </w:pPr>
    </w:p>
    <w:p w14:paraId="1DE44F05" w14:textId="61E2934B" w:rsidR="001405AE" w:rsidRPr="00E1206E" w:rsidRDefault="001405AE">
      <w:pPr>
        <w:jc w:val="center"/>
        <w:rPr>
          <w:rFonts w:asciiTheme="minorHAnsi" w:hAnsiTheme="minorHAnsi" w:cstheme="minorHAnsi"/>
          <w:b/>
          <w:sz w:val="24"/>
          <w:szCs w:val="24"/>
        </w:rPr>
      </w:pPr>
      <w:r w:rsidRPr="00E1206E">
        <w:rPr>
          <w:rFonts w:asciiTheme="minorHAnsi" w:hAnsiTheme="minorHAnsi" w:cstheme="minorHAnsi"/>
          <w:b/>
          <w:sz w:val="24"/>
          <w:szCs w:val="24"/>
        </w:rPr>
        <w:t xml:space="preserve">DOKUMENTACIJA </w:t>
      </w:r>
      <w:r w:rsidR="00270443">
        <w:rPr>
          <w:rFonts w:asciiTheme="minorHAnsi" w:hAnsiTheme="minorHAnsi" w:cstheme="minorHAnsi"/>
          <w:b/>
          <w:sz w:val="24"/>
          <w:szCs w:val="24"/>
        </w:rPr>
        <w:t>ZA</w:t>
      </w:r>
      <w:r w:rsidRPr="00E1206E">
        <w:rPr>
          <w:rFonts w:asciiTheme="minorHAnsi" w:hAnsiTheme="minorHAnsi" w:cstheme="minorHAnsi"/>
          <w:b/>
          <w:sz w:val="24"/>
          <w:szCs w:val="24"/>
        </w:rPr>
        <w:t xml:space="preserve"> ODDAJO JAVNEGA NAROČILA</w:t>
      </w:r>
    </w:p>
    <w:p w14:paraId="5AB8361A" w14:textId="2F627461" w:rsidR="00D164DD" w:rsidRPr="00B44371" w:rsidRDefault="00745A1C">
      <w:pPr>
        <w:jc w:val="center"/>
        <w:rPr>
          <w:rFonts w:asciiTheme="minorHAnsi" w:hAnsiTheme="minorHAnsi" w:cstheme="minorHAnsi"/>
          <w:b/>
          <w:sz w:val="24"/>
          <w:szCs w:val="24"/>
        </w:rPr>
      </w:pPr>
      <w:r w:rsidRPr="00E1206E">
        <w:rPr>
          <w:rFonts w:asciiTheme="minorHAnsi" w:hAnsiTheme="minorHAnsi" w:cstheme="minorHAnsi"/>
          <w:b/>
          <w:sz w:val="24"/>
          <w:szCs w:val="24"/>
        </w:rPr>
        <w:t xml:space="preserve">Z OZNAKO </w:t>
      </w:r>
      <w:r w:rsidR="009A6F51">
        <w:rPr>
          <w:rFonts w:asciiTheme="minorHAnsi" w:hAnsiTheme="minorHAnsi" w:cstheme="minorHAnsi"/>
          <w:b/>
          <w:sz w:val="24"/>
          <w:szCs w:val="24"/>
        </w:rPr>
        <w:t>OP-</w:t>
      </w:r>
      <w:r w:rsidR="00094008">
        <w:rPr>
          <w:b/>
          <w:bCs/>
          <w:sz w:val="24"/>
          <w:szCs w:val="24"/>
        </w:rPr>
        <w:t>BL-2/2025</w:t>
      </w:r>
    </w:p>
    <w:p w14:paraId="0E091E4C" w14:textId="701E4C1B" w:rsidR="00C016FE" w:rsidRPr="00E1206E" w:rsidRDefault="00C016FE">
      <w:pPr>
        <w:jc w:val="center"/>
        <w:rPr>
          <w:rFonts w:asciiTheme="minorHAnsi" w:hAnsiTheme="minorHAnsi" w:cstheme="minorHAnsi"/>
          <w:sz w:val="24"/>
          <w:szCs w:val="24"/>
        </w:rPr>
      </w:pPr>
      <w:r w:rsidRPr="00E1206E">
        <w:rPr>
          <w:rFonts w:asciiTheme="minorHAnsi" w:hAnsiTheme="minorHAnsi" w:cstheme="minorHAnsi"/>
          <w:b/>
          <w:sz w:val="24"/>
          <w:szCs w:val="24"/>
        </w:rPr>
        <w:t>(v nadaljevanju: razpisna dokumentacija)</w:t>
      </w:r>
    </w:p>
    <w:p w14:paraId="680061A1" w14:textId="77777777" w:rsidR="001405AE" w:rsidRPr="00E1206E" w:rsidRDefault="001405AE">
      <w:pPr>
        <w:jc w:val="center"/>
        <w:rPr>
          <w:rFonts w:asciiTheme="minorHAnsi" w:hAnsiTheme="minorHAnsi" w:cstheme="minorHAnsi"/>
          <w:b/>
          <w:sz w:val="24"/>
          <w:szCs w:val="24"/>
        </w:rPr>
      </w:pPr>
    </w:p>
    <w:p w14:paraId="71AE43B0" w14:textId="77777777" w:rsidR="001405AE" w:rsidRPr="00E1206E" w:rsidRDefault="001405AE">
      <w:pPr>
        <w:jc w:val="center"/>
        <w:rPr>
          <w:rFonts w:asciiTheme="minorHAnsi" w:hAnsiTheme="minorHAnsi" w:cstheme="minorHAnsi"/>
          <w:sz w:val="24"/>
          <w:szCs w:val="24"/>
        </w:rPr>
      </w:pPr>
    </w:p>
    <w:p w14:paraId="4567ADD9" w14:textId="77777777" w:rsidR="001405AE" w:rsidRPr="00E1206E" w:rsidRDefault="001405AE">
      <w:pPr>
        <w:jc w:val="center"/>
        <w:rPr>
          <w:rFonts w:asciiTheme="minorHAnsi" w:hAnsiTheme="minorHAnsi" w:cstheme="minorHAnsi"/>
          <w:sz w:val="24"/>
          <w:szCs w:val="24"/>
        </w:rPr>
      </w:pPr>
    </w:p>
    <w:p w14:paraId="358541DD" w14:textId="77777777" w:rsidR="001405AE" w:rsidRPr="00E1206E" w:rsidRDefault="001405AE">
      <w:pPr>
        <w:jc w:val="center"/>
        <w:rPr>
          <w:rFonts w:asciiTheme="minorHAnsi" w:hAnsiTheme="minorHAnsi" w:cstheme="minorHAnsi"/>
          <w:sz w:val="24"/>
          <w:szCs w:val="24"/>
        </w:rPr>
      </w:pPr>
    </w:p>
    <w:p w14:paraId="543C8191" w14:textId="77777777" w:rsidR="001405AE" w:rsidRPr="00E1206E" w:rsidRDefault="001405AE">
      <w:pPr>
        <w:rPr>
          <w:rFonts w:asciiTheme="minorHAnsi" w:hAnsiTheme="minorHAnsi" w:cstheme="minorHAnsi"/>
          <w:sz w:val="24"/>
          <w:szCs w:val="24"/>
        </w:rPr>
      </w:pPr>
    </w:p>
    <w:p w14:paraId="3043800D" w14:textId="77777777" w:rsidR="001405AE" w:rsidRPr="00E1206E" w:rsidRDefault="001405AE">
      <w:pPr>
        <w:rPr>
          <w:rFonts w:asciiTheme="minorHAnsi" w:hAnsiTheme="minorHAnsi" w:cstheme="minorHAnsi"/>
          <w:sz w:val="24"/>
          <w:szCs w:val="24"/>
        </w:rPr>
      </w:pPr>
    </w:p>
    <w:p w14:paraId="28944D8A"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5C6F604D"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E1206E">
        <w:rPr>
          <w:rFonts w:asciiTheme="minorHAnsi" w:hAnsiTheme="minorHAnsi" w:cstheme="minorHAnsi"/>
          <w:i/>
          <w:sz w:val="24"/>
          <w:szCs w:val="24"/>
        </w:rPr>
        <w:t>Vrsta postopka:</w:t>
      </w:r>
    </w:p>
    <w:p w14:paraId="37CE5A84" w14:textId="6D053C9C"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E1206E">
        <w:rPr>
          <w:rFonts w:asciiTheme="minorHAnsi" w:hAnsiTheme="minorHAnsi" w:cstheme="minorHAnsi"/>
          <w:b/>
          <w:sz w:val="24"/>
          <w:szCs w:val="24"/>
        </w:rPr>
        <w:t xml:space="preserve">JAVNO NAROČILO </w:t>
      </w:r>
      <w:r w:rsidR="00FE0463" w:rsidRPr="00E1206E">
        <w:rPr>
          <w:rFonts w:asciiTheme="minorHAnsi" w:hAnsiTheme="minorHAnsi" w:cstheme="minorHAnsi"/>
          <w:b/>
          <w:sz w:val="24"/>
          <w:szCs w:val="24"/>
        </w:rPr>
        <w:t>PO ODPRTEM POSTOPKU</w:t>
      </w:r>
    </w:p>
    <w:p w14:paraId="02734D0D"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p>
    <w:p w14:paraId="1C5FB00F"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67615B51" w14:textId="3B4CB383" w:rsidR="001405AE" w:rsidRPr="0091239F" w:rsidRDefault="001405AE" w:rsidP="0091239F">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E1206E">
        <w:rPr>
          <w:rFonts w:asciiTheme="minorHAnsi" w:hAnsiTheme="minorHAnsi" w:cstheme="minorHAnsi"/>
          <w:i/>
          <w:sz w:val="24"/>
          <w:szCs w:val="24"/>
        </w:rPr>
        <w:t>Predmet javnega naročila:</w:t>
      </w:r>
    </w:p>
    <w:p w14:paraId="1D2112CB" w14:textId="3BF6B35F" w:rsidR="001405AE" w:rsidRPr="00E1206E" w:rsidRDefault="001E71A8">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Pr>
          <w:rFonts w:asciiTheme="minorHAnsi" w:hAnsiTheme="minorHAnsi" w:cstheme="minorHAnsi"/>
          <w:b/>
          <w:sz w:val="24"/>
          <w:szCs w:val="24"/>
        </w:rPr>
        <w:t>GRADBENI IZDELKI IN OPREMA</w:t>
      </w:r>
    </w:p>
    <w:p w14:paraId="18DAC76C" w14:textId="77777777" w:rsidR="001405AE" w:rsidRPr="00E1206E" w:rsidRDefault="001405AE">
      <w:pPr>
        <w:rPr>
          <w:rFonts w:asciiTheme="minorHAnsi" w:hAnsiTheme="minorHAnsi" w:cstheme="minorHAnsi"/>
          <w:i/>
          <w:sz w:val="24"/>
          <w:szCs w:val="24"/>
        </w:rPr>
      </w:pPr>
    </w:p>
    <w:p w14:paraId="1C212D43" w14:textId="77777777" w:rsidR="001405AE" w:rsidRPr="00E1206E" w:rsidRDefault="001405AE">
      <w:pPr>
        <w:rPr>
          <w:rFonts w:asciiTheme="minorHAnsi" w:hAnsiTheme="minorHAnsi" w:cstheme="minorHAnsi"/>
          <w:sz w:val="24"/>
          <w:szCs w:val="24"/>
        </w:rPr>
      </w:pPr>
    </w:p>
    <w:p w14:paraId="3FD23191" w14:textId="77777777" w:rsidR="001405AE" w:rsidRPr="00E1206E" w:rsidRDefault="001405AE">
      <w:pPr>
        <w:rPr>
          <w:rFonts w:asciiTheme="minorHAnsi" w:hAnsiTheme="minorHAnsi" w:cstheme="minorHAnsi"/>
          <w:sz w:val="24"/>
          <w:szCs w:val="24"/>
        </w:rPr>
      </w:pPr>
    </w:p>
    <w:p w14:paraId="7DC4536D" w14:textId="77777777" w:rsidR="001405AE" w:rsidRPr="00E1206E" w:rsidRDefault="001405AE">
      <w:pPr>
        <w:rPr>
          <w:rFonts w:asciiTheme="minorHAnsi" w:hAnsiTheme="minorHAnsi" w:cstheme="minorHAnsi"/>
          <w:sz w:val="24"/>
          <w:szCs w:val="24"/>
        </w:rPr>
      </w:pPr>
    </w:p>
    <w:p w14:paraId="6FC16EF0" w14:textId="77777777" w:rsidR="001405AE" w:rsidRPr="00E1206E" w:rsidRDefault="001405AE">
      <w:pPr>
        <w:rPr>
          <w:rFonts w:asciiTheme="minorHAnsi" w:hAnsiTheme="minorHAnsi" w:cstheme="minorHAnsi"/>
          <w:sz w:val="24"/>
          <w:szCs w:val="24"/>
        </w:rPr>
      </w:pPr>
    </w:p>
    <w:p w14:paraId="6AC9CE38" w14:textId="77777777" w:rsidR="001405AE" w:rsidRPr="00E1206E" w:rsidRDefault="001405AE">
      <w:pPr>
        <w:rPr>
          <w:rFonts w:asciiTheme="minorHAnsi" w:hAnsiTheme="minorHAnsi" w:cstheme="minorHAnsi"/>
          <w:sz w:val="24"/>
          <w:szCs w:val="24"/>
        </w:rPr>
      </w:pPr>
    </w:p>
    <w:p w14:paraId="5AF91CE0" w14:textId="77777777" w:rsidR="001405AE" w:rsidRPr="00E1206E" w:rsidRDefault="001405AE">
      <w:pPr>
        <w:rPr>
          <w:rFonts w:asciiTheme="minorHAnsi" w:hAnsiTheme="minorHAnsi" w:cstheme="minorHAnsi"/>
          <w:sz w:val="24"/>
          <w:szCs w:val="24"/>
        </w:rPr>
      </w:pPr>
    </w:p>
    <w:p w14:paraId="21D591D2" w14:textId="77777777" w:rsidR="001405AE" w:rsidRPr="00E1206E" w:rsidRDefault="001405AE">
      <w:pPr>
        <w:rPr>
          <w:rFonts w:asciiTheme="minorHAnsi" w:hAnsiTheme="minorHAnsi" w:cstheme="minorHAnsi"/>
          <w:sz w:val="24"/>
          <w:szCs w:val="24"/>
        </w:rPr>
      </w:pPr>
    </w:p>
    <w:p w14:paraId="265A9914" w14:textId="77777777" w:rsidR="001405AE" w:rsidRPr="00E1206E" w:rsidRDefault="001405AE">
      <w:pPr>
        <w:rPr>
          <w:rFonts w:asciiTheme="minorHAnsi" w:hAnsiTheme="minorHAnsi" w:cstheme="minorHAnsi"/>
          <w:sz w:val="24"/>
          <w:szCs w:val="24"/>
        </w:rPr>
      </w:pPr>
    </w:p>
    <w:p w14:paraId="7CAF5107" w14:textId="77777777" w:rsidR="001405AE" w:rsidRPr="00E1206E" w:rsidRDefault="001405AE">
      <w:pPr>
        <w:rPr>
          <w:rFonts w:asciiTheme="minorHAnsi" w:hAnsiTheme="minorHAnsi" w:cstheme="minorHAnsi"/>
          <w:sz w:val="24"/>
          <w:szCs w:val="24"/>
        </w:rPr>
      </w:pPr>
    </w:p>
    <w:p w14:paraId="6CC485A8" w14:textId="77777777" w:rsidR="001405AE" w:rsidRPr="00E1206E" w:rsidRDefault="001405AE">
      <w:pPr>
        <w:rPr>
          <w:rFonts w:asciiTheme="minorHAnsi" w:hAnsiTheme="minorHAnsi" w:cstheme="minorHAnsi"/>
          <w:sz w:val="24"/>
          <w:szCs w:val="24"/>
        </w:rPr>
      </w:pPr>
    </w:p>
    <w:p w14:paraId="4A4871A5" w14:textId="77777777" w:rsidR="001405AE" w:rsidRPr="00E1206E" w:rsidRDefault="001405AE">
      <w:pPr>
        <w:rPr>
          <w:rFonts w:asciiTheme="minorHAnsi" w:hAnsiTheme="minorHAnsi" w:cstheme="minorHAnsi"/>
          <w:sz w:val="24"/>
          <w:szCs w:val="24"/>
        </w:rPr>
      </w:pPr>
    </w:p>
    <w:p w14:paraId="6B79D1A3" w14:textId="77777777" w:rsidR="001405AE" w:rsidRPr="00E1206E" w:rsidRDefault="001405AE">
      <w:pPr>
        <w:rPr>
          <w:rFonts w:asciiTheme="minorHAnsi" w:hAnsiTheme="minorHAnsi" w:cstheme="minorHAnsi"/>
          <w:sz w:val="24"/>
          <w:szCs w:val="24"/>
        </w:rPr>
      </w:pPr>
    </w:p>
    <w:p w14:paraId="3B6C4510" w14:textId="77777777" w:rsidR="001405AE" w:rsidRPr="00E1206E" w:rsidRDefault="001405AE">
      <w:pPr>
        <w:rPr>
          <w:rFonts w:asciiTheme="minorHAnsi" w:hAnsiTheme="minorHAnsi" w:cstheme="minorHAnsi"/>
          <w:sz w:val="24"/>
          <w:szCs w:val="24"/>
        </w:rPr>
      </w:pPr>
    </w:p>
    <w:p w14:paraId="43A2518D" w14:textId="7A7BC0B3" w:rsidR="00754DED" w:rsidRPr="00E1206E" w:rsidRDefault="001E71A8" w:rsidP="00754DED">
      <w:pPr>
        <w:rPr>
          <w:rFonts w:asciiTheme="minorHAnsi" w:hAnsiTheme="minorHAnsi" w:cstheme="minorHAnsi"/>
          <w:sz w:val="24"/>
          <w:szCs w:val="24"/>
        </w:rPr>
      </w:pPr>
      <w:r>
        <w:rPr>
          <w:rFonts w:asciiTheme="minorHAnsi" w:hAnsiTheme="minorHAnsi" w:cstheme="minorHAnsi"/>
          <w:sz w:val="24"/>
          <w:szCs w:val="24"/>
        </w:rPr>
        <w:t>Murska Sobota</w:t>
      </w:r>
      <w:r w:rsidR="00754DED" w:rsidRPr="00E1206E">
        <w:rPr>
          <w:rFonts w:asciiTheme="minorHAnsi" w:hAnsiTheme="minorHAnsi" w:cstheme="minorHAnsi"/>
          <w:sz w:val="24"/>
          <w:szCs w:val="24"/>
        </w:rPr>
        <w:t>,</w:t>
      </w:r>
      <w:r w:rsidR="0006116E" w:rsidRPr="00E1206E">
        <w:rPr>
          <w:rFonts w:asciiTheme="minorHAnsi" w:hAnsiTheme="minorHAnsi" w:cstheme="minorHAnsi"/>
          <w:sz w:val="24"/>
          <w:szCs w:val="24"/>
        </w:rPr>
        <w:t xml:space="preserve"> </w:t>
      </w:r>
      <w:r w:rsidR="00837482">
        <w:rPr>
          <w:rFonts w:asciiTheme="minorHAnsi" w:hAnsiTheme="minorHAnsi" w:cstheme="minorHAnsi"/>
          <w:sz w:val="24"/>
          <w:szCs w:val="24"/>
        </w:rPr>
        <w:t xml:space="preserve">februar </w:t>
      </w:r>
      <w:r w:rsidR="009B49F7">
        <w:rPr>
          <w:rFonts w:asciiTheme="minorHAnsi" w:hAnsiTheme="minorHAnsi" w:cstheme="minorHAnsi"/>
          <w:sz w:val="24"/>
          <w:szCs w:val="24"/>
        </w:rPr>
        <w:t>202</w:t>
      </w:r>
      <w:r w:rsidR="0081167F">
        <w:rPr>
          <w:rFonts w:asciiTheme="minorHAnsi" w:hAnsiTheme="minorHAnsi" w:cstheme="minorHAnsi"/>
          <w:sz w:val="24"/>
          <w:szCs w:val="24"/>
        </w:rPr>
        <w:t>5</w:t>
      </w:r>
    </w:p>
    <w:p w14:paraId="738CCD73" w14:textId="77777777" w:rsidR="00D560CC" w:rsidRPr="00E1206E" w:rsidRDefault="00D560CC" w:rsidP="00754DED">
      <w:pPr>
        <w:rPr>
          <w:rFonts w:asciiTheme="minorHAnsi" w:hAnsiTheme="minorHAnsi" w:cstheme="minorHAnsi"/>
          <w:sz w:val="24"/>
          <w:szCs w:val="24"/>
        </w:rPr>
      </w:pPr>
    </w:p>
    <w:p w14:paraId="451F66CA" w14:textId="68B24213" w:rsidR="001405AE" w:rsidRPr="00E1206E" w:rsidRDefault="001405AE">
      <w:pPr>
        <w:rPr>
          <w:rFonts w:asciiTheme="minorHAnsi" w:hAnsiTheme="minorHAnsi" w:cstheme="minorHAnsi"/>
          <w:sz w:val="24"/>
          <w:szCs w:val="24"/>
        </w:rPr>
      </w:pPr>
    </w:p>
    <w:p w14:paraId="7D18A441" w14:textId="35625A82" w:rsidR="003B2559" w:rsidRPr="00E1206E" w:rsidRDefault="003B2559">
      <w:pPr>
        <w:rPr>
          <w:rFonts w:asciiTheme="minorHAnsi" w:hAnsiTheme="minorHAnsi" w:cstheme="minorHAnsi"/>
          <w:sz w:val="24"/>
          <w:szCs w:val="24"/>
        </w:rPr>
      </w:pPr>
    </w:p>
    <w:p w14:paraId="193701AC" w14:textId="6E47F228" w:rsidR="003B2559" w:rsidRPr="00E1206E" w:rsidRDefault="003B2559">
      <w:pPr>
        <w:rPr>
          <w:rFonts w:asciiTheme="minorHAnsi" w:hAnsiTheme="minorHAnsi" w:cstheme="minorHAnsi"/>
          <w:sz w:val="24"/>
          <w:szCs w:val="24"/>
        </w:rPr>
      </w:pPr>
    </w:p>
    <w:p w14:paraId="60B721AE" w14:textId="3DBAD9AC" w:rsidR="001405AE" w:rsidRPr="0060302E" w:rsidRDefault="001405AE">
      <w:pPr>
        <w:pageBreakBefore/>
        <w:rPr>
          <w:rFonts w:asciiTheme="minorHAnsi" w:hAnsiTheme="minorHAnsi" w:cstheme="minorHAnsi"/>
          <w:sz w:val="24"/>
          <w:szCs w:val="24"/>
        </w:rPr>
      </w:pPr>
      <w:r w:rsidRPr="0060302E">
        <w:rPr>
          <w:rFonts w:asciiTheme="minorHAnsi" w:hAnsiTheme="minorHAnsi" w:cstheme="minorHAnsi"/>
          <w:b/>
          <w:sz w:val="24"/>
          <w:szCs w:val="24"/>
        </w:rPr>
        <w:lastRenderedPageBreak/>
        <w:t>KAZALO</w:t>
      </w:r>
    </w:p>
    <w:p w14:paraId="6C94094B" w14:textId="77777777" w:rsidR="001405AE" w:rsidRPr="0060302E" w:rsidRDefault="001405AE">
      <w:pPr>
        <w:rPr>
          <w:rFonts w:asciiTheme="minorHAnsi" w:hAnsiTheme="minorHAnsi" w:cstheme="minorHAnsi"/>
          <w:b/>
          <w:sz w:val="24"/>
          <w:szCs w:val="24"/>
        </w:rPr>
      </w:pPr>
    </w:p>
    <w:p w14:paraId="06357078" w14:textId="5712C3ED" w:rsidR="001405AE" w:rsidRPr="0060302E" w:rsidRDefault="001405AE">
      <w:pPr>
        <w:rPr>
          <w:rFonts w:asciiTheme="minorHAnsi" w:hAnsiTheme="minorHAnsi" w:cstheme="minorHAnsi"/>
          <w:sz w:val="24"/>
          <w:szCs w:val="24"/>
        </w:rPr>
      </w:pPr>
    </w:p>
    <w:p w14:paraId="05F34487" w14:textId="77777777" w:rsidR="003D7430" w:rsidRPr="0060302E" w:rsidRDefault="003D7430">
      <w:pPr>
        <w:rPr>
          <w:rFonts w:asciiTheme="minorHAnsi" w:hAnsiTheme="minorHAnsi" w:cstheme="minorHAnsi"/>
          <w:sz w:val="24"/>
          <w:szCs w:val="24"/>
        </w:rPr>
      </w:pPr>
    </w:p>
    <w:p w14:paraId="5919EC6E" w14:textId="32E4AD3F" w:rsidR="0060302E" w:rsidRDefault="001405AE">
      <w:pPr>
        <w:pStyle w:val="Kazalovsebine1"/>
        <w:rPr>
          <w:rStyle w:val="Hiperpovezava"/>
          <w:rFonts w:asciiTheme="minorHAnsi" w:hAnsiTheme="minorHAnsi" w:cstheme="minorHAnsi"/>
          <w:noProof/>
        </w:rPr>
      </w:pPr>
      <w:r w:rsidRPr="0060302E">
        <w:rPr>
          <w:rFonts w:asciiTheme="minorHAnsi" w:hAnsiTheme="minorHAnsi" w:cstheme="minorHAnsi"/>
        </w:rPr>
        <w:fldChar w:fldCharType="begin"/>
      </w:r>
      <w:r w:rsidRPr="0060302E">
        <w:rPr>
          <w:rFonts w:asciiTheme="minorHAnsi" w:hAnsiTheme="minorHAnsi" w:cstheme="minorHAnsi"/>
        </w:rPr>
        <w:instrText xml:space="preserve"> TOC \o "1-3" \h \z \u </w:instrText>
      </w:r>
      <w:r w:rsidRPr="0060302E">
        <w:rPr>
          <w:rFonts w:asciiTheme="minorHAnsi" w:hAnsiTheme="minorHAnsi" w:cstheme="minorHAnsi"/>
        </w:rPr>
        <w:fldChar w:fldCharType="separate"/>
      </w:r>
      <w:hyperlink w:anchor="_Toc190782558" w:history="1">
        <w:r w:rsidR="0060302E" w:rsidRPr="0060302E">
          <w:rPr>
            <w:rStyle w:val="Hiperpovezava"/>
            <w:rFonts w:asciiTheme="minorHAnsi" w:hAnsiTheme="minorHAnsi" w:cstheme="minorHAnsi"/>
            <w:noProof/>
          </w:rPr>
          <w:t>A) POVABILO K ODDAJI PONUDBE</w:t>
        </w:r>
        <w:r w:rsidR="0060302E" w:rsidRPr="0060302E">
          <w:rPr>
            <w:rFonts w:asciiTheme="minorHAnsi" w:hAnsiTheme="minorHAnsi" w:cstheme="minorHAnsi"/>
            <w:noProof/>
            <w:webHidden/>
          </w:rPr>
          <w:tab/>
        </w:r>
        <w:r w:rsidR="0060302E" w:rsidRPr="0060302E">
          <w:rPr>
            <w:rFonts w:asciiTheme="minorHAnsi" w:hAnsiTheme="minorHAnsi" w:cstheme="minorHAnsi"/>
            <w:noProof/>
            <w:webHidden/>
          </w:rPr>
          <w:fldChar w:fldCharType="begin"/>
        </w:r>
        <w:r w:rsidR="0060302E" w:rsidRPr="0060302E">
          <w:rPr>
            <w:rFonts w:asciiTheme="minorHAnsi" w:hAnsiTheme="minorHAnsi" w:cstheme="minorHAnsi"/>
            <w:noProof/>
            <w:webHidden/>
          </w:rPr>
          <w:instrText xml:space="preserve"> PAGEREF _Toc190782558 \h </w:instrText>
        </w:r>
        <w:r w:rsidR="0060302E" w:rsidRPr="0060302E">
          <w:rPr>
            <w:rFonts w:asciiTheme="minorHAnsi" w:hAnsiTheme="minorHAnsi" w:cstheme="minorHAnsi"/>
            <w:noProof/>
            <w:webHidden/>
          </w:rPr>
        </w:r>
        <w:r w:rsidR="0060302E" w:rsidRPr="0060302E">
          <w:rPr>
            <w:rFonts w:asciiTheme="minorHAnsi" w:hAnsiTheme="minorHAnsi" w:cstheme="minorHAnsi"/>
            <w:noProof/>
            <w:webHidden/>
          </w:rPr>
          <w:fldChar w:fldCharType="separate"/>
        </w:r>
        <w:r w:rsidR="0060302E" w:rsidRPr="0060302E">
          <w:rPr>
            <w:rFonts w:asciiTheme="minorHAnsi" w:hAnsiTheme="minorHAnsi" w:cstheme="minorHAnsi"/>
            <w:noProof/>
            <w:webHidden/>
          </w:rPr>
          <w:t>4</w:t>
        </w:r>
        <w:r w:rsidR="0060302E" w:rsidRPr="0060302E">
          <w:rPr>
            <w:rFonts w:asciiTheme="minorHAnsi" w:hAnsiTheme="minorHAnsi" w:cstheme="minorHAnsi"/>
            <w:noProof/>
            <w:webHidden/>
          </w:rPr>
          <w:fldChar w:fldCharType="end"/>
        </w:r>
      </w:hyperlink>
    </w:p>
    <w:p w14:paraId="5B33E0F5" w14:textId="77777777" w:rsidR="0060302E" w:rsidRPr="0060302E" w:rsidRDefault="0060302E" w:rsidP="0060302E">
      <w:pPr>
        <w:rPr>
          <w:lang w:eastAsia="sl-SI"/>
        </w:rPr>
      </w:pPr>
    </w:p>
    <w:p w14:paraId="52901F5C" w14:textId="23BACDBF" w:rsidR="0060302E" w:rsidRDefault="0060302E">
      <w:pPr>
        <w:pStyle w:val="Kazalovsebine1"/>
        <w:rPr>
          <w:rStyle w:val="Hiperpovezava"/>
          <w:rFonts w:asciiTheme="minorHAnsi" w:hAnsiTheme="minorHAnsi" w:cstheme="minorHAnsi"/>
          <w:noProof/>
        </w:rPr>
      </w:pPr>
      <w:hyperlink w:anchor="_Toc190782559" w:history="1">
        <w:r w:rsidRPr="0060302E">
          <w:rPr>
            <w:rStyle w:val="Hiperpovezava"/>
            <w:rFonts w:asciiTheme="minorHAnsi" w:hAnsiTheme="minorHAnsi" w:cstheme="minorHAnsi"/>
            <w:noProof/>
          </w:rPr>
          <w:t>B) NAVODILA UDELEŽENCEM ZA IZDELAVO PONUDBE</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_Toc190782559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5</w:t>
        </w:r>
        <w:r w:rsidRPr="0060302E">
          <w:rPr>
            <w:rFonts w:asciiTheme="minorHAnsi" w:hAnsiTheme="minorHAnsi" w:cstheme="minorHAnsi"/>
            <w:noProof/>
            <w:webHidden/>
          </w:rPr>
          <w:fldChar w:fldCharType="end"/>
        </w:r>
      </w:hyperlink>
    </w:p>
    <w:p w14:paraId="6194EA06" w14:textId="77777777" w:rsidR="0060302E" w:rsidRPr="0060302E" w:rsidRDefault="0060302E" w:rsidP="0060302E">
      <w:pPr>
        <w:rPr>
          <w:lang w:eastAsia="sl-SI"/>
        </w:rPr>
      </w:pPr>
    </w:p>
    <w:p w14:paraId="7E0FFFBC" w14:textId="1FFA3293" w:rsidR="0060302E" w:rsidRDefault="0060302E">
      <w:pPr>
        <w:pStyle w:val="Kazalovsebine2"/>
        <w:rPr>
          <w:rStyle w:val="Hiperpovezava"/>
          <w:rFonts w:asciiTheme="minorHAnsi" w:hAnsiTheme="minorHAnsi" w:cstheme="minorHAnsi"/>
          <w:noProof/>
        </w:rPr>
      </w:pPr>
      <w:hyperlink w:anchor="_Toc190782560" w:history="1">
        <w:r w:rsidRPr="0060302E">
          <w:rPr>
            <w:rStyle w:val="Hiperpovezava"/>
            <w:rFonts w:asciiTheme="minorHAnsi" w:hAnsiTheme="minorHAnsi" w:cstheme="minorHAnsi"/>
            <w:noProof/>
          </w:rPr>
          <w:t>I. SPLOŠNO O RAZPISU</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_Toc190782560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5</w:t>
        </w:r>
        <w:r w:rsidRPr="0060302E">
          <w:rPr>
            <w:rFonts w:asciiTheme="minorHAnsi" w:hAnsiTheme="minorHAnsi" w:cstheme="minorHAnsi"/>
            <w:noProof/>
            <w:webHidden/>
          </w:rPr>
          <w:fldChar w:fldCharType="end"/>
        </w:r>
      </w:hyperlink>
    </w:p>
    <w:p w14:paraId="21CC225D" w14:textId="77777777" w:rsidR="0060302E" w:rsidRPr="0060302E" w:rsidRDefault="0060302E" w:rsidP="0060302E">
      <w:pPr>
        <w:rPr>
          <w:lang w:eastAsia="sl-SI"/>
        </w:rPr>
      </w:pPr>
    </w:p>
    <w:p w14:paraId="46D2BE0A" w14:textId="2898965B"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61" w:history="1">
        <w:r w:rsidRPr="0060302E">
          <w:rPr>
            <w:rStyle w:val="Hiperpovezava"/>
            <w:rFonts w:asciiTheme="minorHAnsi" w:hAnsiTheme="minorHAnsi" w:cstheme="minorHAnsi"/>
            <w:noProof/>
          </w:rPr>
          <w:t>1.1 Vrsta postopka</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_Toc190782561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5</w:t>
        </w:r>
        <w:r w:rsidRPr="0060302E">
          <w:rPr>
            <w:rFonts w:asciiTheme="minorHAnsi" w:hAnsiTheme="minorHAnsi" w:cstheme="minorHAnsi"/>
            <w:noProof/>
            <w:webHidden/>
          </w:rPr>
          <w:fldChar w:fldCharType="end"/>
        </w:r>
      </w:hyperlink>
    </w:p>
    <w:p w14:paraId="1DD17175" w14:textId="60DBC375"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62" w:history="1">
        <w:r w:rsidRPr="0060302E">
          <w:rPr>
            <w:rStyle w:val="Hiperpovezava"/>
            <w:rFonts w:asciiTheme="minorHAnsi" w:hAnsiTheme="minorHAnsi" w:cstheme="minorHAnsi"/>
            <w:noProof/>
          </w:rPr>
          <w:t>1.2 Opis predmeta naročila</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_Toc190782562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5</w:t>
        </w:r>
        <w:r w:rsidRPr="0060302E">
          <w:rPr>
            <w:rFonts w:asciiTheme="minorHAnsi" w:hAnsiTheme="minorHAnsi" w:cstheme="minorHAnsi"/>
            <w:noProof/>
            <w:webHidden/>
          </w:rPr>
          <w:fldChar w:fldCharType="end"/>
        </w:r>
      </w:hyperlink>
    </w:p>
    <w:p w14:paraId="06FA5798" w14:textId="526DB147"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63" w:history="1">
        <w:r w:rsidRPr="0060302E">
          <w:rPr>
            <w:rStyle w:val="Hiperpovezava"/>
            <w:rFonts w:asciiTheme="minorHAnsi" w:hAnsiTheme="minorHAnsi" w:cstheme="minorHAnsi"/>
            <w:noProof/>
          </w:rPr>
          <w:t>1.3 Veljavnost ponudbe</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_Toc190782563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6</w:t>
        </w:r>
        <w:r w:rsidRPr="0060302E">
          <w:rPr>
            <w:rFonts w:asciiTheme="minorHAnsi" w:hAnsiTheme="minorHAnsi" w:cstheme="minorHAnsi"/>
            <w:noProof/>
            <w:webHidden/>
          </w:rPr>
          <w:fldChar w:fldCharType="end"/>
        </w:r>
      </w:hyperlink>
    </w:p>
    <w:p w14:paraId="4CFF1DA3" w14:textId="746C8A82"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64" w:history="1">
        <w:r w:rsidRPr="0060302E">
          <w:rPr>
            <w:rStyle w:val="Hiperpovezava"/>
            <w:rFonts w:asciiTheme="minorHAnsi" w:hAnsiTheme="minorHAnsi" w:cstheme="minorHAnsi"/>
            <w:noProof/>
          </w:rPr>
          <w:t>1.4 Pojasnila in dopolnitev razpisne dokumentacije</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_Toc190782564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7</w:t>
        </w:r>
        <w:r w:rsidRPr="0060302E">
          <w:rPr>
            <w:rFonts w:asciiTheme="minorHAnsi" w:hAnsiTheme="minorHAnsi" w:cstheme="minorHAnsi"/>
            <w:noProof/>
            <w:webHidden/>
          </w:rPr>
          <w:fldChar w:fldCharType="end"/>
        </w:r>
      </w:hyperlink>
    </w:p>
    <w:p w14:paraId="7220D1A0" w14:textId="6B88ED61"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65" w:history="1">
        <w:r w:rsidRPr="0060302E">
          <w:rPr>
            <w:rStyle w:val="Hiperpovezava"/>
            <w:rFonts w:asciiTheme="minorHAnsi" w:hAnsiTheme="minorHAnsi" w:cstheme="minorHAnsi"/>
            <w:noProof/>
          </w:rPr>
          <w:t>1.5 Sodelovanje na razpisu</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_Toc190782565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7</w:t>
        </w:r>
        <w:r w:rsidRPr="0060302E">
          <w:rPr>
            <w:rFonts w:asciiTheme="minorHAnsi" w:hAnsiTheme="minorHAnsi" w:cstheme="minorHAnsi"/>
            <w:noProof/>
            <w:webHidden/>
          </w:rPr>
          <w:fldChar w:fldCharType="end"/>
        </w:r>
      </w:hyperlink>
    </w:p>
    <w:p w14:paraId="7016D80A" w14:textId="5C3B2FBF"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66" w:history="1">
        <w:r w:rsidRPr="0060302E">
          <w:rPr>
            <w:rStyle w:val="Hiperpovezava"/>
            <w:rFonts w:asciiTheme="minorHAnsi" w:hAnsiTheme="minorHAnsi" w:cstheme="minorHAnsi"/>
            <w:noProof/>
          </w:rPr>
          <w:t>1.6 Pravilna prijava</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_Toc190782566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9</w:t>
        </w:r>
        <w:r w:rsidRPr="0060302E">
          <w:rPr>
            <w:rFonts w:asciiTheme="minorHAnsi" w:hAnsiTheme="minorHAnsi" w:cstheme="minorHAnsi"/>
            <w:noProof/>
            <w:webHidden/>
          </w:rPr>
          <w:fldChar w:fldCharType="end"/>
        </w:r>
      </w:hyperlink>
    </w:p>
    <w:p w14:paraId="376AEDA5" w14:textId="36AAF296"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67" w:history="1">
        <w:r w:rsidRPr="0060302E">
          <w:rPr>
            <w:rStyle w:val="Hiperpovezava"/>
            <w:rFonts w:asciiTheme="minorHAnsi" w:hAnsiTheme="minorHAnsi" w:cstheme="minorHAnsi"/>
            <w:noProof/>
          </w:rPr>
          <w:t>1.7 Pogoji za priznanje sposobnosti</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_Toc190782567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11</w:t>
        </w:r>
        <w:r w:rsidRPr="0060302E">
          <w:rPr>
            <w:rFonts w:asciiTheme="minorHAnsi" w:hAnsiTheme="minorHAnsi" w:cstheme="minorHAnsi"/>
            <w:noProof/>
            <w:webHidden/>
          </w:rPr>
          <w:fldChar w:fldCharType="end"/>
        </w:r>
      </w:hyperlink>
    </w:p>
    <w:p w14:paraId="1C2BB014" w14:textId="0026846E"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68" w:history="1">
        <w:r w:rsidRPr="0060302E">
          <w:rPr>
            <w:rStyle w:val="Hiperpovezava"/>
            <w:rFonts w:asciiTheme="minorHAnsi" w:hAnsiTheme="minorHAnsi" w:cstheme="minorHAnsi"/>
            <w:noProof/>
          </w:rPr>
          <w:t>1.8 Zaupnost</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_Toc190782568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15</w:t>
        </w:r>
        <w:r w:rsidRPr="0060302E">
          <w:rPr>
            <w:rFonts w:asciiTheme="minorHAnsi" w:hAnsiTheme="minorHAnsi" w:cstheme="minorHAnsi"/>
            <w:noProof/>
            <w:webHidden/>
          </w:rPr>
          <w:fldChar w:fldCharType="end"/>
        </w:r>
      </w:hyperlink>
    </w:p>
    <w:p w14:paraId="530EC0A3" w14:textId="73145E35"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69" w:history="1">
        <w:r w:rsidRPr="0060302E">
          <w:rPr>
            <w:rStyle w:val="Hiperpovezava"/>
            <w:rFonts w:asciiTheme="minorHAnsi" w:hAnsiTheme="minorHAnsi" w:cstheme="minorHAnsi"/>
            <w:noProof/>
          </w:rPr>
          <w:t>1.9 Jezik</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_Toc190782569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16</w:t>
        </w:r>
        <w:r w:rsidRPr="0060302E">
          <w:rPr>
            <w:rFonts w:asciiTheme="minorHAnsi" w:hAnsiTheme="minorHAnsi" w:cstheme="minorHAnsi"/>
            <w:noProof/>
            <w:webHidden/>
          </w:rPr>
          <w:fldChar w:fldCharType="end"/>
        </w:r>
      </w:hyperlink>
    </w:p>
    <w:p w14:paraId="78011117" w14:textId="62A0AAB6"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70" w:history="1">
        <w:r w:rsidRPr="0060302E">
          <w:rPr>
            <w:rStyle w:val="Hiperpovezava"/>
            <w:rFonts w:asciiTheme="minorHAnsi" w:hAnsiTheme="minorHAnsi" w:cstheme="minorHAnsi"/>
            <w:noProof/>
          </w:rPr>
          <w:t>1.10 Rok za predložitev prijav</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_Toc190782570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16</w:t>
        </w:r>
        <w:r w:rsidRPr="0060302E">
          <w:rPr>
            <w:rFonts w:asciiTheme="minorHAnsi" w:hAnsiTheme="minorHAnsi" w:cstheme="minorHAnsi"/>
            <w:noProof/>
            <w:webHidden/>
          </w:rPr>
          <w:fldChar w:fldCharType="end"/>
        </w:r>
      </w:hyperlink>
    </w:p>
    <w:p w14:paraId="5BF9A46D" w14:textId="64127435"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71" w:history="1">
        <w:r w:rsidRPr="0060302E">
          <w:rPr>
            <w:rStyle w:val="Hiperpovezava"/>
            <w:rFonts w:asciiTheme="minorHAnsi" w:hAnsiTheme="minorHAnsi" w:cstheme="minorHAnsi"/>
            <w:noProof/>
          </w:rPr>
          <w:t>1.11 Stroški priprave prijave</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_Toc190782571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16</w:t>
        </w:r>
        <w:r w:rsidRPr="0060302E">
          <w:rPr>
            <w:rFonts w:asciiTheme="minorHAnsi" w:hAnsiTheme="minorHAnsi" w:cstheme="minorHAnsi"/>
            <w:noProof/>
            <w:webHidden/>
          </w:rPr>
          <w:fldChar w:fldCharType="end"/>
        </w:r>
      </w:hyperlink>
    </w:p>
    <w:p w14:paraId="1325DA38" w14:textId="0E0CD273"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72" w:history="1">
        <w:r w:rsidRPr="0060302E">
          <w:rPr>
            <w:rStyle w:val="Hiperpovezava"/>
            <w:rFonts w:asciiTheme="minorHAnsi" w:hAnsiTheme="minorHAnsi" w:cstheme="minorHAnsi"/>
            <w:noProof/>
          </w:rPr>
          <w:t>1.12  Izločitev prijav</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_Toc190782572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16</w:t>
        </w:r>
        <w:r w:rsidRPr="0060302E">
          <w:rPr>
            <w:rFonts w:asciiTheme="minorHAnsi" w:hAnsiTheme="minorHAnsi" w:cstheme="minorHAnsi"/>
            <w:noProof/>
            <w:webHidden/>
          </w:rPr>
          <w:fldChar w:fldCharType="end"/>
        </w:r>
      </w:hyperlink>
    </w:p>
    <w:p w14:paraId="2E314A0C" w14:textId="27CCF374"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73" w:history="1">
        <w:r w:rsidRPr="0060302E">
          <w:rPr>
            <w:rStyle w:val="Hiperpovezava"/>
            <w:rFonts w:asciiTheme="minorHAnsi" w:hAnsiTheme="minorHAnsi" w:cstheme="minorHAnsi"/>
            <w:noProof/>
          </w:rPr>
          <w:t>1.13 Zavarovanja</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_Toc190782573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16</w:t>
        </w:r>
        <w:r w:rsidRPr="0060302E">
          <w:rPr>
            <w:rFonts w:asciiTheme="minorHAnsi" w:hAnsiTheme="minorHAnsi" w:cstheme="minorHAnsi"/>
            <w:noProof/>
            <w:webHidden/>
          </w:rPr>
          <w:fldChar w:fldCharType="end"/>
        </w:r>
      </w:hyperlink>
    </w:p>
    <w:p w14:paraId="33F26E93" w14:textId="7344A9C8"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74" w:history="1">
        <w:r w:rsidRPr="0060302E">
          <w:rPr>
            <w:rStyle w:val="Hiperpovezava"/>
            <w:rFonts w:asciiTheme="minorHAnsi" w:hAnsiTheme="minorHAnsi" w:cstheme="minorHAnsi"/>
            <w:noProof/>
          </w:rPr>
          <w:t>1.14 Merilo za izbiro strank okvirnega sporazuma</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_Toc190782574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16</w:t>
        </w:r>
        <w:r w:rsidRPr="0060302E">
          <w:rPr>
            <w:rFonts w:asciiTheme="minorHAnsi" w:hAnsiTheme="minorHAnsi" w:cstheme="minorHAnsi"/>
            <w:noProof/>
            <w:webHidden/>
          </w:rPr>
          <w:fldChar w:fldCharType="end"/>
        </w:r>
      </w:hyperlink>
    </w:p>
    <w:p w14:paraId="7688CA6D" w14:textId="3EDD0E66"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75" w:history="1">
        <w:r w:rsidRPr="0060302E">
          <w:rPr>
            <w:rStyle w:val="Hiperpovezava"/>
            <w:rFonts w:asciiTheme="minorHAnsi" w:hAnsiTheme="minorHAnsi" w:cstheme="minorHAnsi"/>
            <w:noProof/>
          </w:rPr>
          <w:t>1.15 Izbira v primeru enakih najugodnejših ponudb</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_Toc190782575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17</w:t>
        </w:r>
        <w:r w:rsidRPr="0060302E">
          <w:rPr>
            <w:rFonts w:asciiTheme="minorHAnsi" w:hAnsiTheme="minorHAnsi" w:cstheme="minorHAnsi"/>
            <w:noProof/>
            <w:webHidden/>
          </w:rPr>
          <w:fldChar w:fldCharType="end"/>
        </w:r>
      </w:hyperlink>
    </w:p>
    <w:p w14:paraId="78CAAD4F" w14:textId="360DE0E7"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76" w:history="1">
        <w:r w:rsidRPr="0060302E">
          <w:rPr>
            <w:rStyle w:val="Hiperpovezava"/>
            <w:rFonts w:asciiTheme="minorHAnsi" w:hAnsiTheme="minorHAnsi" w:cstheme="minorHAnsi"/>
            <w:noProof/>
          </w:rPr>
          <w:t>1.16 Javno odpiranje ponudb</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_Toc190782576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17</w:t>
        </w:r>
        <w:r w:rsidRPr="0060302E">
          <w:rPr>
            <w:rFonts w:asciiTheme="minorHAnsi" w:hAnsiTheme="minorHAnsi" w:cstheme="minorHAnsi"/>
            <w:noProof/>
            <w:webHidden/>
          </w:rPr>
          <w:fldChar w:fldCharType="end"/>
        </w:r>
      </w:hyperlink>
    </w:p>
    <w:p w14:paraId="12679754" w14:textId="3D8A753C"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77" w:history="1">
        <w:r w:rsidRPr="0060302E">
          <w:rPr>
            <w:rStyle w:val="Hiperpovezava"/>
            <w:rFonts w:asciiTheme="minorHAnsi" w:hAnsiTheme="minorHAnsi" w:cstheme="minorHAnsi"/>
            <w:noProof/>
          </w:rPr>
          <w:t>1.17 Variante</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_Toc190782577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18</w:t>
        </w:r>
        <w:r w:rsidRPr="0060302E">
          <w:rPr>
            <w:rFonts w:asciiTheme="minorHAnsi" w:hAnsiTheme="minorHAnsi" w:cstheme="minorHAnsi"/>
            <w:noProof/>
            <w:webHidden/>
          </w:rPr>
          <w:fldChar w:fldCharType="end"/>
        </w:r>
      </w:hyperlink>
    </w:p>
    <w:p w14:paraId="2B252D16" w14:textId="35FD5208"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78" w:history="1">
        <w:r w:rsidRPr="0060302E">
          <w:rPr>
            <w:rStyle w:val="Hiperpovezava"/>
            <w:rFonts w:asciiTheme="minorHAnsi" w:hAnsiTheme="minorHAnsi" w:cstheme="minorHAnsi"/>
            <w:noProof/>
          </w:rPr>
          <w:t>1.18 Pogodba/okvirni sporazum</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_Toc190782578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18</w:t>
        </w:r>
        <w:r w:rsidRPr="0060302E">
          <w:rPr>
            <w:rFonts w:asciiTheme="minorHAnsi" w:hAnsiTheme="minorHAnsi" w:cstheme="minorHAnsi"/>
            <w:noProof/>
            <w:webHidden/>
          </w:rPr>
          <w:fldChar w:fldCharType="end"/>
        </w:r>
      </w:hyperlink>
    </w:p>
    <w:p w14:paraId="4C3F67FA" w14:textId="2E820E07"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79" w:history="1">
        <w:r w:rsidRPr="0060302E">
          <w:rPr>
            <w:rStyle w:val="Hiperpovezava"/>
            <w:rFonts w:asciiTheme="minorHAnsi" w:hAnsiTheme="minorHAnsi" w:cstheme="minorHAnsi"/>
            <w:noProof/>
          </w:rPr>
          <w:t>1.19 Ustavitev postopka, zavrnitev ponudb in odstop od izvedbe oddaje naročila</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_Toc190782579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18</w:t>
        </w:r>
        <w:r w:rsidRPr="0060302E">
          <w:rPr>
            <w:rFonts w:asciiTheme="minorHAnsi" w:hAnsiTheme="minorHAnsi" w:cstheme="minorHAnsi"/>
            <w:noProof/>
            <w:webHidden/>
          </w:rPr>
          <w:fldChar w:fldCharType="end"/>
        </w:r>
      </w:hyperlink>
    </w:p>
    <w:p w14:paraId="3784CA7F" w14:textId="51319104" w:rsidR="0060302E" w:rsidRPr="0060302E" w:rsidRDefault="0060302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0782580" w:history="1">
        <w:r w:rsidRPr="0060302E">
          <w:rPr>
            <w:rStyle w:val="Hiperpovezava"/>
            <w:rFonts w:asciiTheme="minorHAnsi" w:hAnsiTheme="minorHAnsi" w:cstheme="minorHAnsi"/>
            <w:noProof/>
          </w:rPr>
          <w:t>1.20 Protikorupcijsko obvestilo</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_Toc190782580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18</w:t>
        </w:r>
        <w:r w:rsidRPr="0060302E">
          <w:rPr>
            <w:rFonts w:asciiTheme="minorHAnsi" w:hAnsiTheme="minorHAnsi" w:cstheme="minorHAnsi"/>
            <w:noProof/>
            <w:webHidden/>
          </w:rPr>
          <w:fldChar w:fldCharType="end"/>
        </w:r>
      </w:hyperlink>
    </w:p>
    <w:p w14:paraId="7C593A75" w14:textId="202013AB" w:rsidR="0060302E" w:rsidRDefault="0060302E">
      <w:pPr>
        <w:pStyle w:val="Kazalovsebine3"/>
        <w:tabs>
          <w:tab w:val="right" w:leader="dot" w:pos="9628"/>
        </w:tabs>
        <w:rPr>
          <w:rStyle w:val="Hiperpovezava"/>
          <w:rFonts w:asciiTheme="minorHAnsi" w:hAnsiTheme="minorHAnsi" w:cstheme="minorHAnsi"/>
          <w:noProof/>
        </w:rPr>
      </w:pPr>
      <w:hyperlink w:anchor="_Toc190782581" w:history="1">
        <w:r w:rsidRPr="0060302E">
          <w:rPr>
            <w:rStyle w:val="Hiperpovezava"/>
            <w:rFonts w:asciiTheme="minorHAnsi" w:hAnsiTheme="minorHAnsi" w:cstheme="minorHAnsi"/>
            <w:noProof/>
          </w:rPr>
          <w:t>1.21 Pravno varstvo</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_Toc190782581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19</w:t>
        </w:r>
        <w:r w:rsidRPr="0060302E">
          <w:rPr>
            <w:rFonts w:asciiTheme="minorHAnsi" w:hAnsiTheme="minorHAnsi" w:cstheme="minorHAnsi"/>
            <w:noProof/>
            <w:webHidden/>
          </w:rPr>
          <w:fldChar w:fldCharType="end"/>
        </w:r>
      </w:hyperlink>
    </w:p>
    <w:p w14:paraId="09198E2E" w14:textId="77777777" w:rsidR="0060302E" w:rsidRDefault="0060302E" w:rsidP="0060302E"/>
    <w:p w14:paraId="51325BE2" w14:textId="77777777" w:rsidR="0060302E" w:rsidRPr="0060302E" w:rsidRDefault="0060302E" w:rsidP="0060302E"/>
    <w:p w14:paraId="06248FEC" w14:textId="7548F844" w:rsidR="0060302E" w:rsidRDefault="0060302E">
      <w:pPr>
        <w:pStyle w:val="Kazalovsebine1"/>
        <w:rPr>
          <w:rStyle w:val="Hiperpovezava"/>
          <w:rFonts w:asciiTheme="minorHAnsi" w:hAnsiTheme="minorHAnsi" w:cstheme="minorHAnsi"/>
          <w:noProof/>
        </w:rPr>
      </w:pPr>
      <w:hyperlink w:anchor="_Toc190782582" w:history="1">
        <w:r w:rsidRPr="0060302E">
          <w:rPr>
            <w:rStyle w:val="Hiperpovezava"/>
            <w:rFonts w:asciiTheme="minorHAnsi" w:hAnsiTheme="minorHAnsi" w:cstheme="minorHAnsi"/>
            <w:noProof/>
          </w:rPr>
          <w:t>C) OBRAZCI IN PRILOGE:</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_Toc190782582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19</w:t>
        </w:r>
        <w:r w:rsidRPr="0060302E">
          <w:rPr>
            <w:rFonts w:asciiTheme="minorHAnsi" w:hAnsiTheme="minorHAnsi" w:cstheme="minorHAnsi"/>
            <w:noProof/>
            <w:webHidden/>
          </w:rPr>
          <w:fldChar w:fldCharType="end"/>
        </w:r>
      </w:hyperlink>
    </w:p>
    <w:p w14:paraId="3B62705D" w14:textId="77777777" w:rsidR="0060302E" w:rsidRPr="0060302E" w:rsidRDefault="0060302E" w:rsidP="0060302E">
      <w:pPr>
        <w:rPr>
          <w:lang w:eastAsia="sl-SI"/>
        </w:rPr>
      </w:pPr>
    </w:p>
    <w:p w14:paraId="43B1F620" w14:textId="01941B3B" w:rsidR="0060302E" w:rsidRPr="0060302E" w:rsidRDefault="0060302E">
      <w:pPr>
        <w:pStyle w:val="Kazalovsebine1"/>
        <w:rPr>
          <w:rFonts w:asciiTheme="minorHAnsi" w:eastAsiaTheme="minorEastAsia" w:hAnsiTheme="minorHAnsi" w:cstheme="minorHAnsi"/>
          <w:b w:val="0"/>
          <w:noProof/>
          <w:kern w:val="2"/>
          <w14:ligatures w14:val="standardContextual"/>
        </w:rPr>
      </w:pPr>
      <w:hyperlink w:anchor="_Toc190782583" w:history="1">
        <w:r w:rsidRPr="0060302E">
          <w:rPr>
            <w:rStyle w:val="Hiperpovezava"/>
            <w:rFonts w:asciiTheme="minorHAnsi" w:hAnsiTheme="minorHAnsi" w:cstheme="minorHAnsi"/>
            <w:noProof/>
          </w:rPr>
          <w:t>PONUDBENI PREDRAČUN</w:t>
        </w:r>
        <w:r w:rsidRPr="0060302E">
          <w:rPr>
            <w:rFonts w:asciiTheme="minorHAnsi" w:hAnsiTheme="minorHAnsi" w:cstheme="minorHAnsi"/>
            <w:noProof/>
            <w:webHidden/>
          </w:rPr>
          <w:tab/>
        </w:r>
        <w:r w:rsidRPr="0060302E">
          <w:rPr>
            <w:rFonts w:asciiTheme="minorHAnsi" w:hAnsiTheme="minorHAnsi" w:cstheme="minorHAnsi"/>
            <w:noProof/>
            <w:webHidden/>
          </w:rPr>
          <w:fldChar w:fldCharType="begin"/>
        </w:r>
        <w:r w:rsidRPr="0060302E">
          <w:rPr>
            <w:rFonts w:asciiTheme="minorHAnsi" w:hAnsiTheme="minorHAnsi" w:cstheme="minorHAnsi"/>
            <w:noProof/>
            <w:webHidden/>
          </w:rPr>
          <w:instrText xml:space="preserve"> PAGEREF _Toc190782583 \h </w:instrText>
        </w:r>
        <w:r w:rsidRPr="0060302E">
          <w:rPr>
            <w:rFonts w:asciiTheme="minorHAnsi" w:hAnsiTheme="minorHAnsi" w:cstheme="minorHAnsi"/>
            <w:noProof/>
            <w:webHidden/>
          </w:rPr>
        </w:r>
        <w:r w:rsidRPr="0060302E">
          <w:rPr>
            <w:rFonts w:asciiTheme="minorHAnsi" w:hAnsiTheme="minorHAnsi" w:cstheme="minorHAnsi"/>
            <w:noProof/>
            <w:webHidden/>
          </w:rPr>
          <w:fldChar w:fldCharType="separate"/>
        </w:r>
        <w:r w:rsidRPr="0060302E">
          <w:rPr>
            <w:rFonts w:asciiTheme="minorHAnsi" w:hAnsiTheme="minorHAnsi" w:cstheme="minorHAnsi"/>
            <w:noProof/>
            <w:webHidden/>
          </w:rPr>
          <w:t>20</w:t>
        </w:r>
        <w:r w:rsidRPr="0060302E">
          <w:rPr>
            <w:rFonts w:asciiTheme="minorHAnsi" w:hAnsiTheme="minorHAnsi" w:cstheme="minorHAnsi"/>
            <w:noProof/>
            <w:webHidden/>
          </w:rPr>
          <w:fldChar w:fldCharType="end"/>
        </w:r>
      </w:hyperlink>
    </w:p>
    <w:p w14:paraId="07F54634" w14:textId="1D3BF59B" w:rsidR="001405AE" w:rsidRPr="00C36DF4" w:rsidRDefault="001405AE">
      <w:pPr>
        <w:rPr>
          <w:rFonts w:asciiTheme="minorHAnsi" w:hAnsiTheme="minorHAnsi" w:cstheme="minorHAnsi"/>
          <w:b/>
          <w:sz w:val="24"/>
          <w:szCs w:val="24"/>
          <w:highlight w:val="yellow"/>
        </w:rPr>
      </w:pPr>
      <w:r w:rsidRPr="0060302E">
        <w:rPr>
          <w:rFonts w:asciiTheme="minorHAnsi" w:hAnsiTheme="minorHAnsi" w:cstheme="minorHAnsi"/>
          <w:sz w:val="24"/>
          <w:szCs w:val="24"/>
        </w:rPr>
        <w:fldChar w:fldCharType="end"/>
      </w:r>
    </w:p>
    <w:p w14:paraId="6792EC37" w14:textId="77777777" w:rsidR="001405AE" w:rsidRPr="00C36DF4" w:rsidRDefault="001405AE">
      <w:pPr>
        <w:rPr>
          <w:rFonts w:asciiTheme="minorHAnsi" w:hAnsiTheme="minorHAnsi" w:cstheme="minorHAnsi"/>
          <w:sz w:val="24"/>
          <w:szCs w:val="24"/>
        </w:rPr>
      </w:pPr>
    </w:p>
    <w:p w14:paraId="7446B4E5"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5796A908"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49DF6ADA"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1B1309F6"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4471D0E6" w14:textId="479D2A0C" w:rsidR="001405AE" w:rsidRPr="00E1206E" w:rsidRDefault="001405AE">
      <w:pPr>
        <w:widowControl w:val="0"/>
        <w:autoSpaceDE w:val="0"/>
        <w:spacing w:line="360" w:lineRule="auto"/>
        <w:ind w:left="709"/>
        <w:rPr>
          <w:rFonts w:asciiTheme="minorHAnsi" w:hAnsiTheme="minorHAnsi" w:cstheme="minorHAnsi"/>
          <w:sz w:val="24"/>
          <w:szCs w:val="24"/>
        </w:rPr>
      </w:pPr>
    </w:p>
    <w:p w14:paraId="5D67D9AD" w14:textId="77777777" w:rsidR="001405AE" w:rsidRPr="00E1206E" w:rsidRDefault="001405AE">
      <w:pPr>
        <w:pageBreakBefore/>
        <w:widowControl w:val="0"/>
        <w:autoSpaceDE w:val="0"/>
        <w:spacing w:line="360" w:lineRule="auto"/>
        <w:ind w:left="284"/>
        <w:rPr>
          <w:rFonts w:asciiTheme="minorHAnsi" w:hAnsiTheme="minorHAnsi" w:cstheme="minorHAnsi"/>
          <w:sz w:val="24"/>
          <w:szCs w:val="24"/>
        </w:rPr>
      </w:pPr>
      <w:r w:rsidRPr="00E1206E">
        <w:rPr>
          <w:rFonts w:asciiTheme="minorHAnsi" w:hAnsiTheme="minorHAnsi" w:cstheme="minorHAnsi"/>
          <w:b/>
          <w:bCs/>
          <w:color w:val="000000"/>
          <w:sz w:val="24"/>
          <w:szCs w:val="24"/>
        </w:rPr>
        <w:lastRenderedPageBreak/>
        <w:t xml:space="preserve">VSEBINA:  </w:t>
      </w:r>
    </w:p>
    <w:p w14:paraId="74169EAE" w14:textId="77777777" w:rsidR="001405AE" w:rsidRPr="00E1206E" w:rsidRDefault="001405AE">
      <w:pPr>
        <w:widowControl w:val="0"/>
        <w:autoSpaceDE w:val="0"/>
        <w:spacing w:line="213" w:lineRule="exact"/>
        <w:ind w:left="284"/>
        <w:rPr>
          <w:rFonts w:asciiTheme="minorHAnsi" w:hAnsiTheme="minorHAnsi" w:cstheme="minorHAnsi"/>
          <w:color w:val="000000"/>
          <w:sz w:val="24"/>
          <w:szCs w:val="24"/>
          <w:highlight w:val="yellow"/>
        </w:rPr>
      </w:pPr>
    </w:p>
    <w:p w14:paraId="22D27B70" w14:textId="77777777" w:rsidR="001405AE" w:rsidRPr="00E1206E" w:rsidRDefault="001405AE">
      <w:pPr>
        <w:widowControl w:val="0"/>
        <w:autoSpaceDE w:val="0"/>
        <w:spacing w:line="360" w:lineRule="auto"/>
        <w:ind w:left="284"/>
        <w:rPr>
          <w:rFonts w:asciiTheme="minorHAnsi" w:hAnsiTheme="minorHAnsi" w:cstheme="minorHAnsi"/>
          <w:sz w:val="24"/>
          <w:szCs w:val="24"/>
        </w:rPr>
      </w:pPr>
      <w:r w:rsidRPr="00E1206E">
        <w:rPr>
          <w:rFonts w:asciiTheme="minorHAnsi" w:hAnsiTheme="minorHAnsi" w:cstheme="minorHAnsi"/>
          <w:b/>
          <w:bCs/>
          <w:color w:val="000000"/>
          <w:sz w:val="24"/>
          <w:szCs w:val="24"/>
        </w:rPr>
        <w:t>A) Povabilo k oddaji ponudbe</w:t>
      </w:r>
    </w:p>
    <w:p w14:paraId="7FD645D6" w14:textId="6EA9DA40" w:rsidR="001405AE" w:rsidRPr="00E1206E" w:rsidRDefault="001405AE">
      <w:pPr>
        <w:widowControl w:val="0"/>
        <w:autoSpaceDE w:val="0"/>
        <w:spacing w:line="360" w:lineRule="auto"/>
        <w:ind w:left="284"/>
        <w:rPr>
          <w:rFonts w:asciiTheme="minorHAnsi" w:hAnsiTheme="minorHAnsi" w:cstheme="minorHAnsi"/>
          <w:sz w:val="24"/>
          <w:szCs w:val="24"/>
        </w:rPr>
      </w:pPr>
      <w:r w:rsidRPr="00E1206E">
        <w:rPr>
          <w:rFonts w:asciiTheme="minorHAnsi" w:hAnsiTheme="minorHAnsi" w:cstheme="minorHAnsi"/>
          <w:b/>
          <w:bCs/>
          <w:color w:val="000000"/>
          <w:sz w:val="24"/>
          <w:szCs w:val="24"/>
        </w:rPr>
        <w:t xml:space="preserve">B) Navodila udeležencem za izdelavo </w:t>
      </w:r>
      <w:r w:rsidR="001E5264" w:rsidRPr="00E1206E">
        <w:rPr>
          <w:rFonts w:asciiTheme="minorHAnsi" w:hAnsiTheme="minorHAnsi" w:cstheme="minorHAnsi"/>
          <w:b/>
          <w:bCs/>
          <w:color w:val="000000"/>
          <w:sz w:val="24"/>
          <w:szCs w:val="24"/>
        </w:rPr>
        <w:t>ponudbe</w:t>
      </w:r>
    </w:p>
    <w:p w14:paraId="5A420DE3" w14:textId="77777777" w:rsidR="001405AE" w:rsidRPr="00E1206E" w:rsidRDefault="001405AE">
      <w:pPr>
        <w:widowControl w:val="0"/>
        <w:autoSpaceDE w:val="0"/>
        <w:spacing w:line="280" w:lineRule="exact"/>
        <w:ind w:left="284"/>
        <w:rPr>
          <w:rFonts w:asciiTheme="minorHAnsi" w:hAnsiTheme="minorHAnsi" w:cstheme="minorHAnsi"/>
          <w:b/>
          <w:bCs/>
          <w:color w:val="000000"/>
          <w:sz w:val="24"/>
          <w:szCs w:val="24"/>
        </w:rPr>
      </w:pPr>
    </w:p>
    <w:p w14:paraId="331BB414" w14:textId="77777777" w:rsidR="001405AE" w:rsidRPr="00E1206E" w:rsidRDefault="001405AE">
      <w:pPr>
        <w:widowControl w:val="0"/>
        <w:autoSpaceDE w:val="0"/>
        <w:spacing w:line="280" w:lineRule="exact"/>
        <w:ind w:left="284"/>
        <w:rPr>
          <w:rFonts w:asciiTheme="minorHAnsi" w:hAnsiTheme="minorHAnsi" w:cstheme="minorHAnsi"/>
          <w:sz w:val="24"/>
          <w:szCs w:val="24"/>
        </w:rPr>
      </w:pPr>
      <w:r w:rsidRPr="00E1206E">
        <w:rPr>
          <w:rFonts w:asciiTheme="minorHAnsi" w:hAnsiTheme="minorHAnsi" w:cstheme="minorHAnsi"/>
          <w:b/>
          <w:bCs/>
          <w:color w:val="000000"/>
          <w:sz w:val="24"/>
          <w:szCs w:val="24"/>
        </w:rPr>
        <w:t>Obrazci:</w:t>
      </w:r>
    </w:p>
    <w:p w14:paraId="48D82B59" w14:textId="77777777" w:rsidR="001405AE" w:rsidRPr="00E1206E" w:rsidRDefault="001405AE">
      <w:pPr>
        <w:widowControl w:val="0"/>
        <w:autoSpaceDE w:val="0"/>
        <w:spacing w:line="280" w:lineRule="exact"/>
        <w:ind w:left="284"/>
        <w:rPr>
          <w:rFonts w:asciiTheme="minorHAnsi" w:hAnsiTheme="minorHAnsi" w:cstheme="minorHAnsi"/>
          <w:b/>
          <w:bCs/>
          <w:color w:val="000000"/>
          <w:sz w:val="24"/>
          <w:szCs w:val="24"/>
        </w:rPr>
      </w:pPr>
    </w:p>
    <w:p w14:paraId="2803C522" w14:textId="77777777" w:rsidR="001405AE" w:rsidRPr="00E1206E"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E1206E">
        <w:rPr>
          <w:rFonts w:asciiTheme="minorHAnsi" w:hAnsiTheme="minorHAnsi" w:cstheme="minorHAnsi"/>
          <w:sz w:val="24"/>
          <w:szCs w:val="24"/>
        </w:rPr>
        <w:t>Obrazec predračun in ponudba (OBR-1, PONUDBA);</w:t>
      </w:r>
    </w:p>
    <w:p w14:paraId="475CDE28" w14:textId="1294D6DF" w:rsidR="00DB225A" w:rsidRDefault="001405AE" w:rsidP="003B65C0">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E1206E">
        <w:rPr>
          <w:rFonts w:asciiTheme="minorHAnsi" w:hAnsiTheme="minorHAnsi" w:cstheme="minorHAnsi"/>
          <w:sz w:val="24"/>
          <w:szCs w:val="24"/>
        </w:rPr>
        <w:t>Obrazec izjave o neobstoju izključitvenih razlogov in pooblastilo (OBR-2);</w:t>
      </w:r>
    </w:p>
    <w:p w14:paraId="15017FD9" w14:textId="0CF741BB" w:rsidR="003E7B88" w:rsidRPr="003E7B88" w:rsidRDefault="003E7B88" w:rsidP="003E7B88">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Pr>
          <w:rFonts w:asciiTheme="minorHAnsi" w:hAnsiTheme="minorHAnsi" w:cstheme="minorHAnsi"/>
          <w:sz w:val="24"/>
          <w:szCs w:val="24"/>
        </w:rPr>
        <w:t xml:space="preserve">Obrazec </w:t>
      </w:r>
      <w:r w:rsidRPr="003E7B88">
        <w:rPr>
          <w:rFonts w:asciiTheme="minorHAnsi" w:hAnsiTheme="minorHAnsi" w:cstheme="minorHAnsi"/>
          <w:sz w:val="24"/>
          <w:szCs w:val="24"/>
        </w:rPr>
        <w:t>pooblastil</w:t>
      </w:r>
      <w:r>
        <w:rPr>
          <w:rFonts w:asciiTheme="minorHAnsi" w:hAnsiTheme="minorHAnsi" w:cstheme="minorHAnsi"/>
          <w:sz w:val="24"/>
          <w:szCs w:val="24"/>
        </w:rPr>
        <w:t>a</w:t>
      </w:r>
      <w:r w:rsidRPr="003E7B88">
        <w:rPr>
          <w:rFonts w:asciiTheme="minorHAnsi" w:hAnsiTheme="minorHAnsi" w:cstheme="minorHAnsi"/>
          <w:sz w:val="24"/>
          <w:szCs w:val="24"/>
        </w:rPr>
        <w:t xml:space="preserve"> za pridobitev potrdila iz kazenske evidence fizičnih oseb</w:t>
      </w:r>
      <w:r>
        <w:rPr>
          <w:rFonts w:asciiTheme="minorHAnsi" w:hAnsiTheme="minorHAnsi" w:cstheme="minorHAnsi"/>
          <w:sz w:val="24"/>
          <w:szCs w:val="24"/>
        </w:rPr>
        <w:t xml:space="preserve"> (OBR-2.1);</w:t>
      </w:r>
    </w:p>
    <w:p w14:paraId="73E69384" w14:textId="77777777" w:rsidR="0054162C" w:rsidRPr="0054162C" w:rsidRDefault="0054162C" w:rsidP="0054162C">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54162C">
        <w:rPr>
          <w:rFonts w:asciiTheme="minorHAnsi" w:hAnsiTheme="minorHAnsi" w:cstheme="minorHAnsi"/>
          <w:sz w:val="24"/>
          <w:szCs w:val="24"/>
        </w:rPr>
        <w:t xml:space="preserve">Obrazec podizvajalcev v ponudbi (OBR-3); </w:t>
      </w:r>
    </w:p>
    <w:p w14:paraId="4AFD9066" w14:textId="2A945F61" w:rsidR="003717BD" w:rsidRPr="00E1206E"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E1206E">
        <w:rPr>
          <w:rFonts w:asciiTheme="minorHAnsi" w:hAnsiTheme="minorHAnsi" w:cstheme="minorHAnsi"/>
          <w:sz w:val="24"/>
          <w:szCs w:val="24"/>
        </w:rPr>
        <w:t xml:space="preserve">Obrazec vzorca </w:t>
      </w:r>
      <w:r w:rsidR="00837482">
        <w:rPr>
          <w:rFonts w:asciiTheme="minorHAnsi" w:hAnsiTheme="minorHAnsi" w:cstheme="minorHAnsi"/>
          <w:sz w:val="24"/>
          <w:szCs w:val="24"/>
        </w:rPr>
        <w:t>okvirnega sporazuma</w:t>
      </w:r>
      <w:r w:rsidRPr="00E1206E">
        <w:rPr>
          <w:rFonts w:asciiTheme="minorHAnsi" w:hAnsiTheme="minorHAnsi" w:cstheme="minorHAnsi"/>
          <w:sz w:val="24"/>
          <w:szCs w:val="24"/>
        </w:rPr>
        <w:t xml:space="preserve"> (OBR-</w:t>
      </w:r>
      <w:r w:rsidR="001E58BF" w:rsidRPr="00E1206E">
        <w:rPr>
          <w:rFonts w:asciiTheme="minorHAnsi" w:hAnsiTheme="minorHAnsi" w:cstheme="minorHAnsi"/>
          <w:sz w:val="24"/>
          <w:szCs w:val="24"/>
        </w:rPr>
        <w:t>4</w:t>
      </w:r>
      <w:r w:rsidRPr="00E1206E">
        <w:rPr>
          <w:rFonts w:asciiTheme="minorHAnsi" w:hAnsiTheme="minorHAnsi" w:cstheme="minorHAnsi"/>
          <w:sz w:val="24"/>
          <w:szCs w:val="24"/>
        </w:rPr>
        <w:t>);</w:t>
      </w:r>
    </w:p>
    <w:p w14:paraId="71856ED8" w14:textId="77777777" w:rsidR="001405AE" w:rsidRPr="00E1206E"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Obrazec izjave o udeležbi fizičnih in pravnih oseb v lastništvu ponudnika (OBR-</w:t>
      </w:r>
      <w:r w:rsidR="001E58BF" w:rsidRPr="00E1206E">
        <w:rPr>
          <w:rFonts w:asciiTheme="minorHAnsi" w:hAnsiTheme="minorHAnsi" w:cstheme="minorHAnsi"/>
          <w:sz w:val="24"/>
          <w:szCs w:val="24"/>
        </w:rPr>
        <w:t>5</w:t>
      </w:r>
      <w:r w:rsidRPr="00E1206E">
        <w:rPr>
          <w:rFonts w:asciiTheme="minorHAnsi" w:hAnsiTheme="minorHAnsi" w:cstheme="minorHAnsi"/>
          <w:sz w:val="24"/>
          <w:szCs w:val="24"/>
        </w:rPr>
        <w:t>);</w:t>
      </w:r>
    </w:p>
    <w:p w14:paraId="26FA3C52" w14:textId="2E56BB0E" w:rsidR="001405AE"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 xml:space="preserve">Obrazec garancije </w:t>
      </w:r>
      <w:r w:rsidR="00AB7628" w:rsidRPr="00E1206E">
        <w:rPr>
          <w:rFonts w:asciiTheme="minorHAnsi" w:hAnsiTheme="minorHAnsi" w:cstheme="minorHAnsi"/>
          <w:sz w:val="24"/>
          <w:szCs w:val="24"/>
        </w:rPr>
        <w:t xml:space="preserve">za dobro izvedbo </w:t>
      </w:r>
      <w:r w:rsidR="00AE4872">
        <w:rPr>
          <w:rFonts w:asciiTheme="minorHAnsi" w:hAnsiTheme="minorHAnsi" w:cstheme="minorHAnsi"/>
          <w:sz w:val="24"/>
          <w:szCs w:val="24"/>
        </w:rPr>
        <w:t xml:space="preserve">pogodbenih obveznosti </w:t>
      </w:r>
      <w:r w:rsidR="00AB7628" w:rsidRPr="00E1206E">
        <w:rPr>
          <w:rFonts w:asciiTheme="minorHAnsi" w:hAnsiTheme="minorHAnsi" w:cstheme="minorHAnsi"/>
          <w:sz w:val="24"/>
          <w:szCs w:val="24"/>
        </w:rPr>
        <w:t>(OBR-</w:t>
      </w:r>
      <w:r w:rsidR="001E58BF" w:rsidRPr="00E1206E">
        <w:rPr>
          <w:rFonts w:asciiTheme="minorHAnsi" w:hAnsiTheme="minorHAnsi" w:cstheme="minorHAnsi"/>
          <w:sz w:val="24"/>
          <w:szCs w:val="24"/>
        </w:rPr>
        <w:t>6</w:t>
      </w:r>
      <w:r w:rsidR="00F2402F" w:rsidRPr="00E1206E">
        <w:rPr>
          <w:rFonts w:asciiTheme="minorHAnsi" w:hAnsiTheme="minorHAnsi" w:cstheme="minorHAnsi"/>
          <w:sz w:val="24"/>
          <w:szCs w:val="24"/>
        </w:rPr>
        <w:t>);</w:t>
      </w:r>
    </w:p>
    <w:p w14:paraId="6BA6AB18" w14:textId="15C33852" w:rsidR="00C83017" w:rsidRPr="00E1206E" w:rsidRDefault="00C83017"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Obrazec izjave gospodarskega subjekta (OBR-8);</w:t>
      </w:r>
    </w:p>
    <w:p w14:paraId="0EA3C82F" w14:textId="44EA9779" w:rsidR="00444B42" w:rsidRDefault="00444B42"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Obrazec soglasja k odpravi računskih napak (OBR-9);</w:t>
      </w:r>
    </w:p>
    <w:p w14:paraId="49D95532" w14:textId="2D9E1291" w:rsidR="00376CA2" w:rsidRDefault="00F61758"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ESPD obrazec</w:t>
      </w:r>
      <w:r w:rsidR="002C0B9A">
        <w:rPr>
          <w:rFonts w:asciiTheme="minorHAnsi" w:hAnsiTheme="minorHAnsi" w:cstheme="minorHAnsi"/>
          <w:sz w:val="24"/>
          <w:szCs w:val="24"/>
        </w:rPr>
        <w:t xml:space="preserve"> (.xlm</w:t>
      </w:r>
      <w:r w:rsidR="00610087">
        <w:rPr>
          <w:rFonts w:asciiTheme="minorHAnsi" w:hAnsiTheme="minorHAnsi" w:cstheme="minorHAnsi"/>
          <w:sz w:val="24"/>
          <w:szCs w:val="24"/>
        </w:rPr>
        <w:t xml:space="preserve"> datoteka</w:t>
      </w:r>
      <w:r w:rsidR="002C0B9A">
        <w:rPr>
          <w:rFonts w:asciiTheme="minorHAnsi" w:hAnsiTheme="minorHAnsi" w:cstheme="minorHAnsi"/>
          <w:sz w:val="24"/>
          <w:szCs w:val="24"/>
        </w:rPr>
        <w:t>)</w:t>
      </w:r>
      <w:r w:rsidR="009837B5">
        <w:rPr>
          <w:rFonts w:asciiTheme="minorHAnsi" w:hAnsiTheme="minorHAnsi" w:cstheme="minorHAnsi"/>
          <w:sz w:val="24"/>
          <w:szCs w:val="24"/>
        </w:rPr>
        <w:t>;</w:t>
      </w:r>
    </w:p>
    <w:p w14:paraId="3F19996C" w14:textId="3082237D" w:rsidR="009837B5" w:rsidRPr="00E1206E" w:rsidRDefault="009837B5"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Popis blaga</w:t>
      </w:r>
      <w:r w:rsidR="002C0B9A">
        <w:rPr>
          <w:rFonts w:asciiTheme="minorHAnsi" w:hAnsiTheme="minorHAnsi" w:cstheme="minorHAnsi"/>
          <w:sz w:val="24"/>
          <w:szCs w:val="24"/>
        </w:rPr>
        <w:t xml:space="preserve"> (.xlxs</w:t>
      </w:r>
      <w:r w:rsidR="00610087">
        <w:rPr>
          <w:rFonts w:asciiTheme="minorHAnsi" w:hAnsiTheme="minorHAnsi" w:cstheme="minorHAnsi"/>
          <w:sz w:val="24"/>
          <w:szCs w:val="24"/>
        </w:rPr>
        <w:t xml:space="preserve"> datoteka</w:t>
      </w:r>
      <w:r w:rsidR="002C0B9A">
        <w:rPr>
          <w:rFonts w:asciiTheme="minorHAnsi" w:hAnsiTheme="minorHAnsi" w:cstheme="minorHAnsi"/>
          <w:sz w:val="24"/>
          <w:szCs w:val="24"/>
        </w:rPr>
        <w:t>).</w:t>
      </w:r>
    </w:p>
    <w:p w14:paraId="31A644D8" w14:textId="77777777" w:rsidR="00566986" w:rsidRPr="00E1206E" w:rsidRDefault="00566986" w:rsidP="00566986">
      <w:pPr>
        <w:widowControl w:val="0"/>
        <w:tabs>
          <w:tab w:val="left" w:pos="709"/>
        </w:tabs>
        <w:autoSpaceDE w:val="0"/>
        <w:spacing w:line="360" w:lineRule="auto"/>
        <w:jc w:val="both"/>
        <w:rPr>
          <w:rFonts w:asciiTheme="minorHAnsi" w:hAnsiTheme="minorHAnsi" w:cstheme="minorHAnsi"/>
          <w:sz w:val="24"/>
          <w:szCs w:val="24"/>
        </w:rPr>
      </w:pPr>
    </w:p>
    <w:p w14:paraId="52ABD89A" w14:textId="77777777" w:rsidR="001E58BF" w:rsidRPr="00E1206E" w:rsidRDefault="001E58BF" w:rsidP="00566986">
      <w:pPr>
        <w:widowControl w:val="0"/>
        <w:tabs>
          <w:tab w:val="left" w:pos="709"/>
        </w:tabs>
        <w:autoSpaceDE w:val="0"/>
        <w:spacing w:line="360" w:lineRule="auto"/>
        <w:jc w:val="both"/>
        <w:rPr>
          <w:rFonts w:asciiTheme="minorHAnsi" w:hAnsiTheme="minorHAnsi" w:cstheme="minorHAnsi"/>
          <w:sz w:val="24"/>
          <w:szCs w:val="24"/>
        </w:rPr>
        <w:sectPr w:rsidR="001E58BF" w:rsidRPr="00E1206E" w:rsidSect="00316011">
          <w:footerReference w:type="default" r:id="rId10"/>
          <w:footerReference w:type="first" r:id="rId11"/>
          <w:type w:val="continuous"/>
          <w:pgSz w:w="11906" w:h="16838"/>
          <w:pgMar w:top="1560" w:right="1134" w:bottom="1134" w:left="1134" w:header="1185" w:footer="708" w:gutter="0"/>
          <w:cols w:space="708"/>
          <w:docGrid w:linePitch="360"/>
        </w:sectPr>
      </w:pPr>
    </w:p>
    <w:p w14:paraId="25A16663" w14:textId="77777777" w:rsidR="001405AE" w:rsidRPr="00E1206E" w:rsidRDefault="001405AE">
      <w:pPr>
        <w:pStyle w:val="Naslov1"/>
        <w:ind w:left="709" w:hanging="425"/>
        <w:rPr>
          <w:rFonts w:asciiTheme="minorHAnsi" w:hAnsiTheme="minorHAnsi" w:cstheme="minorHAnsi"/>
          <w:sz w:val="24"/>
          <w:szCs w:val="24"/>
        </w:rPr>
      </w:pPr>
      <w:bookmarkStart w:id="0" w:name="_Toc190782558"/>
      <w:r w:rsidRPr="00E1206E">
        <w:rPr>
          <w:rFonts w:asciiTheme="minorHAnsi" w:hAnsiTheme="minorHAnsi" w:cstheme="minorHAnsi"/>
          <w:kern w:val="0"/>
          <w:sz w:val="24"/>
          <w:szCs w:val="24"/>
        </w:rPr>
        <w:lastRenderedPageBreak/>
        <w:t>A) POVABILO K ODDAJI PONUDBE</w:t>
      </w:r>
      <w:bookmarkEnd w:id="0"/>
    </w:p>
    <w:p w14:paraId="3BE1A0A8" w14:textId="77777777" w:rsidR="001405AE" w:rsidRPr="00E1206E" w:rsidRDefault="001405AE">
      <w:pPr>
        <w:widowControl w:val="0"/>
        <w:autoSpaceDE w:val="0"/>
        <w:spacing w:line="213" w:lineRule="exact"/>
        <w:ind w:left="284"/>
        <w:jc w:val="both"/>
        <w:rPr>
          <w:rFonts w:asciiTheme="minorHAnsi" w:hAnsiTheme="minorHAnsi" w:cstheme="minorHAnsi"/>
          <w:color w:val="000000"/>
          <w:sz w:val="24"/>
          <w:szCs w:val="24"/>
        </w:rPr>
      </w:pPr>
    </w:p>
    <w:p w14:paraId="59DD2BD0" w14:textId="77777777" w:rsidR="001405AE" w:rsidRPr="00E1206E" w:rsidRDefault="001405AE">
      <w:pPr>
        <w:widowControl w:val="0"/>
        <w:autoSpaceDE w:val="0"/>
        <w:spacing w:line="213" w:lineRule="exact"/>
        <w:ind w:left="284"/>
        <w:jc w:val="both"/>
        <w:rPr>
          <w:rFonts w:asciiTheme="minorHAnsi" w:hAnsiTheme="minorHAnsi" w:cstheme="minorHAnsi"/>
          <w:color w:val="000000"/>
          <w:sz w:val="24"/>
          <w:szCs w:val="24"/>
        </w:rPr>
      </w:pPr>
    </w:p>
    <w:p w14:paraId="14E6C227" w14:textId="68D84235" w:rsidR="00D22D2F" w:rsidRPr="00E1206E" w:rsidRDefault="001405AE">
      <w:pPr>
        <w:pStyle w:val="Telobesedila"/>
        <w:jc w:val="both"/>
        <w:rPr>
          <w:rFonts w:asciiTheme="minorHAnsi" w:hAnsiTheme="minorHAnsi" w:cstheme="minorHAnsi"/>
        </w:rPr>
      </w:pPr>
      <w:r w:rsidRPr="00E1206E">
        <w:rPr>
          <w:rFonts w:asciiTheme="minorHAnsi" w:hAnsiTheme="minorHAnsi" w:cstheme="minorHAnsi"/>
        </w:rPr>
        <w:t>Na podlagi 4</w:t>
      </w:r>
      <w:r w:rsidR="00F1780C" w:rsidRPr="00E1206E">
        <w:rPr>
          <w:rFonts w:asciiTheme="minorHAnsi" w:hAnsiTheme="minorHAnsi" w:cstheme="minorHAnsi"/>
        </w:rPr>
        <w:t>0</w:t>
      </w:r>
      <w:r w:rsidRPr="00E1206E">
        <w:rPr>
          <w:rFonts w:asciiTheme="minorHAnsi" w:hAnsiTheme="minorHAnsi" w:cstheme="minorHAnsi"/>
        </w:rPr>
        <w:t>. člena ZJN-3 (</w:t>
      </w:r>
      <w:bookmarkStart w:id="1" w:name="_Hlk157003862"/>
      <w:r w:rsidR="00BE6187" w:rsidRPr="00BE6187">
        <w:rPr>
          <w:rFonts w:asciiTheme="minorHAnsi" w:hAnsiTheme="minorHAnsi" w:cstheme="minorHAnsi"/>
        </w:rPr>
        <w:t xml:space="preserve">Uradni list RS, št. </w:t>
      </w:r>
      <w:hyperlink r:id="rId12" w:tgtFrame="_blank" w:tooltip="Zakon o javnem naročanju (ZJN-3)" w:history="1">
        <w:r w:rsidR="00BE6187" w:rsidRPr="00BE6187">
          <w:rPr>
            <w:rFonts w:asciiTheme="minorHAnsi" w:hAnsiTheme="minorHAnsi" w:cstheme="minorHAnsi"/>
          </w:rPr>
          <w:t>91/15</w:t>
        </w:r>
      </w:hyperlink>
      <w:r w:rsidR="00BE6187" w:rsidRPr="00BE6187">
        <w:rPr>
          <w:rFonts w:asciiTheme="minorHAnsi" w:hAnsiTheme="minorHAnsi" w:cstheme="minorHAnsi"/>
        </w:rPr>
        <w:t xml:space="preserve">, </w:t>
      </w:r>
      <w:hyperlink r:id="rId13" w:tgtFrame="_blank" w:tooltip="Zakon o spremembah in dopolnitvah Zakona o javnem naročanju" w:history="1">
        <w:r w:rsidR="00BE6187" w:rsidRPr="00BE6187">
          <w:rPr>
            <w:rFonts w:asciiTheme="minorHAnsi" w:hAnsiTheme="minorHAnsi" w:cstheme="minorHAnsi"/>
          </w:rPr>
          <w:t>14/18</w:t>
        </w:r>
      </w:hyperlink>
      <w:r w:rsidR="00BE6187" w:rsidRPr="00BE6187">
        <w:rPr>
          <w:rFonts w:asciiTheme="minorHAnsi" w:hAnsiTheme="minorHAnsi" w:cstheme="minorHAnsi"/>
        </w:rPr>
        <w:t xml:space="preserve">, </w:t>
      </w:r>
      <w:hyperlink r:id="rId14" w:tgtFrame="_blank" w:tooltip="Zakon o spremembah in dopolnitvah Zakona o javnem naročanju" w:history="1">
        <w:r w:rsidR="00BE6187" w:rsidRPr="00BE6187">
          <w:rPr>
            <w:rFonts w:asciiTheme="minorHAnsi" w:hAnsiTheme="minorHAnsi" w:cstheme="minorHAnsi"/>
          </w:rPr>
          <w:t>121/21</w:t>
        </w:r>
      </w:hyperlink>
      <w:r w:rsidR="00BE6187" w:rsidRPr="00BE6187">
        <w:rPr>
          <w:rFonts w:asciiTheme="minorHAnsi" w:hAnsiTheme="minorHAnsi" w:cstheme="minorHAnsi"/>
        </w:rPr>
        <w:t xml:space="preserve">, </w:t>
      </w:r>
      <w:hyperlink r:id="rId15" w:tgtFrame="_blank" w:tooltip="Zakon o spremembah in dopolnitvah Zakona o javnem naročanju" w:history="1">
        <w:r w:rsidR="00BE6187" w:rsidRPr="00BE6187">
          <w:rPr>
            <w:rFonts w:asciiTheme="minorHAnsi" w:hAnsiTheme="minorHAnsi" w:cstheme="minorHAnsi"/>
          </w:rPr>
          <w:t>10/22</w:t>
        </w:r>
      </w:hyperlink>
      <w:r w:rsidR="00BE6187" w:rsidRPr="00BE6187">
        <w:rPr>
          <w:rFonts w:asciiTheme="minorHAnsi" w:hAnsiTheme="minorHAnsi" w:cstheme="minorHAnsi"/>
        </w:rPr>
        <w:t xml:space="preserve">, </w:t>
      </w:r>
      <w:hyperlink r:id="rId16" w:tgtFrame="_blank" w:tooltip="Odločba o ugotovitvi, da je točka b) četrtega odstavka 75. člena in točka c) drugega odstavka v zvezi s petim odstavkom 67.a člena Zakona o javnem naročanju v neskladju z Ustavo" w:history="1">
        <w:r w:rsidR="00BE6187" w:rsidRPr="00BE6187">
          <w:rPr>
            <w:rFonts w:asciiTheme="minorHAnsi" w:hAnsiTheme="minorHAnsi" w:cstheme="minorHAnsi"/>
          </w:rPr>
          <w:t>74/22</w:t>
        </w:r>
      </w:hyperlink>
      <w:r w:rsidR="00BE6187" w:rsidRPr="00BE6187">
        <w:rPr>
          <w:rFonts w:asciiTheme="minorHAnsi" w:hAnsiTheme="minorHAnsi" w:cstheme="minorHAnsi"/>
        </w:rPr>
        <w:t xml:space="preserve"> – odl. US, </w:t>
      </w:r>
      <w:hyperlink r:id="rId17" w:tgtFrame="_blank" w:tooltip="Zakon o nujnih ukrepih za zagotovitev stabilnosti zdravstvenega sistema" w:history="1">
        <w:r w:rsidR="00BE6187" w:rsidRPr="00BE6187">
          <w:rPr>
            <w:rFonts w:asciiTheme="minorHAnsi" w:hAnsiTheme="minorHAnsi" w:cstheme="minorHAnsi"/>
          </w:rPr>
          <w:t>100/22</w:t>
        </w:r>
      </w:hyperlink>
      <w:r w:rsidR="00BE6187" w:rsidRPr="00BE6187">
        <w:rPr>
          <w:rFonts w:asciiTheme="minorHAnsi" w:hAnsiTheme="minorHAnsi" w:cstheme="minorHAnsi"/>
        </w:rPr>
        <w:t xml:space="preserve"> – ZNUZSZS, </w:t>
      </w:r>
      <w:hyperlink r:id="rId18" w:tgtFrame="_blank" w:tooltip="Zakon o spremembah in dopolnitvah Zakona o javnem naročanju" w:history="1">
        <w:r w:rsidR="00BE6187" w:rsidRPr="00BE6187">
          <w:rPr>
            <w:rFonts w:asciiTheme="minorHAnsi" w:hAnsiTheme="minorHAnsi" w:cstheme="minorHAnsi"/>
          </w:rPr>
          <w:t>28/23</w:t>
        </w:r>
      </w:hyperlink>
      <w:r w:rsidR="00BE6187" w:rsidRPr="00BE6187">
        <w:rPr>
          <w:rFonts w:asciiTheme="minorHAnsi" w:hAnsiTheme="minorHAnsi" w:cstheme="minorHAnsi"/>
        </w:rPr>
        <w:t xml:space="preserve"> in </w:t>
      </w:r>
      <w:hyperlink r:id="rId19" w:tgtFrame="_blank" w:tooltip="Zakon o spremembah in dopolnitvah Zakona o odpravi posledic naravnih nesreč" w:history="1">
        <w:r w:rsidR="00BE6187" w:rsidRPr="00BE6187">
          <w:rPr>
            <w:rFonts w:asciiTheme="minorHAnsi" w:hAnsiTheme="minorHAnsi" w:cstheme="minorHAnsi"/>
          </w:rPr>
          <w:t>88/23</w:t>
        </w:r>
      </w:hyperlink>
      <w:r w:rsidR="00BE6187" w:rsidRPr="00BE6187">
        <w:rPr>
          <w:rFonts w:asciiTheme="minorHAnsi" w:hAnsiTheme="minorHAnsi" w:cstheme="minorHAnsi"/>
        </w:rPr>
        <w:t xml:space="preserve"> – ZOPNN-F</w:t>
      </w:r>
      <w:r w:rsidR="00D22D2F" w:rsidRPr="00E1206E">
        <w:rPr>
          <w:rFonts w:asciiTheme="minorHAnsi" w:hAnsiTheme="minorHAnsi" w:cstheme="minorHAnsi"/>
        </w:rPr>
        <w:t xml:space="preserve">; </w:t>
      </w:r>
      <w:r w:rsidRPr="00E1206E">
        <w:rPr>
          <w:rFonts w:asciiTheme="minorHAnsi" w:hAnsiTheme="minorHAnsi" w:cstheme="minorHAnsi"/>
        </w:rPr>
        <w:t>v nadaljevanju ZJN-3</w:t>
      </w:r>
      <w:bookmarkEnd w:id="1"/>
      <w:r w:rsidRPr="00E1206E">
        <w:rPr>
          <w:rFonts w:asciiTheme="minorHAnsi" w:hAnsiTheme="minorHAnsi" w:cstheme="minorHAnsi"/>
        </w:rPr>
        <w:t>)</w:t>
      </w:r>
      <w:r w:rsidR="00A03787">
        <w:rPr>
          <w:rFonts w:asciiTheme="minorHAnsi" w:hAnsiTheme="minorHAnsi" w:cstheme="minorHAnsi"/>
        </w:rPr>
        <w:t xml:space="preserve">, </w:t>
      </w:r>
      <w:r w:rsidR="00A03787" w:rsidRPr="00FD3FAD">
        <w:rPr>
          <w:rFonts w:asciiTheme="minorHAnsi" w:hAnsiTheme="minorHAnsi" w:cstheme="minorHAnsi"/>
        </w:rPr>
        <w:t>Komunala, javno podjetje d.o.o., Kopališka ulica 2, 9000 Murska Sobota</w:t>
      </w:r>
      <w:r w:rsidR="00A03787">
        <w:rPr>
          <w:rFonts w:asciiTheme="minorHAnsi" w:hAnsiTheme="minorHAnsi" w:cstheme="minorHAnsi"/>
        </w:rPr>
        <w:t xml:space="preserve">, </w:t>
      </w:r>
      <w:r w:rsidR="00A03787" w:rsidRPr="00D743B3">
        <w:rPr>
          <w:rFonts w:asciiTheme="minorHAnsi" w:hAnsiTheme="minorHAnsi" w:cstheme="minorHAnsi"/>
        </w:rPr>
        <w:t>ki ga zastopa direktor</w:t>
      </w:r>
      <w:r w:rsidR="00A03787">
        <w:rPr>
          <w:rFonts w:asciiTheme="minorHAnsi" w:hAnsiTheme="minorHAnsi" w:cstheme="minorHAnsi"/>
        </w:rPr>
        <w:t xml:space="preserve"> Tomislav Zrinski, univ.dipl.inž.grad. </w:t>
      </w:r>
      <w:r w:rsidR="00A03787" w:rsidRPr="00D743B3">
        <w:rPr>
          <w:rFonts w:asciiTheme="minorHAnsi" w:hAnsiTheme="minorHAnsi" w:cstheme="minorHAnsi"/>
        </w:rPr>
        <w:t xml:space="preserve">(v nadaljevanju: naročnik) </w:t>
      </w:r>
      <w:r w:rsidRPr="00E1206E">
        <w:rPr>
          <w:rFonts w:asciiTheme="minorHAnsi" w:hAnsiTheme="minorHAnsi" w:cstheme="minorHAnsi"/>
        </w:rPr>
        <w:t xml:space="preserve">vabi ponudnike, da oddajo ponudbo </w:t>
      </w:r>
      <w:r w:rsidR="00D22D2F" w:rsidRPr="00E1206E">
        <w:rPr>
          <w:rFonts w:asciiTheme="minorHAnsi" w:hAnsiTheme="minorHAnsi" w:cstheme="minorHAnsi"/>
        </w:rPr>
        <w:t xml:space="preserve">za </w:t>
      </w:r>
      <w:r w:rsidR="00A03787">
        <w:rPr>
          <w:rFonts w:asciiTheme="minorHAnsi" w:hAnsiTheme="minorHAnsi" w:cstheme="minorHAnsi"/>
        </w:rPr>
        <w:t>dobavo gradbenih izdelkov in opreme.</w:t>
      </w:r>
    </w:p>
    <w:p w14:paraId="73B301BF" w14:textId="77777777" w:rsidR="001405AE" w:rsidRPr="00E1206E" w:rsidRDefault="001405AE">
      <w:pPr>
        <w:pStyle w:val="Telobesedila"/>
        <w:jc w:val="both"/>
        <w:rPr>
          <w:rFonts w:asciiTheme="minorHAnsi" w:hAnsiTheme="minorHAnsi" w:cstheme="minorHAnsi"/>
        </w:rPr>
      </w:pPr>
      <w:r w:rsidRPr="00E1206E">
        <w:rPr>
          <w:rFonts w:asciiTheme="minorHAnsi" w:hAnsiTheme="minorHAnsi" w:cstheme="minorHAnsi"/>
        </w:rPr>
        <w:t>Postopek se v celoti izvaja v skladu z veljavno zakonodajo. Ponudnik mora glede na predmet javnega naročila izpolnjevati in upoštevati tudi vse določbe, ki jih glede na predmet javnega naročila predpisuje veljavna zakonodaja.</w:t>
      </w:r>
    </w:p>
    <w:p w14:paraId="3556E357" w14:textId="77777777" w:rsidR="001405AE" w:rsidRPr="00E1206E" w:rsidRDefault="001405AE">
      <w:pPr>
        <w:widowControl w:val="0"/>
        <w:autoSpaceDE w:val="0"/>
        <w:spacing w:line="213" w:lineRule="exact"/>
        <w:jc w:val="both"/>
        <w:rPr>
          <w:rFonts w:asciiTheme="minorHAnsi" w:hAnsiTheme="minorHAnsi" w:cstheme="minorHAnsi"/>
          <w:sz w:val="24"/>
          <w:szCs w:val="24"/>
        </w:rPr>
      </w:pPr>
    </w:p>
    <w:p w14:paraId="615C4A42" w14:textId="77777777" w:rsidR="00754DED" w:rsidRPr="00E1206E" w:rsidRDefault="00754DED" w:rsidP="00754DED">
      <w:pPr>
        <w:widowControl w:val="0"/>
        <w:autoSpaceDE w:val="0"/>
        <w:adjustRightInd w:val="0"/>
        <w:spacing w:line="266" w:lineRule="exact"/>
        <w:jc w:val="both"/>
        <w:rPr>
          <w:rFonts w:asciiTheme="minorHAnsi" w:hAnsiTheme="minorHAnsi" w:cstheme="minorHAnsi"/>
          <w:b/>
          <w:sz w:val="24"/>
          <w:szCs w:val="24"/>
        </w:rPr>
      </w:pPr>
      <w:r w:rsidRPr="00E1206E">
        <w:rPr>
          <w:rFonts w:asciiTheme="minorHAnsi" w:hAnsiTheme="minorHAnsi" w:cstheme="minorHAnsi"/>
          <w:b/>
          <w:sz w:val="24"/>
          <w:szCs w:val="24"/>
        </w:rPr>
        <w:t>ROK ZA ODDAJO PONUDBE JE ENAK ROKU, KI JE NAVEDEN V OBVESTILU O NAROČILU NA PORTALU JAVNIH NAROČIL.</w:t>
      </w:r>
    </w:p>
    <w:p w14:paraId="2C99B506" w14:textId="77777777" w:rsidR="00754DED" w:rsidRPr="00E1206E" w:rsidRDefault="00754DED" w:rsidP="00754DED">
      <w:pPr>
        <w:widowControl w:val="0"/>
        <w:autoSpaceDE w:val="0"/>
        <w:spacing w:line="266" w:lineRule="exact"/>
        <w:jc w:val="both"/>
        <w:rPr>
          <w:rFonts w:asciiTheme="minorHAnsi" w:hAnsiTheme="minorHAnsi" w:cstheme="minorHAnsi"/>
          <w:b/>
          <w:sz w:val="24"/>
          <w:szCs w:val="24"/>
        </w:rPr>
      </w:pPr>
    </w:p>
    <w:p w14:paraId="1FC26200" w14:textId="77777777" w:rsidR="00754DED" w:rsidRPr="00E1206E" w:rsidRDefault="00754DED" w:rsidP="00754DED">
      <w:pPr>
        <w:widowControl w:val="0"/>
        <w:autoSpaceDE w:val="0"/>
        <w:spacing w:line="266" w:lineRule="exact"/>
        <w:jc w:val="both"/>
        <w:rPr>
          <w:rFonts w:asciiTheme="minorHAnsi" w:hAnsiTheme="minorHAnsi" w:cstheme="minorHAnsi"/>
          <w:sz w:val="24"/>
          <w:szCs w:val="24"/>
        </w:rPr>
      </w:pPr>
      <w:r w:rsidRPr="00E1206E">
        <w:rPr>
          <w:rFonts w:asciiTheme="minorHAnsi" w:hAnsiTheme="minorHAnsi" w:cstheme="minorHAnsi"/>
          <w:sz w:val="24"/>
          <w:szCs w:val="24"/>
        </w:rPr>
        <w:t xml:space="preserve">Ponudnik odda ponudbo preko spletne aplikacije Ministrstva za javno upravo, ki je dosegljiva na spletnem naslovu </w:t>
      </w:r>
      <w:hyperlink r:id="rId20" w:history="1">
        <w:r w:rsidRPr="00E1206E">
          <w:rPr>
            <w:rStyle w:val="Hiperpovezava"/>
            <w:rFonts w:asciiTheme="minorHAnsi" w:hAnsiTheme="minorHAnsi" w:cstheme="minorHAnsi"/>
            <w:sz w:val="24"/>
            <w:szCs w:val="24"/>
          </w:rPr>
          <w:t>https://ejn.gov.si/ponudba/pages/aktualno/aktualna_javna_narocila.xhtml</w:t>
        </w:r>
      </w:hyperlink>
    </w:p>
    <w:p w14:paraId="7F366407" w14:textId="77777777" w:rsidR="00754DED" w:rsidRPr="00E1206E" w:rsidRDefault="00754DED" w:rsidP="00754DED">
      <w:pPr>
        <w:jc w:val="both"/>
        <w:rPr>
          <w:rFonts w:asciiTheme="minorHAnsi" w:hAnsiTheme="minorHAnsi" w:cstheme="minorHAnsi"/>
          <w:sz w:val="24"/>
          <w:szCs w:val="24"/>
        </w:rPr>
      </w:pPr>
    </w:p>
    <w:p w14:paraId="64A84C10" w14:textId="77777777" w:rsidR="00754DED" w:rsidRPr="00E1206E" w:rsidRDefault="00754DED" w:rsidP="00754DED">
      <w:pPr>
        <w:jc w:val="both"/>
        <w:rPr>
          <w:rFonts w:asciiTheme="minorHAnsi" w:hAnsiTheme="minorHAnsi" w:cstheme="minorHAnsi"/>
          <w:sz w:val="24"/>
          <w:szCs w:val="24"/>
        </w:rPr>
      </w:pPr>
      <w:r w:rsidRPr="00E1206E">
        <w:rPr>
          <w:rFonts w:asciiTheme="minorHAnsi" w:hAnsiTheme="minorHAnsi" w:cstheme="minorHAnsi"/>
          <w:sz w:val="24"/>
          <w:szCs w:val="24"/>
        </w:rPr>
        <w:t>Ponudnik v aplikaciji izbere predmetno javno naročilo in prične z oddajo ponudbe tako, da klikne na »sodeluj na javnem naročilu«.</w:t>
      </w:r>
    </w:p>
    <w:p w14:paraId="277AF4D4" w14:textId="77777777" w:rsidR="00754DED" w:rsidRPr="00E1206E" w:rsidRDefault="00754DED" w:rsidP="00754DED">
      <w:pPr>
        <w:jc w:val="both"/>
        <w:rPr>
          <w:rFonts w:asciiTheme="minorHAnsi" w:hAnsiTheme="minorHAnsi" w:cstheme="minorHAnsi"/>
          <w:sz w:val="24"/>
          <w:szCs w:val="24"/>
        </w:rPr>
      </w:pPr>
    </w:p>
    <w:p w14:paraId="330F3BE3" w14:textId="77777777" w:rsidR="00754DED" w:rsidRPr="00E1206E" w:rsidRDefault="00754DED" w:rsidP="006A0EB8">
      <w:pPr>
        <w:pStyle w:val="Telobesedila"/>
        <w:jc w:val="both"/>
        <w:rPr>
          <w:rFonts w:asciiTheme="minorHAnsi" w:hAnsiTheme="minorHAnsi" w:cstheme="minorHAnsi"/>
        </w:rPr>
      </w:pPr>
      <w:r w:rsidRPr="00E1206E">
        <w:rPr>
          <w:rFonts w:asciiTheme="minorHAnsi" w:hAnsiTheme="minorHAnsi" w:cstheme="minorHAnsi"/>
        </w:rPr>
        <w:t>OPOZORILO:</w:t>
      </w:r>
    </w:p>
    <w:p w14:paraId="6A794941" w14:textId="77777777" w:rsidR="00754DED" w:rsidRPr="00E1206E" w:rsidRDefault="00754DED" w:rsidP="006A0EB8">
      <w:pPr>
        <w:pStyle w:val="Telobesedila"/>
        <w:jc w:val="both"/>
        <w:rPr>
          <w:rFonts w:asciiTheme="minorHAnsi" w:hAnsiTheme="minorHAnsi" w:cstheme="minorHAnsi"/>
        </w:rPr>
      </w:pPr>
      <w:r w:rsidRPr="00E1206E">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9FC41FE" w14:textId="77777777" w:rsidR="00754DED" w:rsidRPr="00E1206E" w:rsidRDefault="00754DED" w:rsidP="00754DED">
      <w:pPr>
        <w:widowControl w:val="0"/>
        <w:autoSpaceDE w:val="0"/>
        <w:spacing w:line="213" w:lineRule="exact"/>
        <w:jc w:val="both"/>
        <w:rPr>
          <w:rFonts w:asciiTheme="minorHAnsi" w:hAnsiTheme="minorHAnsi" w:cstheme="minorHAnsi"/>
          <w:b/>
          <w:sz w:val="24"/>
          <w:szCs w:val="24"/>
          <w:highlight w:val="yellow"/>
        </w:rPr>
      </w:pPr>
    </w:p>
    <w:p w14:paraId="6D7C7F05" w14:textId="77777777" w:rsidR="00754DED" w:rsidRPr="00E1206E" w:rsidRDefault="00754DED" w:rsidP="00754DED">
      <w:pPr>
        <w:widowControl w:val="0"/>
        <w:autoSpaceDE w:val="0"/>
        <w:spacing w:line="213" w:lineRule="exact"/>
        <w:jc w:val="both"/>
        <w:rPr>
          <w:rFonts w:asciiTheme="minorHAnsi" w:hAnsiTheme="minorHAnsi" w:cstheme="minorHAnsi"/>
          <w:b/>
          <w:sz w:val="24"/>
          <w:szCs w:val="24"/>
          <w:highlight w:val="yellow"/>
        </w:rPr>
      </w:pPr>
    </w:p>
    <w:p w14:paraId="5C21C32C" w14:textId="77777777" w:rsidR="00754DED" w:rsidRPr="00E1206E" w:rsidRDefault="00754DED" w:rsidP="00754DED">
      <w:pPr>
        <w:widowControl w:val="0"/>
        <w:autoSpaceDE w:val="0"/>
        <w:spacing w:line="213" w:lineRule="exact"/>
        <w:ind w:left="284"/>
        <w:jc w:val="both"/>
        <w:rPr>
          <w:rFonts w:asciiTheme="minorHAnsi" w:hAnsiTheme="minorHAnsi" w:cstheme="minorHAnsi"/>
          <w:sz w:val="24"/>
          <w:szCs w:val="24"/>
        </w:rPr>
      </w:pPr>
      <w:r w:rsidRPr="00E1206E">
        <w:rPr>
          <w:rFonts w:asciiTheme="minorHAnsi" w:hAnsiTheme="minorHAnsi" w:cstheme="minorHAnsi"/>
          <w:b/>
          <w:sz w:val="24"/>
          <w:szCs w:val="24"/>
        </w:rPr>
        <w:t>ODPIRANJE PONUDB</w:t>
      </w:r>
    </w:p>
    <w:p w14:paraId="16495F9B" w14:textId="77777777" w:rsidR="00754DED" w:rsidRPr="00E1206E" w:rsidRDefault="00754DED" w:rsidP="00754DED">
      <w:pPr>
        <w:widowControl w:val="0"/>
        <w:autoSpaceDE w:val="0"/>
        <w:spacing w:line="213" w:lineRule="exact"/>
        <w:ind w:left="284"/>
        <w:jc w:val="both"/>
        <w:rPr>
          <w:rFonts w:asciiTheme="minorHAnsi" w:hAnsiTheme="minorHAnsi" w:cstheme="minorHAnsi"/>
          <w:b/>
          <w:sz w:val="24"/>
          <w:szCs w:val="24"/>
        </w:rPr>
      </w:pPr>
    </w:p>
    <w:p w14:paraId="17E57103" w14:textId="77777777" w:rsidR="00754DED" w:rsidRPr="00E1206E" w:rsidRDefault="00754DED" w:rsidP="00754DED">
      <w:pPr>
        <w:widowControl w:val="0"/>
        <w:autoSpaceDE w:val="0"/>
        <w:adjustRightInd w:val="0"/>
        <w:jc w:val="both"/>
        <w:rPr>
          <w:rFonts w:asciiTheme="minorHAnsi" w:hAnsiTheme="minorHAnsi" w:cstheme="minorHAnsi"/>
          <w:b/>
          <w:sz w:val="24"/>
          <w:szCs w:val="24"/>
        </w:rPr>
      </w:pPr>
      <w:r w:rsidRPr="00E1206E">
        <w:rPr>
          <w:rFonts w:asciiTheme="minorHAnsi" w:hAnsiTheme="minorHAnsi" w:cstheme="minorHAnsi"/>
          <w:b/>
          <w:sz w:val="24"/>
          <w:szCs w:val="24"/>
        </w:rPr>
        <w:t xml:space="preserve">Javno odpiranje ponudb se bo izvedlo v aplikaciji Ministrstva za javno upravo in sicer v terminu, ki je naveden v obvestilu o naročilu na portalu javnih naročil. </w:t>
      </w:r>
    </w:p>
    <w:p w14:paraId="582D404D"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5B08BD5C"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79556822"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5C88C7E7"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0669C3F6"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228F5C15" w14:textId="77777777" w:rsidR="00581FB3" w:rsidRPr="00E1206E" w:rsidRDefault="00581FB3" w:rsidP="00581FB3">
      <w:pPr>
        <w:widowControl w:val="0"/>
        <w:autoSpaceDE w:val="0"/>
        <w:spacing w:line="213" w:lineRule="exact"/>
        <w:ind w:left="5226"/>
        <w:rPr>
          <w:rFonts w:asciiTheme="minorHAnsi" w:hAnsiTheme="minorHAnsi" w:cstheme="minorHAnsi"/>
          <w:b/>
          <w:color w:val="000000"/>
          <w:sz w:val="24"/>
          <w:szCs w:val="24"/>
        </w:rPr>
      </w:pPr>
    </w:p>
    <w:p w14:paraId="70CC4F71" w14:textId="77777777" w:rsidR="00581FB3" w:rsidRPr="00E1206E" w:rsidRDefault="00581FB3" w:rsidP="00581FB3">
      <w:pPr>
        <w:widowControl w:val="0"/>
        <w:autoSpaceDE w:val="0"/>
        <w:spacing w:line="213" w:lineRule="exact"/>
        <w:ind w:left="5226"/>
        <w:rPr>
          <w:rFonts w:asciiTheme="minorHAnsi" w:hAnsiTheme="minorHAnsi" w:cstheme="minorHAnsi"/>
          <w:b/>
          <w:color w:val="000000"/>
          <w:sz w:val="24"/>
          <w:szCs w:val="24"/>
        </w:rPr>
      </w:pPr>
    </w:p>
    <w:p w14:paraId="69109CA2" w14:textId="77777777" w:rsidR="001405AE" w:rsidRPr="00E1206E" w:rsidRDefault="001405AE">
      <w:pPr>
        <w:pageBreakBefore/>
        <w:widowControl w:val="0"/>
        <w:autoSpaceDE w:val="0"/>
        <w:spacing w:line="213" w:lineRule="exact"/>
        <w:ind w:left="5226"/>
        <w:rPr>
          <w:rFonts w:asciiTheme="minorHAnsi" w:hAnsiTheme="minorHAnsi" w:cstheme="minorHAnsi"/>
          <w:b/>
          <w:color w:val="000000"/>
          <w:sz w:val="24"/>
          <w:szCs w:val="24"/>
        </w:rPr>
      </w:pPr>
    </w:p>
    <w:p w14:paraId="3D55D2FC" w14:textId="5A5F822E" w:rsidR="001405AE" w:rsidRPr="00E1206E" w:rsidRDefault="001405AE" w:rsidP="00BF7D26">
      <w:pPr>
        <w:pStyle w:val="Naslov1"/>
        <w:numPr>
          <w:ilvl w:val="0"/>
          <w:numId w:val="0"/>
        </w:numPr>
        <w:ind w:left="284"/>
        <w:rPr>
          <w:rFonts w:asciiTheme="minorHAnsi" w:hAnsiTheme="minorHAnsi" w:cstheme="minorHAnsi"/>
          <w:sz w:val="24"/>
          <w:szCs w:val="24"/>
        </w:rPr>
      </w:pPr>
      <w:bookmarkStart w:id="2" w:name="_Toc190782559"/>
      <w:r w:rsidRPr="00E1206E">
        <w:rPr>
          <w:rFonts w:asciiTheme="minorHAnsi" w:hAnsiTheme="minorHAnsi" w:cstheme="minorHAnsi"/>
          <w:kern w:val="0"/>
          <w:sz w:val="24"/>
          <w:szCs w:val="24"/>
        </w:rPr>
        <w:t>B) NAVODILA UDELEŽENCEM ZA IZDELAVO P</w:t>
      </w:r>
      <w:r w:rsidR="00F461DA" w:rsidRPr="00E1206E">
        <w:rPr>
          <w:rFonts w:asciiTheme="minorHAnsi" w:hAnsiTheme="minorHAnsi" w:cstheme="minorHAnsi"/>
          <w:kern w:val="0"/>
          <w:sz w:val="24"/>
          <w:szCs w:val="24"/>
        </w:rPr>
        <w:t>ONUDBE</w:t>
      </w:r>
      <w:bookmarkEnd w:id="2"/>
    </w:p>
    <w:p w14:paraId="208BE91D" w14:textId="77777777" w:rsidR="001405AE" w:rsidRPr="00E1206E" w:rsidRDefault="001405AE">
      <w:pPr>
        <w:widowControl w:val="0"/>
        <w:autoSpaceDE w:val="0"/>
        <w:spacing w:line="213" w:lineRule="exact"/>
        <w:ind w:left="746"/>
        <w:rPr>
          <w:rFonts w:asciiTheme="minorHAnsi" w:hAnsiTheme="minorHAnsi" w:cstheme="minorHAnsi"/>
          <w:color w:val="000000"/>
          <w:sz w:val="24"/>
          <w:szCs w:val="24"/>
        </w:rPr>
      </w:pPr>
    </w:p>
    <w:p w14:paraId="327AAFAA" w14:textId="77777777" w:rsidR="001405AE" w:rsidRPr="00E1206E" w:rsidRDefault="001405AE">
      <w:pPr>
        <w:pStyle w:val="Naslov2"/>
        <w:ind w:firstLine="284"/>
        <w:rPr>
          <w:rFonts w:asciiTheme="minorHAnsi" w:hAnsiTheme="minorHAnsi" w:cstheme="minorHAnsi"/>
          <w:sz w:val="24"/>
          <w:szCs w:val="24"/>
        </w:rPr>
      </w:pPr>
      <w:bookmarkStart w:id="3" w:name="_Toc190782560"/>
      <w:r w:rsidRPr="00E1206E">
        <w:rPr>
          <w:rFonts w:asciiTheme="minorHAnsi" w:hAnsiTheme="minorHAnsi" w:cstheme="minorHAnsi"/>
          <w:sz w:val="24"/>
          <w:szCs w:val="24"/>
        </w:rPr>
        <w:t>I. SPLOŠNO O RAZPISU</w:t>
      </w:r>
      <w:bookmarkEnd w:id="3"/>
    </w:p>
    <w:p w14:paraId="27B1D417" w14:textId="77777777" w:rsidR="001405AE" w:rsidRPr="00E1206E" w:rsidRDefault="001405AE">
      <w:pPr>
        <w:widowControl w:val="0"/>
        <w:autoSpaceDE w:val="0"/>
        <w:spacing w:line="213" w:lineRule="exact"/>
        <w:ind w:left="746"/>
        <w:rPr>
          <w:rFonts w:asciiTheme="minorHAnsi" w:hAnsiTheme="minorHAnsi" w:cstheme="minorHAnsi"/>
          <w:color w:val="000000"/>
          <w:sz w:val="24"/>
          <w:szCs w:val="24"/>
        </w:rPr>
      </w:pPr>
    </w:p>
    <w:p w14:paraId="6C224D32" w14:textId="77777777" w:rsidR="001405AE" w:rsidRPr="00E1206E" w:rsidRDefault="001405AE">
      <w:pPr>
        <w:pStyle w:val="Naslov3"/>
        <w:ind w:firstLine="284"/>
        <w:rPr>
          <w:rFonts w:asciiTheme="minorHAnsi" w:hAnsiTheme="minorHAnsi" w:cstheme="minorHAnsi"/>
          <w:sz w:val="24"/>
          <w:szCs w:val="24"/>
        </w:rPr>
      </w:pPr>
      <w:bookmarkStart w:id="4" w:name="_Toc190782561"/>
      <w:r w:rsidRPr="00E1206E">
        <w:rPr>
          <w:rFonts w:asciiTheme="minorHAnsi" w:hAnsiTheme="minorHAnsi" w:cstheme="minorHAnsi"/>
          <w:sz w:val="24"/>
          <w:szCs w:val="24"/>
        </w:rPr>
        <w:t>1.1 Vrsta postopka</w:t>
      </w:r>
      <w:bookmarkEnd w:id="4"/>
    </w:p>
    <w:p w14:paraId="7AF86501" w14:textId="77777777" w:rsidR="001405AE" w:rsidRPr="00E1206E" w:rsidRDefault="001405AE">
      <w:pPr>
        <w:widowControl w:val="0"/>
        <w:autoSpaceDE w:val="0"/>
        <w:spacing w:line="213" w:lineRule="exact"/>
        <w:ind w:left="4986"/>
        <w:rPr>
          <w:rFonts w:asciiTheme="minorHAnsi" w:hAnsiTheme="minorHAnsi" w:cstheme="minorHAnsi"/>
          <w:color w:val="000000"/>
          <w:sz w:val="24"/>
          <w:szCs w:val="24"/>
        </w:rPr>
      </w:pPr>
    </w:p>
    <w:p w14:paraId="2647E2A8"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2ECF1449" w14:textId="77777777" w:rsidR="001405AE" w:rsidRPr="00E1206E" w:rsidRDefault="001405AE">
      <w:pPr>
        <w:autoSpaceDE w:val="0"/>
        <w:jc w:val="both"/>
        <w:rPr>
          <w:rFonts w:asciiTheme="minorHAnsi" w:hAnsiTheme="minorHAnsi" w:cstheme="minorHAnsi"/>
          <w:sz w:val="24"/>
          <w:szCs w:val="24"/>
        </w:rPr>
      </w:pPr>
    </w:p>
    <w:p w14:paraId="5949F269" w14:textId="06078897" w:rsidR="001405AE" w:rsidRPr="00E1206E" w:rsidRDefault="001405AE" w:rsidP="00BF7D26">
      <w:pPr>
        <w:pStyle w:val="Telobesedila"/>
        <w:ind w:left="284"/>
        <w:jc w:val="both"/>
        <w:rPr>
          <w:rFonts w:asciiTheme="minorHAnsi" w:hAnsiTheme="minorHAnsi" w:cstheme="minorHAnsi"/>
        </w:rPr>
      </w:pPr>
      <w:r w:rsidRPr="00E1206E">
        <w:rPr>
          <w:rFonts w:asciiTheme="minorHAnsi" w:hAnsiTheme="minorHAnsi" w:cstheme="minorHAnsi"/>
        </w:rPr>
        <w:t xml:space="preserve">Naročnik bo to javno naročilo oddal po </w:t>
      </w:r>
      <w:r w:rsidR="00BE5E84" w:rsidRPr="00E1206E">
        <w:rPr>
          <w:rFonts w:asciiTheme="minorHAnsi" w:hAnsiTheme="minorHAnsi" w:cstheme="minorHAnsi"/>
        </w:rPr>
        <w:t>odprtem postopku v skladu z ZJN-3</w:t>
      </w:r>
      <w:r w:rsidR="00971D36" w:rsidRPr="00E1206E">
        <w:rPr>
          <w:rFonts w:asciiTheme="minorHAnsi" w:hAnsiTheme="minorHAnsi" w:cstheme="minorHAnsi"/>
        </w:rPr>
        <w:t xml:space="preserve">, </w:t>
      </w:r>
      <w:r w:rsidRPr="00E1206E">
        <w:rPr>
          <w:rFonts w:asciiTheme="minorHAnsi" w:hAnsiTheme="minorHAnsi" w:cstheme="minorHAnsi"/>
        </w:rPr>
        <w:t>predpisov, ki urejajo področje predmeta javnega naročila</w:t>
      </w:r>
      <w:r w:rsidR="00BE5E84" w:rsidRPr="00E1206E">
        <w:rPr>
          <w:rFonts w:asciiTheme="minorHAnsi" w:hAnsiTheme="minorHAnsi" w:cstheme="minorHAnsi"/>
        </w:rPr>
        <w:t>,</w:t>
      </w:r>
      <w:r w:rsidRPr="00E1206E">
        <w:rPr>
          <w:rFonts w:asciiTheme="minorHAnsi" w:hAnsiTheme="minorHAnsi" w:cstheme="minorHAnsi"/>
        </w:rPr>
        <w:t xml:space="preserve"> </w:t>
      </w:r>
      <w:r w:rsidR="00971D36" w:rsidRPr="00E1206E">
        <w:rPr>
          <w:rFonts w:asciiTheme="minorHAnsi" w:hAnsiTheme="minorHAnsi" w:cstheme="minorHAnsi"/>
        </w:rPr>
        <w:t>ter</w:t>
      </w:r>
      <w:r w:rsidRPr="00E1206E">
        <w:rPr>
          <w:rFonts w:asciiTheme="minorHAnsi" w:hAnsiTheme="minorHAnsi" w:cstheme="minorHAnsi"/>
        </w:rPr>
        <w:t xml:space="preserve"> v skladu s to razpisno dokumentacijo.</w:t>
      </w:r>
    </w:p>
    <w:p w14:paraId="0CF6EE90" w14:textId="1938341A" w:rsidR="003B65C0" w:rsidRPr="00E1206E" w:rsidRDefault="00754DED" w:rsidP="003B65C0">
      <w:pPr>
        <w:pStyle w:val="Telobesedila"/>
        <w:ind w:left="284"/>
        <w:jc w:val="both"/>
        <w:rPr>
          <w:rFonts w:asciiTheme="minorHAnsi" w:hAnsiTheme="minorHAnsi" w:cstheme="minorHAnsi"/>
          <w:lang w:eastAsia="sl-SI"/>
        </w:rPr>
      </w:pPr>
      <w:r w:rsidRPr="00E1206E">
        <w:rPr>
          <w:rFonts w:asciiTheme="minorHAnsi" w:hAnsiTheme="minorHAnsi" w:cstheme="minorHAnsi"/>
          <w:lang w:eastAsia="sl-SI"/>
        </w:rPr>
        <w:t>Izrazi v tej razpisni dokumentaciji, zapisani v moški slovnični obliki, so uporabljeni kot nevtralni in veljajo enakovredno za oba spola.</w:t>
      </w:r>
    </w:p>
    <w:p w14:paraId="05B41A0A" w14:textId="76806B07" w:rsidR="004F6521" w:rsidRPr="00E1206E" w:rsidRDefault="004F6521" w:rsidP="003B65C0">
      <w:pPr>
        <w:pStyle w:val="Telobesedila"/>
        <w:ind w:left="284"/>
        <w:jc w:val="both"/>
        <w:rPr>
          <w:rFonts w:asciiTheme="minorHAnsi" w:hAnsiTheme="minorHAnsi" w:cstheme="minorHAnsi"/>
          <w:lang w:eastAsia="sl-SI"/>
        </w:rPr>
      </w:pPr>
      <w:r w:rsidRPr="00E1206E">
        <w:rPr>
          <w:rFonts w:asciiTheme="minorHAnsi" w:hAnsiTheme="minorHAnsi" w:cstheme="minorHAnsi"/>
          <w:lang w:eastAsia="sl-SI"/>
        </w:rPr>
        <w:t>V kolikor v razpisni dokumentaciji ni določeno drugače se izraz gospodarski subjekt uporablja za ponudnika, partnerja v skupni ponudbi ali podizvajalca.</w:t>
      </w:r>
    </w:p>
    <w:p w14:paraId="018676C7" w14:textId="77777777" w:rsidR="00D54161" w:rsidRPr="00E1206E" w:rsidRDefault="00D54161" w:rsidP="00D54161">
      <w:pPr>
        <w:pStyle w:val="Telobesedila"/>
        <w:ind w:left="284"/>
        <w:jc w:val="both"/>
        <w:rPr>
          <w:rFonts w:asciiTheme="minorHAnsi" w:hAnsiTheme="minorHAnsi" w:cstheme="minorHAnsi"/>
          <w:i/>
          <w:lang w:eastAsia="sl-SI"/>
        </w:rPr>
      </w:pPr>
    </w:p>
    <w:p w14:paraId="42B73F3F" w14:textId="77777777" w:rsidR="001405AE" w:rsidRPr="00E1206E" w:rsidRDefault="001405AE">
      <w:pPr>
        <w:pStyle w:val="Naslov3"/>
        <w:ind w:firstLine="284"/>
        <w:rPr>
          <w:rFonts w:asciiTheme="minorHAnsi" w:hAnsiTheme="minorHAnsi" w:cstheme="minorHAnsi"/>
          <w:sz w:val="24"/>
          <w:szCs w:val="24"/>
        </w:rPr>
      </w:pPr>
      <w:bookmarkStart w:id="5" w:name="_Toc190782562"/>
      <w:r w:rsidRPr="00E1206E">
        <w:rPr>
          <w:rFonts w:asciiTheme="minorHAnsi" w:hAnsiTheme="minorHAnsi" w:cstheme="minorHAnsi"/>
          <w:sz w:val="24"/>
          <w:szCs w:val="24"/>
        </w:rPr>
        <w:t>1.2 Opis predmeta naročila</w:t>
      </w:r>
      <w:bookmarkEnd w:id="5"/>
    </w:p>
    <w:p w14:paraId="0B0233F3"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6E8F9F81"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16E71AD7" w14:textId="77777777" w:rsidR="001405AE" w:rsidRPr="00E1206E" w:rsidRDefault="001405AE">
      <w:pPr>
        <w:widowControl w:val="0"/>
        <w:autoSpaceDE w:val="0"/>
        <w:spacing w:line="306" w:lineRule="exact"/>
        <w:ind w:left="5346"/>
        <w:rPr>
          <w:rFonts w:asciiTheme="minorHAnsi" w:hAnsiTheme="minorHAnsi" w:cstheme="minorHAnsi"/>
          <w:sz w:val="24"/>
          <w:szCs w:val="24"/>
        </w:rPr>
      </w:pPr>
    </w:p>
    <w:p w14:paraId="49602134" w14:textId="77777777" w:rsidR="00184067" w:rsidRPr="006208B1" w:rsidRDefault="00184067" w:rsidP="00184067">
      <w:pPr>
        <w:pBdr>
          <w:top w:val="nil"/>
          <w:left w:val="nil"/>
          <w:bottom w:val="nil"/>
          <w:right w:val="nil"/>
          <w:between w:val="nil"/>
        </w:pBdr>
        <w:jc w:val="both"/>
        <w:rPr>
          <w:rFonts w:asciiTheme="minorHAnsi" w:hAnsiTheme="minorHAnsi" w:cstheme="minorHAnsi"/>
          <w:sz w:val="12"/>
          <w:szCs w:val="12"/>
        </w:rPr>
      </w:pPr>
    </w:p>
    <w:p w14:paraId="36A68409" w14:textId="3C21AA34" w:rsidR="00B537DA" w:rsidRDefault="002C5AF0" w:rsidP="00ED167E">
      <w:pPr>
        <w:pStyle w:val="Telobesedila"/>
        <w:ind w:left="284"/>
        <w:jc w:val="both"/>
        <w:rPr>
          <w:rFonts w:asciiTheme="minorHAnsi" w:hAnsiTheme="minorHAnsi" w:cstheme="minorHAnsi"/>
          <w:lang w:eastAsia="sl-SI"/>
        </w:rPr>
      </w:pPr>
      <w:r w:rsidRPr="00ED167E">
        <w:rPr>
          <w:rFonts w:asciiTheme="minorHAnsi" w:hAnsiTheme="minorHAnsi" w:cstheme="minorHAnsi"/>
          <w:lang w:eastAsia="sl-SI"/>
        </w:rPr>
        <w:t>Predmet javnega naročila je</w:t>
      </w:r>
      <w:r w:rsidR="00B537DA" w:rsidRPr="00ED167E">
        <w:rPr>
          <w:rFonts w:asciiTheme="minorHAnsi" w:hAnsiTheme="minorHAnsi" w:cstheme="minorHAnsi"/>
          <w:lang w:eastAsia="sl-SI"/>
        </w:rPr>
        <w:t xml:space="preserve"> </w:t>
      </w:r>
      <w:r w:rsidR="00A03787">
        <w:rPr>
          <w:rFonts w:asciiTheme="minorHAnsi" w:hAnsiTheme="minorHAnsi" w:cstheme="minorHAnsi"/>
          <w:lang w:eastAsia="sl-SI"/>
        </w:rPr>
        <w:t>dobava gradbenih izdelkov in opreme</w:t>
      </w:r>
      <w:r w:rsidR="00B537DA">
        <w:rPr>
          <w:rFonts w:asciiTheme="minorHAnsi" w:hAnsiTheme="minorHAnsi" w:cstheme="minorHAnsi"/>
          <w:lang w:eastAsia="sl-SI"/>
        </w:rPr>
        <w:t xml:space="preserve"> </w:t>
      </w:r>
      <w:r w:rsidR="00642DD0">
        <w:rPr>
          <w:rFonts w:asciiTheme="minorHAnsi" w:hAnsiTheme="minorHAnsi" w:cstheme="minorHAnsi"/>
          <w:lang w:eastAsia="sl-SI"/>
        </w:rPr>
        <w:t xml:space="preserve">za obdobje 48 mesecev </w:t>
      </w:r>
      <w:r w:rsidR="00B537DA">
        <w:rPr>
          <w:rFonts w:asciiTheme="minorHAnsi" w:hAnsiTheme="minorHAnsi" w:cstheme="minorHAnsi"/>
          <w:lang w:eastAsia="sl-SI"/>
        </w:rPr>
        <w:t>za naslednje sklope:</w:t>
      </w:r>
    </w:p>
    <w:p w14:paraId="31BCA922" w14:textId="6A75ECED"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Sklop:1  - </w:t>
      </w:r>
      <w:r w:rsidR="00A03787">
        <w:rPr>
          <w:rFonts w:asciiTheme="minorHAnsi" w:hAnsiTheme="minorHAnsi" w:cstheme="minorHAnsi"/>
          <w:sz w:val="24"/>
          <w:szCs w:val="24"/>
        </w:rPr>
        <w:t>Betonska galanterija</w:t>
      </w:r>
      <w:r w:rsidR="006A58AD">
        <w:rPr>
          <w:rFonts w:asciiTheme="minorHAnsi" w:hAnsiTheme="minorHAnsi" w:cstheme="minorHAnsi"/>
          <w:sz w:val="24"/>
          <w:szCs w:val="24"/>
        </w:rPr>
        <w:t xml:space="preserve"> (v nadaljevanju tudi: Sklop 1)</w:t>
      </w:r>
      <w:r w:rsidRPr="009D0FED">
        <w:rPr>
          <w:rFonts w:asciiTheme="minorHAnsi" w:hAnsiTheme="minorHAnsi" w:cstheme="minorHAnsi"/>
          <w:sz w:val="24"/>
          <w:szCs w:val="24"/>
        </w:rPr>
        <w:t>;</w:t>
      </w:r>
      <w:r w:rsidRPr="009D0FED">
        <w:rPr>
          <w:rFonts w:asciiTheme="minorHAnsi" w:hAnsiTheme="minorHAnsi" w:cstheme="minorHAnsi"/>
          <w:sz w:val="24"/>
          <w:szCs w:val="24"/>
        </w:rPr>
        <w:tab/>
        <w:t xml:space="preserve">                                        </w:t>
      </w:r>
    </w:p>
    <w:p w14:paraId="2DB140CA" w14:textId="6D182039"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Sklop:2  - </w:t>
      </w:r>
      <w:r w:rsidR="00A03787">
        <w:rPr>
          <w:rFonts w:asciiTheme="minorHAnsi" w:hAnsiTheme="minorHAnsi" w:cstheme="minorHAnsi"/>
          <w:sz w:val="24"/>
          <w:szCs w:val="24"/>
        </w:rPr>
        <w:t>Kanalizacijske cevi in jaški</w:t>
      </w:r>
      <w:r w:rsidR="006A58AD">
        <w:rPr>
          <w:rFonts w:asciiTheme="minorHAnsi" w:hAnsiTheme="minorHAnsi" w:cstheme="minorHAnsi"/>
          <w:sz w:val="24"/>
          <w:szCs w:val="24"/>
        </w:rPr>
        <w:t xml:space="preserve"> (v nadaljevanju tudi: Sklop 2)</w:t>
      </w:r>
      <w:r w:rsidR="006A58AD" w:rsidRPr="009D0FED">
        <w:rPr>
          <w:rFonts w:asciiTheme="minorHAnsi" w:hAnsiTheme="minorHAnsi" w:cstheme="minorHAnsi"/>
          <w:sz w:val="24"/>
          <w:szCs w:val="24"/>
        </w:rPr>
        <w:t>;</w:t>
      </w:r>
      <w:r w:rsidRPr="009D0FED">
        <w:rPr>
          <w:rFonts w:asciiTheme="minorHAnsi" w:hAnsiTheme="minorHAnsi" w:cstheme="minorHAnsi"/>
          <w:sz w:val="24"/>
          <w:szCs w:val="24"/>
        </w:rPr>
        <w:tab/>
      </w:r>
      <w:r w:rsidRPr="009D0FED">
        <w:rPr>
          <w:rFonts w:asciiTheme="minorHAnsi" w:hAnsiTheme="minorHAnsi" w:cstheme="minorHAnsi"/>
          <w:sz w:val="24"/>
          <w:szCs w:val="24"/>
        </w:rPr>
        <w:tab/>
        <w:t xml:space="preserve">                               </w:t>
      </w:r>
    </w:p>
    <w:p w14:paraId="040F4B25" w14:textId="568F6AE9" w:rsidR="00B537DA"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Sklop:3  - </w:t>
      </w:r>
      <w:r w:rsidR="00A03787">
        <w:rPr>
          <w:rFonts w:asciiTheme="minorHAnsi" w:hAnsiTheme="minorHAnsi" w:cstheme="minorHAnsi"/>
          <w:sz w:val="24"/>
          <w:szCs w:val="24"/>
        </w:rPr>
        <w:t>LTŽ pokrovi in jaški</w:t>
      </w:r>
      <w:r w:rsidR="006A58AD">
        <w:rPr>
          <w:rFonts w:asciiTheme="minorHAnsi" w:hAnsiTheme="minorHAnsi" w:cstheme="minorHAnsi"/>
          <w:sz w:val="24"/>
          <w:szCs w:val="24"/>
        </w:rPr>
        <w:t xml:space="preserve"> (v nadaljevanju tudi: Sklop 3)</w:t>
      </w:r>
      <w:r w:rsidR="006A58AD" w:rsidRPr="009D0FED">
        <w:rPr>
          <w:rFonts w:asciiTheme="minorHAnsi" w:hAnsiTheme="minorHAnsi" w:cstheme="minorHAnsi"/>
          <w:sz w:val="24"/>
          <w:szCs w:val="24"/>
        </w:rPr>
        <w:t>;</w:t>
      </w:r>
    </w:p>
    <w:p w14:paraId="0B438574" w14:textId="7CBE5077" w:rsidR="00AB67CF" w:rsidRPr="00AB67CF" w:rsidRDefault="00AB67CF" w:rsidP="00AB67CF">
      <w:pPr>
        <w:pStyle w:val="Odstavekseznama"/>
        <w:numPr>
          <w:ilvl w:val="0"/>
          <w:numId w:val="30"/>
        </w:numPr>
        <w:rPr>
          <w:rFonts w:asciiTheme="minorHAnsi" w:hAnsiTheme="minorHAnsi" w:cstheme="minorHAnsi"/>
          <w:sz w:val="24"/>
          <w:szCs w:val="24"/>
        </w:rPr>
      </w:pPr>
      <w:r>
        <w:rPr>
          <w:rFonts w:asciiTheme="minorHAnsi" w:hAnsiTheme="minorHAnsi" w:cstheme="minorHAnsi"/>
          <w:sz w:val="24"/>
          <w:szCs w:val="24"/>
        </w:rPr>
        <w:t>Sklop:4 – Gradbeno železo (v nadaljevanju tudi: Sklop 4)</w:t>
      </w:r>
      <w:r w:rsidRPr="009D0FED">
        <w:rPr>
          <w:rFonts w:asciiTheme="minorHAnsi" w:hAnsiTheme="minorHAnsi" w:cstheme="minorHAnsi"/>
          <w:sz w:val="24"/>
          <w:szCs w:val="24"/>
        </w:rPr>
        <w:t>;</w:t>
      </w:r>
    </w:p>
    <w:p w14:paraId="59C28209" w14:textId="00A474BD"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Sklop:</w:t>
      </w:r>
      <w:r w:rsidR="00AB67CF">
        <w:rPr>
          <w:rFonts w:asciiTheme="minorHAnsi" w:hAnsiTheme="minorHAnsi" w:cstheme="minorHAnsi"/>
          <w:sz w:val="24"/>
          <w:szCs w:val="24"/>
        </w:rPr>
        <w:t>5</w:t>
      </w:r>
      <w:r w:rsidRPr="009D0FED">
        <w:rPr>
          <w:rFonts w:asciiTheme="minorHAnsi" w:hAnsiTheme="minorHAnsi" w:cstheme="minorHAnsi"/>
          <w:sz w:val="24"/>
          <w:szCs w:val="24"/>
        </w:rPr>
        <w:t xml:space="preserve"> – </w:t>
      </w:r>
      <w:r w:rsidR="00A03787">
        <w:rPr>
          <w:rFonts w:asciiTheme="minorHAnsi" w:hAnsiTheme="minorHAnsi" w:cstheme="minorHAnsi"/>
          <w:sz w:val="24"/>
          <w:szCs w:val="24"/>
        </w:rPr>
        <w:t>Ostali gradbeni material</w:t>
      </w:r>
      <w:r w:rsidR="006A58AD">
        <w:rPr>
          <w:rFonts w:asciiTheme="minorHAnsi" w:hAnsiTheme="minorHAnsi" w:cstheme="minorHAnsi"/>
          <w:sz w:val="24"/>
          <w:szCs w:val="24"/>
        </w:rPr>
        <w:t xml:space="preserve"> (v nadaljevanju tudi: Sklop </w:t>
      </w:r>
      <w:r w:rsidR="00AB67CF">
        <w:rPr>
          <w:rFonts w:asciiTheme="minorHAnsi" w:hAnsiTheme="minorHAnsi" w:cstheme="minorHAnsi"/>
          <w:sz w:val="24"/>
          <w:szCs w:val="24"/>
        </w:rPr>
        <w:t>5</w:t>
      </w:r>
      <w:r w:rsidR="006A58AD">
        <w:rPr>
          <w:rFonts w:asciiTheme="minorHAnsi" w:hAnsiTheme="minorHAnsi" w:cstheme="minorHAnsi"/>
          <w:sz w:val="24"/>
          <w:szCs w:val="24"/>
        </w:rPr>
        <w:t>).</w:t>
      </w:r>
      <w:r w:rsidRPr="009D0FED">
        <w:rPr>
          <w:rFonts w:asciiTheme="minorHAnsi" w:hAnsiTheme="minorHAnsi" w:cstheme="minorHAnsi"/>
          <w:sz w:val="24"/>
          <w:szCs w:val="24"/>
        </w:rPr>
        <w:t xml:space="preserve">                           </w:t>
      </w:r>
    </w:p>
    <w:p w14:paraId="14460550" w14:textId="6F08F11D" w:rsidR="002C5AF0" w:rsidRPr="00A03787" w:rsidRDefault="002C5AF0" w:rsidP="00A03787">
      <w:pPr>
        <w:ind w:left="360"/>
        <w:rPr>
          <w:rFonts w:asciiTheme="minorHAnsi" w:hAnsiTheme="minorHAnsi" w:cstheme="minorHAnsi"/>
          <w:color w:val="000000"/>
          <w:spacing w:val="-4"/>
          <w:sz w:val="24"/>
          <w:szCs w:val="24"/>
        </w:rPr>
      </w:pPr>
    </w:p>
    <w:p w14:paraId="7663E0A9" w14:textId="08754F4E" w:rsidR="00AA6BC3" w:rsidRPr="009D0FED" w:rsidRDefault="002C5AF0" w:rsidP="003B21CE">
      <w:pPr>
        <w:pStyle w:val="Telobesedila"/>
        <w:ind w:left="284"/>
        <w:jc w:val="both"/>
        <w:rPr>
          <w:rFonts w:asciiTheme="minorHAnsi" w:hAnsiTheme="minorHAnsi" w:cstheme="minorHAnsi"/>
          <w:lang w:eastAsia="sl-SI"/>
        </w:rPr>
      </w:pPr>
      <w:r w:rsidRPr="009D0FED">
        <w:rPr>
          <w:rFonts w:asciiTheme="minorHAnsi" w:hAnsiTheme="minorHAnsi" w:cstheme="minorHAnsi"/>
          <w:lang w:eastAsia="sl-SI"/>
        </w:rPr>
        <w:t xml:space="preserve">Ponudnik lahko predloži ponudbo za posamezen sklop ali za več sklopov. </w:t>
      </w:r>
    </w:p>
    <w:p w14:paraId="7510799E" w14:textId="0BC3E5B3" w:rsidR="001C6E4D" w:rsidRDefault="001C6E4D" w:rsidP="001C6E4D">
      <w:pPr>
        <w:pStyle w:val="Telobesedila"/>
        <w:ind w:left="284"/>
        <w:jc w:val="both"/>
        <w:rPr>
          <w:rFonts w:asciiTheme="minorHAnsi" w:hAnsiTheme="minorHAnsi" w:cstheme="minorHAnsi"/>
          <w:lang w:eastAsia="sl-SI"/>
        </w:rPr>
      </w:pPr>
      <w:r>
        <w:rPr>
          <w:rFonts w:asciiTheme="minorHAnsi" w:hAnsiTheme="minorHAnsi" w:cstheme="minorHAnsi"/>
          <w:lang w:eastAsia="sl-SI"/>
        </w:rPr>
        <w:t>Specifikacija blaga oz. artikli so razvidni iz obrazca popis blaga, ki je sestavni del te razpisne doku</w:t>
      </w:r>
      <w:r w:rsidR="00F21647">
        <w:rPr>
          <w:rFonts w:asciiTheme="minorHAnsi" w:hAnsiTheme="minorHAnsi" w:cstheme="minorHAnsi"/>
          <w:lang w:eastAsia="sl-SI"/>
        </w:rPr>
        <w:t>men</w:t>
      </w:r>
      <w:r>
        <w:rPr>
          <w:rFonts w:asciiTheme="minorHAnsi" w:hAnsiTheme="minorHAnsi" w:cstheme="minorHAnsi"/>
          <w:lang w:eastAsia="sl-SI"/>
        </w:rPr>
        <w:t>tacije</w:t>
      </w:r>
      <w:r w:rsidR="00F21647">
        <w:rPr>
          <w:rFonts w:asciiTheme="minorHAnsi" w:hAnsiTheme="minorHAnsi" w:cstheme="minorHAnsi"/>
          <w:lang w:eastAsia="sl-SI"/>
        </w:rPr>
        <w:t>.</w:t>
      </w:r>
    </w:p>
    <w:p w14:paraId="058BD0F9" w14:textId="4CBED069" w:rsidR="006B720F" w:rsidRDefault="002C5AF0" w:rsidP="006A58AD">
      <w:pPr>
        <w:pStyle w:val="Telobesedila"/>
        <w:ind w:left="284"/>
        <w:jc w:val="both"/>
        <w:rPr>
          <w:rFonts w:asciiTheme="minorHAnsi" w:hAnsiTheme="minorHAnsi" w:cstheme="minorHAnsi"/>
          <w:lang w:eastAsia="sl-SI"/>
        </w:rPr>
      </w:pPr>
      <w:r w:rsidRPr="009D0FED">
        <w:rPr>
          <w:rFonts w:asciiTheme="minorHAnsi" w:hAnsiTheme="minorHAnsi" w:cstheme="minorHAnsi"/>
          <w:lang w:eastAsia="sl-SI"/>
        </w:rPr>
        <w:t xml:space="preserve">Ponudnik mora ponuditi </w:t>
      </w:r>
      <w:r w:rsidR="006D1F76">
        <w:rPr>
          <w:rFonts w:asciiTheme="minorHAnsi" w:hAnsiTheme="minorHAnsi" w:cstheme="minorHAnsi"/>
          <w:lang w:eastAsia="sl-SI"/>
        </w:rPr>
        <w:t>vso blago oz. artikle</w:t>
      </w:r>
      <w:r w:rsidRPr="009D0FED">
        <w:rPr>
          <w:rFonts w:asciiTheme="minorHAnsi" w:hAnsiTheme="minorHAnsi" w:cstheme="minorHAnsi"/>
          <w:lang w:eastAsia="sl-SI"/>
        </w:rPr>
        <w:t xml:space="preserve"> v posameznem sklopu, v nasprotnem primeru bo njegova ponudba izločena.</w:t>
      </w:r>
    </w:p>
    <w:p w14:paraId="32627948" w14:textId="77777777" w:rsidR="006D1F76" w:rsidRPr="009D0FED" w:rsidRDefault="006D1F76" w:rsidP="006A58AD">
      <w:pPr>
        <w:pStyle w:val="Telobesedila"/>
        <w:ind w:left="284"/>
        <w:jc w:val="both"/>
        <w:rPr>
          <w:rFonts w:asciiTheme="minorHAnsi" w:hAnsiTheme="minorHAnsi" w:cstheme="minorHAnsi"/>
          <w:lang w:eastAsia="sl-SI"/>
        </w:rPr>
      </w:pPr>
    </w:p>
    <w:p w14:paraId="359F3FE7" w14:textId="77777777" w:rsidR="00317F72" w:rsidRDefault="00317F72" w:rsidP="006A58AD">
      <w:pPr>
        <w:pStyle w:val="Telobesedila"/>
        <w:ind w:left="284"/>
        <w:jc w:val="both"/>
        <w:rPr>
          <w:rFonts w:asciiTheme="minorHAnsi" w:hAnsiTheme="minorHAnsi" w:cstheme="minorHAnsi"/>
          <w:b/>
          <w:bCs/>
          <w:i/>
          <w:iCs/>
          <w:lang w:eastAsia="sl-SI"/>
        </w:rPr>
      </w:pPr>
    </w:p>
    <w:p w14:paraId="3061BB65" w14:textId="77777777" w:rsidR="00317F72" w:rsidRDefault="00317F72" w:rsidP="006A58AD">
      <w:pPr>
        <w:pStyle w:val="Telobesedila"/>
        <w:ind w:left="284"/>
        <w:jc w:val="both"/>
        <w:rPr>
          <w:rFonts w:asciiTheme="minorHAnsi" w:hAnsiTheme="minorHAnsi" w:cstheme="minorHAnsi"/>
          <w:b/>
          <w:bCs/>
          <w:i/>
          <w:iCs/>
          <w:lang w:eastAsia="sl-SI"/>
        </w:rPr>
      </w:pPr>
    </w:p>
    <w:p w14:paraId="3CE5D0E5" w14:textId="77777777" w:rsidR="00894927" w:rsidRDefault="00894927" w:rsidP="00894927">
      <w:pPr>
        <w:pStyle w:val="Telobesedila"/>
        <w:jc w:val="both"/>
        <w:rPr>
          <w:rFonts w:asciiTheme="minorHAnsi" w:hAnsiTheme="minorHAnsi" w:cstheme="minorHAnsi"/>
          <w:b/>
          <w:bCs/>
          <w:i/>
          <w:iCs/>
          <w:lang w:eastAsia="sl-SI"/>
        </w:rPr>
        <w:sectPr w:rsidR="00894927" w:rsidSect="00316011">
          <w:headerReference w:type="even" r:id="rId21"/>
          <w:headerReference w:type="default" r:id="rId22"/>
          <w:footerReference w:type="even" r:id="rId23"/>
          <w:footerReference w:type="default" r:id="rId24"/>
          <w:headerReference w:type="first" r:id="rId25"/>
          <w:footerReference w:type="first" r:id="rId26"/>
          <w:pgSz w:w="11906" w:h="16838"/>
          <w:pgMar w:top="1560" w:right="1275" w:bottom="1134" w:left="1134" w:header="1191" w:footer="708" w:gutter="0"/>
          <w:cols w:space="708"/>
          <w:titlePg/>
          <w:docGrid w:linePitch="360"/>
        </w:sectPr>
      </w:pPr>
    </w:p>
    <w:p w14:paraId="1D3CB483" w14:textId="77777777" w:rsidR="00894927" w:rsidRDefault="00894927" w:rsidP="00894927">
      <w:pPr>
        <w:pStyle w:val="Telobesedila"/>
        <w:jc w:val="both"/>
        <w:rPr>
          <w:rFonts w:asciiTheme="minorHAnsi" w:hAnsiTheme="minorHAnsi" w:cstheme="minorHAnsi"/>
          <w:b/>
          <w:bCs/>
          <w:i/>
          <w:iCs/>
          <w:lang w:eastAsia="sl-SI"/>
        </w:rPr>
      </w:pPr>
    </w:p>
    <w:p w14:paraId="7A9F9591" w14:textId="2E3B4E31" w:rsidR="00AA6BC3" w:rsidRDefault="006D1F76" w:rsidP="006A58AD">
      <w:pPr>
        <w:pStyle w:val="Telobesedila"/>
        <w:ind w:left="284"/>
        <w:jc w:val="both"/>
        <w:rPr>
          <w:rFonts w:asciiTheme="minorHAnsi" w:hAnsiTheme="minorHAnsi" w:cstheme="minorHAnsi"/>
          <w:b/>
          <w:bCs/>
          <w:i/>
          <w:iCs/>
          <w:lang w:eastAsia="sl-SI"/>
        </w:rPr>
      </w:pPr>
      <w:r w:rsidRPr="006D1F76">
        <w:rPr>
          <w:rFonts w:asciiTheme="minorHAnsi" w:hAnsiTheme="minorHAnsi" w:cstheme="minorHAnsi"/>
          <w:b/>
          <w:bCs/>
          <w:i/>
          <w:iCs/>
          <w:lang w:eastAsia="sl-SI"/>
        </w:rPr>
        <w:t xml:space="preserve">Pogoji za </w:t>
      </w:r>
      <w:r w:rsidR="00317F72">
        <w:rPr>
          <w:rFonts w:asciiTheme="minorHAnsi" w:hAnsiTheme="minorHAnsi" w:cstheme="minorHAnsi"/>
          <w:b/>
          <w:bCs/>
          <w:i/>
          <w:iCs/>
          <w:lang w:eastAsia="sl-SI"/>
        </w:rPr>
        <w:t xml:space="preserve">dobavi in </w:t>
      </w:r>
      <w:r w:rsidR="0066747E">
        <w:rPr>
          <w:rFonts w:asciiTheme="minorHAnsi" w:hAnsiTheme="minorHAnsi" w:cstheme="minorHAnsi"/>
          <w:b/>
          <w:bCs/>
          <w:i/>
          <w:iCs/>
          <w:lang w:eastAsia="sl-SI"/>
        </w:rPr>
        <w:t>izbiro dobaviteljev</w:t>
      </w:r>
    </w:p>
    <w:p w14:paraId="692B7354" w14:textId="77777777" w:rsidR="00317F72" w:rsidRPr="006D1F76" w:rsidRDefault="00317F72" w:rsidP="006A58AD">
      <w:pPr>
        <w:pStyle w:val="Telobesedila"/>
        <w:ind w:left="284"/>
        <w:jc w:val="both"/>
        <w:rPr>
          <w:rFonts w:asciiTheme="minorHAnsi" w:hAnsiTheme="minorHAnsi" w:cstheme="minorHAnsi"/>
          <w:b/>
          <w:bCs/>
          <w:i/>
          <w:iCs/>
          <w:lang w:eastAsia="sl-SI"/>
        </w:rPr>
      </w:pPr>
    </w:p>
    <w:p w14:paraId="03B87B39" w14:textId="4D43EA89" w:rsidR="002C5AF0" w:rsidRPr="009D0FED" w:rsidRDefault="002C5AF0" w:rsidP="006A58AD">
      <w:pPr>
        <w:pStyle w:val="Telobesedila"/>
        <w:numPr>
          <w:ilvl w:val="0"/>
          <w:numId w:val="46"/>
        </w:numPr>
        <w:jc w:val="both"/>
        <w:rPr>
          <w:rFonts w:asciiTheme="minorHAnsi" w:hAnsiTheme="minorHAnsi" w:cstheme="minorHAnsi"/>
          <w:lang w:eastAsia="sl-SI"/>
        </w:rPr>
      </w:pPr>
      <w:r w:rsidRPr="009D0FED">
        <w:rPr>
          <w:rFonts w:asciiTheme="minorHAnsi" w:hAnsiTheme="minorHAnsi" w:cstheme="minorHAnsi"/>
          <w:lang w:eastAsia="sl-SI"/>
        </w:rPr>
        <w:t>Blago se</w:t>
      </w:r>
      <w:r w:rsidR="00360CC9">
        <w:rPr>
          <w:rFonts w:asciiTheme="minorHAnsi" w:hAnsiTheme="minorHAnsi" w:cstheme="minorHAnsi"/>
          <w:lang w:eastAsia="sl-SI"/>
        </w:rPr>
        <w:t xml:space="preserve"> dobavlja skladno z naslednjimi pogoji:</w:t>
      </w:r>
    </w:p>
    <w:p w14:paraId="6DDFFB9D" w14:textId="77777777" w:rsidR="004874AD" w:rsidRDefault="004874AD" w:rsidP="009D0FED">
      <w:pPr>
        <w:rPr>
          <w:b/>
          <w:bCs/>
          <w:color w:val="000000"/>
        </w:rPr>
      </w:pPr>
    </w:p>
    <w:tbl>
      <w:tblPr>
        <w:tblStyle w:val="Tabelamrea"/>
        <w:tblW w:w="9350" w:type="dxa"/>
        <w:tblInd w:w="137" w:type="dxa"/>
        <w:tblLook w:val="04A0" w:firstRow="1" w:lastRow="0" w:firstColumn="1" w:lastColumn="0" w:noHBand="0" w:noVBand="1"/>
      </w:tblPr>
      <w:tblGrid>
        <w:gridCol w:w="2126"/>
        <w:gridCol w:w="2175"/>
        <w:gridCol w:w="1661"/>
        <w:gridCol w:w="1741"/>
        <w:gridCol w:w="1647"/>
      </w:tblGrid>
      <w:tr w:rsidR="00360CC9" w14:paraId="18AD9B2B" w14:textId="3179702D" w:rsidTr="00360CC9">
        <w:tc>
          <w:tcPr>
            <w:tcW w:w="2126" w:type="dxa"/>
            <w:vAlign w:val="center"/>
          </w:tcPr>
          <w:p w14:paraId="467FCC52" w14:textId="486C9C41" w:rsidR="00360CC9" w:rsidRDefault="00360CC9" w:rsidP="003B21CE">
            <w:pPr>
              <w:jc w:val="center"/>
              <w:rPr>
                <w:b/>
                <w:bCs/>
                <w:color w:val="000000"/>
              </w:rPr>
            </w:pPr>
            <w:r>
              <w:rPr>
                <w:b/>
                <w:bCs/>
                <w:color w:val="000000"/>
              </w:rPr>
              <w:t>SKLOP</w:t>
            </w:r>
          </w:p>
        </w:tc>
        <w:tc>
          <w:tcPr>
            <w:tcW w:w="2175" w:type="dxa"/>
            <w:vAlign w:val="center"/>
          </w:tcPr>
          <w:p w14:paraId="21EC3666" w14:textId="33C58399" w:rsidR="00360CC9" w:rsidRDefault="00360CC9" w:rsidP="009D0FED">
            <w:pPr>
              <w:jc w:val="center"/>
              <w:rPr>
                <w:b/>
                <w:bCs/>
                <w:color w:val="000000"/>
              </w:rPr>
            </w:pPr>
            <w:r>
              <w:rPr>
                <w:b/>
                <w:bCs/>
                <w:color w:val="000000"/>
              </w:rPr>
              <w:t>NAČIN DOBAVE</w:t>
            </w:r>
          </w:p>
        </w:tc>
        <w:tc>
          <w:tcPr>
            <w:tcW w:w="1661" w:type="dxa"/>
            <w:vAlign w:val="center"/>
          </w:tcPr>
          <w:p w14:paraId="2FCE4EB1" w14:textId="28ECDD22" w:rsidR="00360CC9" w:rsidRDefault="00360CC9" w:rsidP="009D0FED">
            <w:pPr>
              <w:jc w:val="center"/>
              <w:rPr>
                <w:b/>
                <w:bCs/>
                <w:color w:val="000000"/>
              </w:rPr>
            </w:pPr>
            <w:r>
              <w:rPr>
                <w:b/>
                <w:bCs/>
                <w:color w:val="000000"/>
              </w:rPr>
              <w:t>URA DOBAVE</w:t>
            </w:r>
          </w:p>
        </w:tc>
        <w:tc>
          <w:tcPr>
            <w:tcW w:w="1741" w:type="dxa"/>
            <w:vAlign w:val="center"/>
          </w:tcPr>
          <w:p w14:paraId="249B7002" w14:textId="13F90268" w:rsidR="00360CC9" w:rsidRDefault="00360CC9" w:rsidP="009D0FED">
            <w:pPr>
              <w:jc w:val="center"/>
              <w:rPr>
                <w:b/>
                <w:bCs/>
                <w:color w:val="000000"/>
              </w:rPr>
            </w:pPr>
            <w:r>
              <w:rPr>
                <w:b/>
                <w:bCs/>
                <w:color w:val="000000"/>
              </w:rPr>
              <w:t>DNEVI DOBAVE</w:t>
            </w:r>
            <w:r w:rsidR="00691D81">
              <w:rPr>
                <w:rStyle w:val="Sprotnaopomba-sklic"/>
                <w:b/>
                <w:bCs/>
                <w:color w:val="000000"/>
              </w:rPr>
              <w:footnoteReference w:id="1"/>
            </w:r>
          </w:p>
        </w:tc>
        <w:tc>
          <w:tcPr>
            <w:tcW w:w="1647" w:type="dxa"/>
            <w:vAlign w:val="center"/>
          </w:tcPr>
          <w:p w14:paraId="1AD138FB" w14:textId="7598E2C3" w:rsidR="00360CC9" w:rsidRDefault="00360CC9" w:rsidP="009D0FED">
            <w:pPr>
              <w:jc w:val="center"/>
              <w:rPr>
                <w:b/>
                <w:bCs/>
                <w:color w:val="000000"/>
              </w:rPr>
            </w:pPr>
            <w:r>
              <w:rPr>
                <w:b/>
                <w:bCs/>
                <w:color w:val="000000"/>
              </w:rPr>
              <w:t>ROK DOBAVE</w:t>
            </w:r>
          </w:p>
        </w:tc>
      </w:tr>
      <w:tr w:rsidR="00360CC9" w14:paraId="3439214F" w14:textId="6783A55C" w:rsidTr="00360CC9">
        <w:trPr>
          <w:trHeight w:val="912"/>
        </w:trPr>
        <w:tc>
          <w:tcPr>
            <w:tcW w:w="2126" w:type="dxa"/>
            <w:vAlign w:val="center"/>
          </w:tcPr>
          <w:p w14:paraId="5726834E" w14:textId="4C44A2CE" w:rsidR="00360CC9" w:rsidRPr="006A58AD" w:rsidRDefault="00360CC9" w:rsidP="003B21CE">
            <w:pPr>
              <w:jc w:val="center"/>
              <w:rPr>
                <w:b/>
                <w:bCs/>
                <w:color w:val="000000"/>
              </w:rPr>
            </w:pPr>
            <w:r w:rsidRPr="006A58AD">
              <w:rPr>
                <w:b/>
                <w:bCs/>
                <w:color w:val="000000"/>
              </w:rPr>
              <w:t>Sklop:1  - Betonska galanterija</w:t>
            </w:r>
          </w:p>
        </w:tc>
        <w:tc>
          <w:tcPr>
            <w:tcW w:w="2175" w:type="dxa"/>
            <w:vAlign w:val="center"/>
          </w:tcPr>
          <w:p w14:paraId="6CF6BA57" w14:textId="3832D64A" w:rsidR="00360CC9" w:rsidRDefault="00360CC9" w:rsidP="009D0FED">
            <w:pPr>
              <w:jc w:val="center"/>
              <w:rPr>
                <w:b/>
                <w:bCs/>
                <w:color w:val="000000"/>
              </w:rPr>
            </w:pPr>
            <w:r w:rsidRPr="006A58AD">
              <w:rPr>
                <w:b/>
                <w:bCs/>
                <w:color w:val="000000"/>
              </w:rPr>
              <w:t>dostavljeno in razloženo skladišče naročnika</w:t>
            </w:r>
          </w:p>
        </w:tc>
        <w:tc>
          <w:tcPr>
            <w:tcW w:w="1661" w:type="dxa"/>
            <w:vAlign w:val="center"/>
          </w:tcPr>
          <w:p w14:paraId="7B883A7F" w14:textId="7DEFA0BF" w:rsidR="00360CC9" w:rsidRDefault="00360CC9" w:rsidP="009D0FED">
            <w:pPr>
              <w:jc w:val="center"/>
              <w:rPr>
                <w:b/>
                <w:bCs/>
                <w:color w:val="000000"/>
              </w:rPr>
            </w:pPr>
            <w:r>
              <w:rPr>
                <w:b/>
                <w:bCs/>
                <w:color w:val="000000"/>
              </w:rPr>
              <w:t>od 8. do 14. ure</w:t>
            </w:r>
          </w:p>
        </w:tc>
        <w:tc>
          <w:tcPr>
            <w:tcW w:w="1741" w:type="dxa"/>
            <w:vAlign w:val="center"/>
          </w:tcPr>
          <w:p w14:paraId="6FF5451E" w14:textId="125F309A" w:rsidR="00360CC9" w:rsidRDefault="00360CC9" w:rsidP="009D0FED">
            <w:pPr>
              <w:jc w:val="center"/>
              <w:rPr>
                <w:b/>
                <w:bCs/>
                <w:color w:val="000000"/>
              </w:rPr>
            </w:pPr>
            <w:r>
              <w:rPr>
                <w:b/>
                <w:bCs/>
                <w:color w:val="000000"/>
              </w:rPr>
              <w:t>od ponedeljka do vključno petka</w:t>
            </w:r>
          </w:p>
        </w:tc>
        <w:tc>
          <w:tcPr>
            <w:tcW w:w="1647" w:type="dxa"/>
            <w:vAlign w:val="center"/>
          </w:tcPr>
          <w:p w14:paraId="406BB2C2" w14:textId="644B6254" w:rsidR="00360CC9" w:rsidRDefault="00360CC9" w:rsidP="009D0FED">
            <w:pPr>
              <w:jc w:val="center"/>
              <w:rPr>
                <w:b/>
                <w:bCs/>
                <w:color w:val="000000"/>
              </w:rPr>
            </w:pPr>
            <w:r>
              <w:rPr>
                <w:b/>
                <w:bCs/>
                <w:color w:val="000000"/>
              </w:rPr>
              <w:t>24 ur od prejema naročila</w:t>
            </w:r>
          </w:p>
        </w:tc>
      </w:tr>
      <w:tr w:rsidR="00360CC9" w14:paraId="79219EC3" w14:textId="77777777" w:rsidTr="002C1E43">
        <w:trPr>
          <w:trHeight w:val="970"/>
        </w:trPr>
        <w:tc>
          <w:tcPr>
            <w:tcW w:w="2126" w:type="dxa"/>
            <w:vAlign w:val="center"/>
          </w:tcPr>
          <w:p w14:paraId="6388BB77" w14:textId="68438859" w:rsidR="00360CC9" w:rsidRPr="006A58AD" w:rsidRDefault="00360CC9" w:rsidP="003B21CE">
            <w:pPr>
              <w:jc w:val="center"/>
              <w:rPr>
                <w:b/>
                <w:bCs/>
                <w:color w:val="000000"/>
              </w:rPr>
            </w:pPr>
            <w:r w:rsidRPr="006A58AD">
              <w:rPr>
                <w:b/>
                <w:bCs/>
                <w:color w:val="000000"/>
              </w:rPr>
              <w:t>Sklop:2  - Kanalizacijske cevi in jaški</w:t>
            </w:r>
          </w:p>
        </w:tc>
        <w:tc>
          <w:tcPr>
            <w:tcW w:w="2175" w:type="dxa"/>
            <w:vAlign w:val="center"/>
          </w:tcPr>
          <w:p w14:paraId="4C6E6108" w14:textId="1153B578" w:rsidR="00360CC9" w:rsidRDefault="00360CC9" w:rsidP="00642DD0">
            <w:pPr>
              <w:jc w:val="center"/>
              <w:rPr>
                <w:b/>
                <w:bCs/>
                <w:color w:val="000000"/>
              </w:rPr>
            </w:pPr>
            <w:r w:rsidRPr="006A58AD">
              <w:rPr>
                <w:b/>
                <w:bCs/>
                <w:color w:val="000000"/>
              </w:rPr>
              <w:t>dostavljeno in razloženo skladišče naročnika</w:t>
            </w:r>
          </w:p>
        </w:tc>
        <w:tc>
          <w:tcPr>
            <w:tcW w:w="1661" w:type="dxa"/>
            <w:vAlign w:val="center"/>
          </w:tcPr>
          <w:p w14:paraId="0F8CAEA2" w14:textId="50579EA8" w:rsidR="00360CC9" w:rsidRDefault="00360CC9" w:rsidP="00642DD0">
            <w:pPr>
              <w:jc w:val="center"/>
              <w:rPr>
                <w:b/>
                <w:bCs/>
                <w:color w:val="000000"/>
              </w:rPr>
            </w:pPr>
            <w:r>
              <w:rPr>
                <w:b/>
                <w:bCs/>
                <w:color w:val="000000"/>
              </w:rPr>
              <w:t>od 8. do 14. ure</w:t>
            </w:r>
          </w:p>
        </w:tc>
        <w:tc>
          <w:tcPr>
            <w:tcW w:w="1741" w:type="dxa"/>
            <w:vAlign w:val="center"/>
          </w:tcPr>
          <w:p w14:paraId="23142DA2" w14:textId="2D487CA5" w:rsidR="00360CC9" w:rsidRDefault="00360CC9" w:rsidP="00642DD0">
            <w:pPr>
              <w:jc w:val="center"/>
              <w:rPr>
                <w:b/>
                <w:bCs/>
                <w:color w:val="000000"/>
              </w:rPr>
            </w:pPr>
            <w:r>
              <w:rPr>
                <w:b/>
                <w:bCs/>
                <w:color w:val="000000"/>
              </w:rPr>
              <w:t>od ponedeljka do vključno petka</w:t>
            </w:r>
          </w:p>
        </w:tc>
        <w:tc>
          <w:tcPr>
            <w:tcW w:w="1647" w:type="dxa"/>
            <w:vAlign w:val="center"/>
          </w:tcPr>
          <w:p w14:paraId="58275CD8" w14:textId="50E28C73" w:rsidR="00360CC9" w:rsidRDefault="00360CC9" w:rsidP="00642DD0">
            <w:pPr>
              <w:jc w:val="center"/>
              <w:rPr>
                <w:b/>
                <w:bCs/>
                <w:color w:val="000000"/>
              </w:rPr>
            </w:pPr>
            <w:r>
              <w:rPr>
                <w:b/>
                <w:bCs/>
                <w:color w:val="000000"/>
              </w:rPr>
              <w:t>24 ur od prejema naročila</w:t>
            </w:r>
          </w:p>
        </w:tc>
      </w:tr>
      <w:tr w:rsidR="00360CC9" w14:paraId="12E57A64" w14:textId="77777777" w:rsidTr="00360CC9">
        <w:trPr>
          <w:trHeight w:val="704"/>
        </w:trPr>
        <w:tc>
          <w:tcPr>
            <w:tcW w:w="2126" w:type="dxa"/>
            <w:vAlign w:val="center"/>
          </w:tcPr>
          <w:p w14:paraId="0BF1EC1C" w14:textId="17700D26" w:rsidR="00360CC9" w:rsidRPr="006A58AD" w:rsidRDefault="00360CC9" w:rsidP="003B21CE">
            <w:pPr>
              <w:jc w:val="center"/>
              <w:rPr>
                <w:b/>
                <w:bCs/>
                <w:color w:val="000000"/>
              </w:rPr>
            </w:pPr>
            <w:r w:rsidRPr="006A58AD">
              <w:rPr>
                <w:b/>
                <w:bCs/>
                <w:color w:val="000000"/>
              </w:rPr>
              <w:t>Sklop:3  - LTŽ pokrovi in jaški</w:t>
            </w:r>
          </w:p>
        </w:tc>
        <w:tc>
          <w:tcPr>
            <w:tcW w:w="2175" w:type="dxa"/>
            <w:vAlign w:val="center"/>
          </w:tcPr>
          <w:p w14:paraId="64D4503D" w14:textId="5365753D" w:rsidR="00360CC9" w:rsidRPr="006A58AD" w:rsidRDefault="00360CC9" w:rsidP="00642DD0">
            <w:pPr>
              <w:jc w:val="center"/>
              <w:rPr>
                <w:b/>
                <w:bCs/>
                <w:color w:val="000000"/>
              </w:rPr>
            </w:pPr>
            <w:r w:rsidRPr="006A58AD">
              <w:rPr>
                <w:b/>
                <w:bCs/>
                <w:color w:val="000000"/>
              </w:rPr>
              <w:t>dostavljeno in razloženo skladišče naročnika</w:t>
            </w:r>
          </w:p>
        </w:tc>
        <w:tc>
          <w:tcPr>
            <w:tcW w:w="1661" w:type="dxa"/>
            <w:vAlign w:val="center"/>
          </w:tcPr>
          <w:p w14:paraId="5AFB9416" w14:textId="23A3E057" w:rsidR="00360CC9" w:rsidRPr="006A58AD" w:rsidRDefault="00360CC9" w:rsidP="00642DD0">
            <w:pPr>
              <w:jc w:val="center"/>
              <w:rPr>
                <w:b/>
                <w:bCs/>
                <w:color w:val="000000"/>
              </w:rPr>
            </w:pPr>
            <w:r w:rsidRPr="006A58AD">
              <w:rPr>
                <w:b/>
                <w:bCs/>
                <w:color w:val="000000"/>
              </w:rPr>
              <w:t>od 8. do 14. ure</w:t>
            </w:r>
          </w:p>
        </w:tc>
        <w:tc>
          <w:tcPr>
            <w:tcW w:w="1741" w:type="dxa"/>
            <w:vAlign w:val="center"/>
          </w:tcPr>
          <w:p w14:paraId="006CFD62" w14:textId="22C19D97" w:rsidR="00360CC9" w:rsidRPr="006A58AD" w:rsidRDefault="00360CC9" w:rsidP="00642DD0">
            <w:pPr>
              <w:jc w:val="center"/>
              <w:rPr>
                <w:b/>
                <w:bCs/>
                <w:color w:val="000000"/>
              </w:rPr>
            </w:pPr>
            <w:r w:rsidRPr="006A58AD">
              <w:rPr>
                <w:b/>
                <w:bCs/>
                <w:color w:val="000000"/>
              </w:rPr>
              <w:t>od ponedeljka do vključno petka</w:t>
            </w:r>
          </w:p>
        </w:tc>
        <w:tc>
          <w:tcPr>
            <w:tcW w:w="1647" w:type="dxa"/>
            <w:vAlign w:val="center"/>
          </w:tcPr>
          <w:p w14:paraId="70414448" w14:textId="151A831F" w:rsidR="00360CC9" w:rsidRPr="006A58AD" w:rsidRDefault="00360CC9" w:rsidP="00642DD0">
            <w:pPr>
              <w:jc w:val="center"/>
              <w:rPr>
                <w:b/>
                <w:bCs/>
                <w:color w:val="000000"/>
              </w:rPr>
            </w:pPr>
            <w:r w:rsidRPr="006A58AD">
              <w:rPr>
                <w:b/>
                <w:bCs/>
                <w:color w:val="000000"/>
              </w:rPr>
              <w:t>24 ur od prejema naročila</w:t>
            </w:r>
          </w:p>
        </w:tc>
      </w:tr>
      <w:tr w:rsidR="00AD1697" w14:paraId="50ACA3E1" w14:textId="77777777" w:rsidTr="00360CC9">
        <w:trPr>
          <w:trHeight w:val="704"/>
        </w:trPr>
        <w:tc>
          <w:tcPr>
            <w:tcW w:w="2126" w:type="dxa"/>
            <w:vAlign w:val="center"/>
          </w:tcPr>
          <w:p w14:paraId="0FB4A2C6" w14:textId="181E2C05" w:rsidR="00AD1697" w:rsidRPr="006A58AD" w:rsidRDefault="00AD1697" w:rsidP="00AD1697">
            <w:pPr>
              <w:jc w:val="center"/>
              <w:rPr>
                <w:b/>
                <w:bCs/>
                <w:color w:val="000000"/>
              </w:rPr>
            </w:pPr>
            <w:r w:rsidRPr="006A58AD">
              <w:rPr>
                <w:b/>
                <w:bCs/>
                <w:color w:val="000000"/>
              </w:rPr>
              <w:t xml:space="preserve">Sklop:4 – </w:t>
            </w:r>
            <w:r w:rsidR="00130E5F">
              <w:rPr>
                <w:b/>
                <w:bCs/>
                <w:color w:val="000000"/>
              </w:rPr>
              <w:t>Gradbeno železo</w:t>
            </w:r>
          </w:p>
        </w:tc>
        <w:tc>
          <w:tcPr>
            <w:tcW w:w="2175" w:type="dxa"/>
            <w:vAlign w:val="center"/>
          </w:tcPr>
          <w:p w14:paraId="1FD548B1" w14:textId="3ED41E66" w:rsidR="00AD1697" w:rsidRPr="006A58AD" w:rsidRDefault="00AD1697" w:rsidP="00AD1697">
            <w:pPr>
              <w:jc w:val="center"/>
              <w:rPr>
                <w:b/>
                <w:bCs/>
                <w:color w:val="000000"/>
              </w:rPr>
            </w:pPr>
            <w:r w:rsidRPr="006A58AD">
              <w:rPr>
                <w:b/>
                <w:bCs/>
                <w:color w:val="000000"/>
              </w:rPr>
              <w:t>dostavljeno in razloženo skladišče naročnika</w:t>
            </w:r>
          </w:p>
        </w:tc>
        <w:tc>
          <w:tcPr>
            <w:tcW w:w="1661" w:type="dxa"/>
            <w:vAlign w:val="center"/>
          </w:tcPr>
          <w:p w14:paraId="54528212" w14:textId="6A9EFD0E" w:rsidR="00AD1697" w:rsidRPr="006A58AD" w:rsidRDefault="00AD1697" w:rsidP="00AD1697">
            <w:pPr>
              <w:jc w:val="center"/>
              <w:rPr>
                <w:b/>
                <w:bCs/>
                <w:color w:val="000000"/>
              </w:rPr>
            </w:pPr>
            <w:r w:rsidRPr="006A58AD">
              <w:rPr>
                <w:b/>
                <w:bCs/>
                <w:color w:val="000000"/>
              </w:rPr>
              <w:t>od 8. do 14. ure</w:t>
            </w:r>
          </w:p>
        </w:tc>
        <w:tc>
          <w:tcPr>
            <w:tcW w:w="1741" w:type="dxa"/>
            <w:vAlign w:val="center"/>
          </w:tcPr>
          <w:p w14:paraId="7C54C939" w14:textId="705EDF4B" w:rsidR="00AD1697" w:rsidRPr="006A58AD" w:rsidRDefault="00AD1697" w:rsidP="00AD1697">
            <w:pPr>
              <w:jc w:val="center"/>
              <w:rPr>
                <w:b/>
                <w:bCs/>
                <w:color w:val="000000"/>
              </w:rPr>
            </w:pPr>
            <w:r w:rsidRPr="006A58AD">
              <w:rPr>
                <w:b/>
                <w:bCs/>
                <w:color w:val="000000"/>
              </w:rPr>
              <w:t>od ponedeljka do vključno petka</w:t>
            </w:r>
          </w:p>
        </w:tc>
        <w:tc>
          <w:tcPr>
            <w:tcW w:w="1647" w:type="dxa"/>
            <w:vAlign w:val="center"/>
          </w:tcPr>
          <w:p w14:paraId="5BB883FF" w14:textId="02A93EF4" w:rsidR="00AD1697" w:rsidRPr="006A58AD" w:rsidRDefault="00AD1697" w:rsidP="00AD1697">
            <w:pPr>
              <w:jc w:val="center"/>
              <w:rPr>
                <w:b/>
                <w:bCs/>
                <w:color w:val="000000"/>
              </w:rPr>
            </w:pPr>
            <w:r w:rsidRPr="006A58AD">
              <w:rPr>
                <w:b/>
                <w:bCs/>
                <w:color w:val="000000"/>
              </w:rPr>
              <w:t>24 ur od prejema naročila</w:t>
            </w:r>
          </w:p>
        </w:tc>
      </w:tr>
      <w:tr w:rsidR="00360CC9" w14:paraId="05B7EDB3" w14:textId="7EB58B5F" w:rsidTr="00360CC9">
        <w:trPr>
          <w:trHeight w:val="744"/>
        </w:trPr>
        <w:tc>
          <w:tcPr>
            <w:tcW w:w="2126" w:type="dxa"/>
            <w:vAlign w:val="center"/>
          </w:tcPr>
          <w:p w14:paraId="0C43BC00" w14:textId="77777777" w:rsidR="00360CC9" w:rsidRPr="006A58AD" w:rsidRDefault="00360CC9" w:rsidP="003B21CE">
            <w:pPr>
              <w:jc w:val="center"/>
              <w:rPr>
                <w:b/>
                <w:bCs/>
                <w:color w:val="000000"/>
              </w:rPr>
            </w:pPr>
          </w:p>
          <w:p w14:paraId="58C7628C" w14:textId="52C2BD96" w:rsidR="00360CC9" w:rsidRPr="006A58AD" w:rsidRDefault="00360CC9" w:rsidP="003B21CE">
            <w:pPr>
              <w:jc w:val="center"/>
              <w:rPr>
                <w:b/>
                <w:bCs/>
                <w:color w:val="000000"/>
              </w:rPr>
            </w:pPr>
            <w:r w:rsidRPr="006A58AD">
              <w:rPr>
                <w:b/>
                <w:bCs/>
                <w:color w:val="000000"/>
              </w:rPr>
              <w:t>Sklop:</w:t>
            </w:r>
            <w:r w:rsidR="00AD1697">
              <w:rPr>
                <w:b/>
                <w:bCs/>
                <w:color w:val="000000"/>
              </w:rPr>
              <w:t>5</w:t>
            </w:r>
            <w:r w:rsidRPr="006A58AD">
              <w:rPr>
                <w:b/>
                <w:bCs/>
                <w:color w:val="000000"/>
              </w:rPr>
              <w:t xml:space="preserve"> – Ostali gradbeni material</w:t>
            </w:r>
          </w:p>
        </w:tc>
        <w:tc>
          <w:tcPr>
            <w:tcW w:w="2175" w:type="dxa"/>
            <w:vAlign w:val="center"/>
          </w:tcPr>
          <w:p w14:paraId="5063FD74" w14:textId="2FAC6FEC" w:rsidR="00360CC9" w:rsidRPr="006A58AD" w:rsidRDefault="006A58AD" w:rsidP="00642DD0">
            <w:pPr>
              <w:jc w:val="center"/>
              <w:rPr>
                <w:b/>
                <w:bCs/>
                <w:color w:val="000000"/>
              </w:rPr>
            </w:pPr>
            <w:r w:rsidRPr="006A58AD">
              <w:rPr>
                <w:b/>
                <w:bCs/>
                <w:color w:val="000000"/>
              </w:rPr>
              <w:t>p</w:t>
            </w:r>
            <w:r w:rsidR="00360CC9" w:rsidRPr="006A58AD">
              <w:rPr>
                <w:b/>
                <w:bCs/>
                <w:color w:val="000000"/>
              </w:rPr>
              <w:t>revzem v skladišču ali trgovini dobavitelja</w:t>
            </w:r>
          </w:p>
        </w:tc>
        <w:tc>
          <w:tcPr>
            <w:tcW w:w="1661" w:type="dxa"/>
            <w:vAlign w:val="center"/>
          </w:tcPr>
          <w:p w14:paraId="741C88C5" w14:textId="60E2215A" w:rsidR="00360CC9" w:rsidRDefault="00360CC9" w:rsidP="00642DD0">
            <w:pPr>
              <w:jc w:val="center"/>
              <w:rPr>
                <w:b/>
                <w:bCs/>
                <w:color w:val="000000"/>
              </w:rPr>
            </w:pPr>
            <w:r w:rsidRPr="006A58AD">
              <w:rPr>
                <w:b/>
                <w:bCs/>
                <w:color w:val="000000"/>
              </w:rPr>
              <w:t>od 8. do 14. ure</w:t>
            </w:r>
          </w:p>
        </w:tc>
        <w:tc>
          <w:tcPr>
            <w:tcW w:w="1741" w:type="dxa"/>
            <w:vAlign w:val="center"/>
          </w:tcPr>
          <w:p w14:paraId="7B57BA67" w14:textId="495E95BB" w:rsidR="00360CC9" w:rsidRDefault="00360CC9" w:rsidP="00642DD0">
            <w:pPr>
              <w:jc w:val="center"/>
              <w:rPr>
                <w:b/>
                <w:bCs/>
                <w:color w:val="000000"/>
              </w:rPr>
            </w:pPr>
            <w:r w:rsidRPr="006A58AD">
              <w:rPr>
                <w:b/>
                <w:bCs/>
                <w:color w:val="000000"/>
              </w:rPr>
              <w:t>od ponedeljka do vključno petka</w:t>
            </w:r>
          </w:p>
        </w:tc>
        <w:tc>
          <w:tcPr>
            <w:tcW w:w="1647" w:type="dxa"/>
            <w:vAlign w:val="center"/>
          </w:tcPr>
          <w:p w14:paraId="15B0C5FB" w14:textId="6CD744AB" w:rsidR="00360CC9" w:rsidRDefault="00F82D16" w:rsidP="00642DD0">
            <w:pPr>
              <w:jc w:val="center"/>
              <w:rPr>
                <w:b/>
                <w:bCs/>
                <w:color w:val="000000"/>
              </w:rPr>
            </w:pPr>
            <w:r>
              <w:rPr>
                <w:b/>
                <w:bCs/>
                <w:color w:val="000000"/>
              </w:rPr>
              <w:t>15 minut</w:t>
            </w:r>
            <w:r w:rsidR="006D3B4F">
              <w:rPr>
                <w:b/>
                <w:bCs/>
                <w:color w:val="000000"/>
              </w:rPr>
              <w:t xml:space="preserve"> od prejema naročila</w:t>
            </w:r>
          </w:p>
        </w:tc>
      </w:tr>
    </w:tbl>
    <w:p w14:paraId="02AB2E6C" w14:textId="77777777" w:rsidR="006D1F76" w:rsidRPr="00255861" w:rsidRDefault="006D1F76" w:rsidP="00255861">
      <w:pPr>
        <w:rPr>
          <w:rFonts w:asciiTheme="minorHAnsi" w:hAnsiTheme="minorHAnsi" w:cstheme="minorHAnsi"/>
        </w:rPr>
      </w:pPr>
    </w:p>
    <w:p w14:paraId="3D7B7A82" w14:textId="77777777" w:rsidR="006A58AD" w:rsidRPr="00AA6BC3" w:rsidRDefault="006A58AD" w:rsidP="00642DD0">
      <w:pPr>
        <w:jc w:val="both"/>
        <w:rPr>
          <w:rFonts w:asciiTheme="minorHAnsi" w:hAnsiTheme="minorHAnsi" w:cstheme="minorHAnsi"/>
          <w:sz w:val="24"/>
          <w:szCs w:val="24"/>
        </w:rPr>
      </w:pPr>
    </w:p>
    <w:p w14:paraId="403A4DA3" w14:textId="191BC7CF" w:rsidR="000A1FAD" w:rsidRDefault="003B2559" w:rsidP="00642DD0">
      <w:pPr>
        <w:jc w:val="both"/>
        <w:rPr>
          <w:rFonts w:asciiTheme="minorHAnsi" w:hAnsiTheme="minorHAnsi" w:cstheme="minorHAnsi"/>
          <w:sz w:val="24"/>
          <w:szCs w:val="24"/>
        </w:rPr>
      </w:pPr>
      <w:r w:rsidRPr="00AA6BC3">
        <w:rPr>
          <w:rFonts w:asciiTheme="minorHAnsi" w:hAnsiTheme="minorHAnsi" w:cstheme="minorHAnsi"/>
          <w:sz w:val="24"/>
          <w:szCs w:val="24"/>
        </w:rPr>
        <w:t>Naročnik si pridržuje</w:t>
      </w:r>
      <w:r w:rsidR="003B65C0" w:rsidRPr="00AA6BC3">
        <w:rPr>
          <w:rFonts w:asciiTheme="minorHAnsi" w:hAnsiTheme="minorHAnsi" w:cstheme="minorHAnsi"/>
          <w:sz w:val="24"/>
          <w:szCs w:val="24"/>
        </w:rPr>
        <w:t xml:space="preserve"> tudi</w:t>
      </w:r>
      <w:r w:rsidRPr="00AA6BC3">
        <w:rPr>
          <w:rFonts w:asciiTheme="minorHAnsi" w:hAnsiTheme="minorHAnsi" w:cstheme="minorHAnsi"/>
          <w:sz w:val="24"/>
          <w:szCs w:val="24"/>
        </w:rPr>
        <w:t xml:space="preserve"> pravico, da</w:t>
      </w:r>
      <w:r w:rsidR="00493F8E" w:rsidRPr="00AA6BC3">
        <w:rPr>
          <w:rFonts w:asciiTheme="minorHAnsi" w:hAnsiTheme="minorHAnsi" w:cstheme="minorHAnsi"/>
          <w:sz w:val="24"/>
          <w:szCs w:val="24"/>
        </w:rPr>
        <w:t xml:space="preserve"> za obdobje največ dveh mesecev</w:t>
      </w:r>
      <w:r w:rsidRPr="00AA6BC3">
        <w:rPr>
          <w:rFonts w:asciiTheme="minorHAnsi" w:hAnsiTheme="minorHAnsi" w:cstheme="minorHAnsi"/>
          <w:sz w:val="24"/>
          <w:szCs w:val="24"/>
        </w:rPr>
        <w:t xml:space="preserve"> sklene dodatek k </w:t>
      </w:r>
      <w:r w:rsidR="00D4761E" w:rsidRPr="00AA6BC3">
        <w:rPr>
          <w:rFonts w:asciiTheme="minorHAnsi" w:hAnsiTheme="minorHAnsi" w:cstheme="minorHAnsi"/>
          <w:sz w:val="24"/>
          <w:szCs w:val="24"/>
        </w:rPr>
        <w:t xml:space="preserve">okvirnemu sporazumu </w:t>
      </w:r>
      <w:r w:rsidRPr="00AA6BC3">
        <w:rPr>
          <w:rFonts w:asciiTheme="minorHAnsi" w:hAnsiTheme="minorHAnsi" w:cstheme="minorHAnsi"/>
          <w:sz w:val="24"/>
          <w:szCs w:val="24"/>
        </w:rPr>
        <w:t>v primeru, da pravočasno ne zaključi novi postopek javnega naročila</w:t>
      </w:r>
      <w:r w:rsidR="00493F8E" w:rsidRPr="00AA6BC3">
        <w:rPr>
          <w:rFonts w:asciiTheme="minorHAnsi" w:hAnsiTheme="minorHAnsi" w:cstheme="minorHAnsi"/>
          <w:sz w:val="24"/>
          <w:szCs w:val="24"/>
        </w:rPr>
        <w:t>.</w:t>
      </w:r>
    </w:p>
    <w:p w14:paraId="33F74463" w14:textId="77777777" w:rsidR="00AA6BC3" w:rsidRPr="00AA6BC3" w:rsidRDefault="00AA6BC3" w:rsidP="00642DD0">
      <w:pPr>
        <w:jc w:val="both"/>
        <w:rPr>
          <w:rFonts w:asciiTheme="minorHAnsi" w:hAnsiTheme="minorHAnsi" w:cstheme="minorHAnsi"/>
          <w:sz w:val="24"/>
          <w:szCs w:val="24"/>
        </w:rPr>
      </w:pPr>
    </w:p>
    <w:p w14:paraId="4AE20494" w14:textId="77777777" w:rsidR="0054313A" w:rsidRDefault="00E81F3E" w:rsidP="00642DD0">
      <w:pPr>
        <w:jc w:val="both"/>
        <w:rPr>
          <w:rFonts w:asciiTheme="minorHAnsi" w:hAnsiTheme="minorHAnsi" w:cstheme="minorHAnsi"/>
          <w:sz w:val="24"/>
          <w:szCs w:val="24"/>
        </w:rPr>
      </w:pPr>
      <w:r>
        <w:rPr>
          <w:rFonts w:asciiTheme="minorHAnsi" w:hAnsiTheme="minorHAnsi" w:cstheme="minorHAnsi"/>
          <w:sz w:val="24"/>
          <w:szCs w:val="24"/>
        </w:rPr>
        <w:t xml:space="preserve">V kolikor je v obrazcu popisa blaga pri določenem artiklu navedena blagovna znamka, lahko ponudnik ponudi tudi enakovreden artikel drugih blagovnih znamk. </w:t>
      </w:r>
    </w:p>
    <w:p w14:paraId="6D0DCE95" w14:textId="77777777" w:rsidR="00391419" w:rsidRDefault="00391419" w:rsidP="00642DD0">
      <w:pPr>
        <w:jc w:val="both"/>
        <w:rPr>
          <w:rFonts w:asciiTheme="minorHAnsi" w:hAnsiTheme="minorHAnsi" w:cstheme="minorHAnsi"/>
          <w:sz w:val="24"/>
          <w:szCs w:val="24"/>
        </w:rPr>
      </w:pPr>
    </w:p>
    <w:p w14:paraId="1F98EC8C" w14:textId="7EF0048D" w:rsidR="008F0F03" w:rsidRPr="00391419" w:rsidRDefault="008F0F03" w:rsidP="00642DD0">
      <w:pPr>
        <w:jc w:val="both"/>
        <w:rPr>
          <w:rFonts w:asciiTheme="minorHAnsi" w:hAnsiTheme="minorHAnsi" w:cstheme="minorHAnsi"/>
          <w:sz w:val="24"/>
          <w:szCs w:val="24"/>
        </w:rPr>
      </w:pPr>
      <w:r w:rsidRPr="00391419">
        <w:rPr>
          <w:rFonts w:asciiTheme="minorHAnsi" w:hAnsiTheme="minorHAnsi" w:cstheme="minorHAnsi"/>
          <w:sz w:val="24"/>
          <w:szCs w:val="24"/>
        </w:rPr>
        <w:t xml:space="preserve">Pripisi in popravki niso dovoljeni. </w:t>
      </w:r>
      <w:r w:rsidR="00AC3B86" w:rsidRPr="00DB1D59">
        <w:rPr>
          <w:rFonts w:asciiTheme="minorHAnsi" w:hAnsiTheme="minorHAnsi" w:cstheme="minorHAnsi"/>
          <w:sz w:val="24"/>
          <w:szCs w:val="24"/>
        </w:rPr>
        <w:t xml:space="preserve">V kolikor ponudnik </w:t>
      </w:r>
      <w:r w:rsidR="00AC3B86">
        <w:rPr>
          <w:rFonts w:asciiTheme="minorHAnsi" w:hAnsiTheme="minorHAnsi" w:cstheme="minorHAnsi"/>
          <w:sz w:val="24"/>
          <w:szCs w:val="24"/>
        </w:rPr>
        <w:t xml:space="preserve">cene ne </w:t>
      </w:r>
      <w:r w:rsidR="00AC3B86" w:rsidRPr="00DB1D59">
        <w:rPr>
          <w:rFonts w:asciiTheme="minorHAnsi" w:hAnsiTheme="minorHAnsi" w:cstheme="minorHAnsi"/>
          <w:sz w:val="24"/>
          <w:szCs w:val="24"/>
        </w:rPr>
        <w:t>vpiše</w:t>
      </w:r>
      <w:r w:rsidR="00AC3B86">
        <w:rPr>
          <w:rFonts w:asciiTheme="minorHAnsi" w:hAnsiTheme="minorHAnsi" w:cstheme="minorHAnsi"/>
          <w:sz w:val="24"/>
          <w:szCs w:val="24"/>
        </w:rPr>
        <w:t xml:space="preserve"> ali vpiše</w:t>
      </w:r>
      <w:r w:rsidR="00AC3B86" w:rsidRPr="00DB1D59">
        <w:rPr>
          <w:rFonts w:asciiTheme="minorHAnsi" w:hAnsiTheme="minorHAnsi" w:cstheme="minorHAnsi"/>
          <w:sz w:val="24"/>
          <w:szCs w:val="24"/>
        </w:rPr>
        <w:t xml:space="preserve"> ceno nič (0) EUR, </w:t>
      </w:r>
      <w:r w:rsidR="00AC3B86">
        <w:rPr>
          <w:rFonts w:asciiTheme="minorHAnsi" w:hAnsiTheme="minorHAnsi" w:cstheme="minorHAnsi"/>
          <w:sz w:val="24"/>
          <w:szCs w:val="24"/>
        </w:rPr>
        <w:t>bo naročnik tako ponudbo kot nedopustno izločil.</w:t>
      </w:r>
    </w:p>
    <w:p w14:paraId="433B9B86" w14:textId="77777777" w:rsidR="008F0F03" w:rsidRPr="00391419" w:rsidRDefault="008F0F03" w:rsidP="00642DD0">
      <w:pPr>
        <w:jc w:val="both"/>
        <w:rPr>
          <w:rFonts w:asciiTheme="minorHAnsi" w:hAnsiTheme="minorHAnsi" w:cstheme="minorHAnsi"/>
          <w:sz w:val="24"/>
          <w:szCs w:val="24"/>
        </w:rPr>
      </w:pPr>
    </w:p>
    <w:p w14:paraId="60CA4EAD" w14:textId="77777777" w:rsidR="008F0F03" w:rsidRDefault="008F0F03" w:rsidP="00642DD0">
      <w:pPr>
        <w:jc w:val="both"/>
        <w:rPr>
          <w:rFonts w:asciiTheme="minorHAnsi" w:hAnsiTheme="minorHAnsi" w:cstheme="minorHAnsi"/>
          <w:sz w:val="24"/>
          <w:szCs w:val="24"/>
        </w:rPr>
      </w:pPr>
      <w:r w:rsidRPr="00391419">
        <w:rPr>
          <w:rFonts w:asciiTheme="minorHAnsi" w:hAnsiTheme="minorHAnsi" w:cstheme="minorHAnsi"/>
          <w:sz w:val="24"/>
          <w:szCs w:val="24"/>
        </w:rPr>
        <w:t>Vsak ponudnik mora za celoten popis sam preveriti formule za vse zmnožke in seštevke, tako za vsako posamezno postavko, kot tudi za vse skupne. V primeru ugotovljenih napak mora o tem naročnika opozoriti najkasneje do roka za oddajo vprašanj. V nasprotnem primeru naročnik za napake, ki bi bile v škodo ponudniku, ne odgovarja.</w:t>
      </w:r>
    </w:p>
    <w:p w14:paraId="39C46387" w14:textId="77777777" w:rsidR="005406E5" w:rsidRDefault="005406E5" w:rsidP="00642DD0">
      <w:pPr>
        <w:jc w:val="both"/>
        <w:rPr>
          <w:rFonts w:asciiTheme="minorHAnsi" w:hAnsiTheme="minorHAnsi" w:cstheme="minorHAnsi"/>
          <w:sz w:val="24"/>
          <w:szCs w:val="24"/>
        </w:rPr>
      </w:pPr>
    </w:p>
    <w:p w14:paraId="6C377ED1" w14:textId="5911D2EA" w:rsidR="005406E5" w:rsidRPr="005406E5" w:rsidRDefault="005406E5" w:rsidP="005406E5">
      <w:pPr>
        <w:jc w:val="both"/>
        <w:rPr>
          <w:rFonts w:asciiTheme="minorHAnsi" w:hAnsiTheme="minorHAnsi" w:cstheme="minorHAnsi"/>
          <w:sz w:val="24"/>
          <w:szCs w:val="24"/>
        </w:rPr>
      </w:pPr>
      <w:r w:rsidRPr="005406E5">
        <w:rPr>
          <w:rFonts w:asciiTheme="minorHAnsi" w:hAnsiTheme="minorHAnsi" w:cstheme="minorHAnsi"/>
          <w:sz w:val="24"/>
          <w:szCs w:val="24"/>
        </w:rPr>
        <w:t xml:space="preserve">Naročnik si pridržuje pravico, da </w:t>
      </w:r>
      <w:r>
        <w:rPr>
          <w:rFonts w:asciiTheme="minorHAnsi" w:hAnsiTheme="minorHAnsi" w:cstheme="minorHAnsi"/>
          <w:sz w:val="24"/>
          <w:szCs w:val="24"/>
        </w:rPr>
        <w:t>v</w:t>
      </w:r>
      <w:r w:rsidRPr="005406E5">
        <w:rPr>
          <w:rFonts w:asciiTheme="minorHAnsi" w:hAnsiTheme="minorHAnsi" w:cstheme="minorHAnsi"/>
          <w:sz w:val="24"/>
          <w:szCs w:val="24"/>
        </w:rPr>
        <w:t xml:space="preserve"> kolikor izbrani ponudnik blaga nima na zalogi</w:t>
      </w:r>
      <w:r>
        <w:rPr>
          <w:rFonts w:asciiTheme="minorHAnsi" w:hAnsiTheme="minorHAnsi" w:cstheme="minorHAnsi"/>
          <w:sz w:val="24"/>
          <w:szCs w:val="24"/>
        </w:rPr>
        <w:t>,</w:t>
      </w:r>
      <w:r w:rsidRPr="005406E5">
        <w:rPr>
          <w:rFonts w:asciiTheme="minorHAnsi" w:hAnsiTheme="minorHAnsi" w:cstheme="minorHAnsi"/>
          <w:sz w:val="24"/>
          <w:szCs w:val="24"/>
        </w:rPr>
        <w:t xml:space="preserve">  ga lahko dobavi pri naslednjem </w:t>
      </w:r>
      <w:r>
        <w:rPr>
          <w:rFonts w:asciiTheme="minorHAnsi" w:hAnsiTheme="minorHAnsi" w:cstheme="minorHAnsi"/>
          <w:sz w:val="24"/>
          <w:szCs w:val="24"/>
        </w:rPr>
        <w:t xml:space="preserve">ekonomsko </w:t>
      </w:r>
      <w:r w:rsidRPr="005406E5">
        <w:rPr>
          <w:rFonts w:asciiTheme="minorHAnsi" w:hAnsiTheme="minorHAnsi" w:cstheme="minorHAnsi"/>
          <w:sz w:val="24"/>
          <w:szCs w:val="24"/>
        </w:rPr>
        <w:t>najugodnejšemu ponudniku.</w:t>
      </w:r>
    </w:p>
    <w:p w14:paraId="739CA83F" w14:textId="77777777" w:rsidR="00607298" w:rsidRDefault="00607298" w:rsidP="00607298">
      <w:pPr>
        <w:pStyle w:val="Telobesedila"/>
        <w:jc w:val="both"/>
        <w:rPr>
          <w:rFonts w:asciiTheme="minorHAnsi" w:hAnsiTheme="minorHAnsi" w:cstheme="minorHAnsi"/>
          <w:lang w:eastAsia="sl-SI"/>
        </w:rPr>
      </w:pPr>
    </w:p>
    <w:p w14:paraId="23FAF174" w14:textId="77777777" w:rsidR="00894927" w:rsidRDefault="00894927" w:rsidP="00607298">
      <w:pPr>
        <w:pStyle w:val="Telobesedila"/>
        <w:jc w:val="both"/>
        <w:rPr>
          <w:rFonts w:asciiTheme="minorHAnsi" w:hAnsiTheme="minorHAnsi" w:cstheme="minorHAnsi"/>
          <w:lang w:eastAsia="sl-SI"/>
        </w:rPr>
      </w:pPr>
    </w:p>
    <w:p w14:paraId="43C1C3EB" w14:textId="77777777" w:rsidR="00894927" w:rsidRDefault="00894927" w:rsidP="00607298">
      <w:pPr>
        <w:pStyle w:val="Telobesedila"/>
        <w:jc w:val="both"/>
        <w:rPr>
          <w:rFonts w:asciiTheme="minorHAnsi" w:hAnsiTheme="minorHAnsi" w:cstheme="minorHAnsi"/>
          <w:lang w:eastAsia="sl-SI"/>
        </w:rPr>
      </w:pPr>
    </w:p>
    <w:p w14:paraId="5A3E7BE4" w14:textId="77777777" w:rsidR="00894927" w:rsidRPr="00E1206E" w:rsidRDefault="00894927" w:rsidP="00607298">
      <w:pPr>
        <w:pStyle w:val="Telobesedila"/>
        <w:jc w:val="both"/>
        <w:rPr>
          <w:rFonts w:asciiTheme="minorHAnsi" w:hAnsiTheme="minorHAnsi" w:cstheme="minorHAnsi"/>
          <w:lang w:eastAsia="sl-SI"/>
        </w:rPr>
      </w:pPr>
    </w:p>
    <w:p w14:paraId="6A4F6447"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lastRenderedPageBreak/>
        <w:t>člen</w:t>
      </w:r>
    </w:p>
    <w:p w14:paraId="02C6F7A0" w14:textId="77777777" w:rsidR="001405AE" w:rsidRPr="00E1206E" w:rsidRDefault="001405AE">
      <w:pPr>
        <w:pStyle w:val="Naslov3"/>
        <w:ind w:firstLine="284"/>
        <w:rPr>
          <w:rFonts w:asciiTheme="minorHAnsi" w:hAnsiTheme="minorHAnsi" w:cstheme="minorHAnsi"/>
          <w:sz w:val="24"/>
          <w:szCs w:val="24"/>
        </w:rPr>
      </w:pPr>
      <w:bookmarkStart w:id="6" w:name="_Toc190782563"/>
      <w:r w:rsidRPr="00E1206E">
        <w:rPr>
          <w:rFonts w:asciiTheme="minorHAnsi" w:hAnsiTheme="minorHAnsi" w:cstheme="minorHAnsi"/>
          <w:sz w:val="24"/>
          <w:szCs w:val="24"/>
        </w:rPr>
        <w:t>1.3 Veljavnost ponudbe</w:t>
      </w:r>
      <w:bookmarkEnd w:id="6"/>
    </w:p>
    <w:p w14:paraId="261663F5" w14:textId="77777777" w:rsidR="001405AE" w:rsidRPr="00E1206E" w:rsidRDefault="001405AE">
      <w:pPr>
        <w:rPr>
          <w:rFonts w:asciiTheme="minorHAnsi" w:hAnsiTheme="minorHAnsi" w:cstheme="minorHAnsi"/>
          <w:sz w:val="24"/>
          <w:szCs w:val="24"/>
        </w:rPr>
      </w:pPr>
    </w:p>
    <w:p w14:paraId="440575A3" w14:textId="3E3A1881" w:rsidR="001405AE" w:rsidRPr="00E1206E" w:rsidRDefault="001405AE">
      <w:pPr>
        <w:widowControl w:val="0"/>
        <w:autoSpaceDE w:val="0"/>
        <w:spacing w:line="30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Ponudba mora veljati najmanj </w:t>
      </w:r>
      <w:r w:rsidR="00835E54" w:rsidRPr="00E1206E">
        <w:rPr>
          <w:rFonts w:asciiTheme="minorHAnsi" w:hAnsiTheme="minorHAnsi" w:cstheme="minorHAnsi"/>
          <w:sz w:val="24"/>
          <w:szCs w:val="24"/>
        </w:rPr>
        <w:t>4 mesece</w:t>
      </w:r>
      <w:r w:rsidRPr="00E1206E">
        <w:rPr>
          <w:rFonts w:asciiTheme="minorHAnsi" w:hAnsiTheme="minorHAnsi" w:cstheme="minorHAnsi"/>
          <w:sz w:val="24"/>
          <w:szCs w:val="24"/>
        </w:rPr>
        <w:t xml:space="preserve"> od dneva poteka roka za oddajo ponudbe.</w:t>
      </w:r>
    </w:p>
    <w:p w14:paraId="207ED192" w14:textId="77777777" w:rsidR="001405AE" w:rsidRPr="00E1206E" w:rsidRDefault="001405AE">
      <w:pPr>
        <w:widowControl w:val="0"/>
        <w:autoSpaceDE w:val="0"/>
        <w:spacing w:line="306" w:lineRule="exact"/>
        <w:ind w:left="284"/>
        <w:jc w:val="both"/>
        <w:rPr>
          <w:rFonts w:asciiTheme="minorHAnsi" w:hAnsiTheme="minorHAnsi" w:cstheme="minorHAnsi"/>
          <w:sz w:val="24"/>
          <w:szCs w:val="24"/>
        </w:rPr>
      </w:pPr>
    </w:p>
    <w:p w14:paraId="3C3AA255" w14:textId="77777777" w:rsidR="001405AE" w:rsidRPr="00E1206E" w:rsidRDefault="001405AE">
      <w:pPr>
        <w:pStyle w:val="Naslov3"/>
        <w:ind w:firstLine="284"/>
        <w:rPr>
          <w:rFonts w:asciiTheme="minorHAnsi" w:hAnsiTheme="minorHAnsi" w:cstheme="minorHAnsi"/>
          <w:sz w:val="24"/>
          <w:szCs w:val="24"/>
        </w:rPr>
      </w:pPr>
      <w:bookmarkStart w:id="7" w:name="_Toc190782564"/>
      <w:r w:rsidRPr="00E1206E">
        <w:rPr>
          <w:rFonts w:asciiTheme="minorHAnsi" w:hAnsiTheme="minorHAnsi" w:cstheme="minorHAnsi"/>
          <w:sz w:val="24"/>
          <w:szCs w:val="24"/>
        </w:rPr>
        <w:t>1.4 Pojasnila in dopolnitev razpisne dokumentacije</w:t>
      </w:r>
      <w:bookmarkEnd w:id="7"/>
    </w:p>
    <w:p w14:paraId="30727DFB"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3357DDA0"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4CDE1BFD"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7FE4A31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0151453C"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25D9B1CA"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2B86658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DF2CF6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470B068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D057CDA"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Spremembe in dopolnitve se lahko podajo tudi v obliki odgovorov na vprašanja, posredovanih na portal javnih naročil. </w:t>
      </w:r>
    </w:p>
    <w:p w14:paraId="26935F9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7EC6AD4B"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Če bo naročnik spremenil ali dopolnil dokumentacijo v zvezi z oddajo javnega naročila </w:t>
      </w:r>
      <w:r w:rsidR="008907D7" w:rsidRPr="00E1206E">
        <w:rPr>
          <w:rFonts w:asciiTheme="minorHAnsi" w:hAnsiTheme="minorHAnsi" w:cstheme="minorHAnsi"/>
          <w:sz w:val="24"/>
          <w:szCs w:val="24"/>
        </w:rPr>
        <w:t>štiri</w:t>
      </w:r>
      <w:r w:rsidRPr="00E1206E">
        <w:rPr>
          <w:rFonts w:asciiTheme="minorHAnsi" w:hAnsiTheme="minorHAnsi" w:cstheme="minorHAnsi"/>
          <w:sz w:val="24"/>
          <w:szCs w:val="24"/>
        </w:rPr>
        <w:t xml:space="preserve"> dni ali manj pred rokom, določenim za predložitev ponudb, bo glede na obseg in vsebino sprememb, ustrezno podaljšal rok za predložitev ponudb, o podaljšanju roka bo obvestil ponudnike preko portala javnih naročil. </w:t>
      </w:r>
    </w:p>
    <w:p w14:paraId="26F3121B"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60A5306"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Vsak izdan dodatek postane del dokumentacije v zvezi z oddajo javnega naročila, prav tako pojasnila, ki jih poda naročnik ponudnikom v obliki odgovorov na vprašanja na portalu javnih naročil.</w:t>
      </w:r>
    </w:p>
    <w:p w14:paraId="651FF661"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63BC1FB"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Sestanka s ponudniki ne bo.</w:t>
      </w:r>
    </w:p>
    <w:p w14:paraId="0D8D6C6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583E045" w14:textId="77777777" w:rsidR="001405AE" w:rsidRPr="00E1206E" w:rsidRDefault="001405AE">
      <w:pPr>
        <w:pStyle w:val="Naslov3"/>
        <w:ind w:firstLine="284"/>
        <w:rPr>
          <w:rFonts w:asciiTheme="minorHAnsi" w:hAnsiTheme="minorHAnsi" w:cstheme="minorHAnsi"/>
          <w:sz w:val="24"/>
          <w:szCs w:val="24"/>
        </w:rPr>
      </w:pPr>
      <w:bookmarkStart w:id="8" w:name="_Toc190782565"/>
      <w:r w:rsidRPr="00E1206E">
        <w:rPr>
          <w:rFonts w:asciiTheme="minorHAnsi" w:hAnsiTheme="minorHAnsi" w:cstheme="minorHAnsi"/>
          <w:sz w:val="24"/>
          <w:szCs w:val="24"/>
        </w:rPr>
        <w:t>1.5 Sodelovanje na razpisu</w:t>
      </w:r>
      <w:bookmarkEnd w:id="8"/>
    </w:p>
    <w:p w14:paraId="2F3F636D"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5. člen</w:t>
      </w:r>
    </w:p>
    <w:p w14:paraId="2DD61475"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519BB9C9"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Na razpis se lahko prijavi vsak gospodarski subjekt, ki izpolnjuje pogoje iz te razpisne dokumentacije. </w:t>
      </w:r>
    </w:p>
    <w:p w14:paraId="5E3325B1"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Kot ponudnik lahko na razpisu kandidira vsaka pravna ali fizična oseba (gospodarski subjekt), ki ima registrirano dejavnost, ki je predmet razpisa, jo prevzema v ponudbi in ima za opravljanje </w:t>
      </w:r>
      <w:r w:rsidRPr="00E646FE">
        <w:rPr>
          <w:rFonts w:asciiTheme="minorHAnsi" w:hAnsiTheme="minorHAnsi" w:cstheme="minorHAnsi"/>
          <w:sz w:val="24"/>
          <w:szCs w:val="24"/>
        </w:rPr>
        <w:lastRenderedPageBreak/>
        <w:t>te dejavnosti vsa predpisana dovoljenja.</w:t>
      </w:r>
    </w:p>
    <w:p w14:paraId="6B39D0B0"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2407E487"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b/>
          <w:sz w:val="24"/>
          <w:szCs w:val="24"/>
        </w:rPr>
        <w:t>A) Samostojna ponudba</w:t>
      </w:r>
      <w:r w:rsidRPr="00E646FE">
        <w:rPr>
          <w:rFonts w:asciiTheme="minorHAnsi" w:hAnsiTheme="minorHAnsi" w:cstheme="minorHAnsi"/>
          <w:sz w:val="24"/>
          <w:szCs w:val="24"/>
        </w:rPr>
        <w:t xml:space="preserve"> je tista ponudba, v kateri nastopa samo en gospodarski subjekt, ki sam izpolnjuje vse razpisane pogoje in zahteve iz te razpisne dokumentacije ter sam z zmogljivostmi in znanji, ki jih ima, v celoti prevzema izvedbo naročila. </w:t>
      </w:r>
    </w:p>
    <w:p w14:paraId="5DD6DACB"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16949017"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b/>
          <w:sz w:val="24"/>
          <w:szCs w:val="24"/>
        </w:rPr>
        <w:t>B) Skupna ponudba</w:t>
      </w:r>
      <w:r w:rsidRPr="00E646FE">
        <w:rPr>
          <w:rFonts w:asciiTheme="minorHAnsi" w:hAnsiTheme="minorHAnsi" w:cstheme="minorHAnsi"/>
          <w:sz w:val="24"/>
          <w:szCs w:val="24"/>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5C687CE0"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Pravni akt o skupni izvedbi naročila mora vsebovati:</w:t>
      </w:r>
    </w:p>
    <w:p w14:paraId="2F8B71E5"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navedbo vseh partnerjev v skupini (naziv in naslov partnerja, zakonitega zastopnika, matična številka, davčna številka, številka transakcijskega računa), </w:t>
      </w:r>
    </w:p>
    <w:p w14:paraId="139D33D6"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pooblastilo vodilnemu partnerju (nosilcu) v skupini, </w:t>
      </w:r>
    </w:p>
    <w:p w14:paraId="10DA63D3"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neomejeno solidarno odgovornost vseh partnerjev v skupini do naročnika, </w:t>
      </w:r>
    </w:p>
    <w:p w14:paraId="25344948"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področje dela, ki ga bo prevzel in izvedel vsak partner v skupni ponudbi in delež vsakega partnerja v skupni ponudbi v % in vrednost del, ki jih prevzema vsak partner v skupni ponudbi, </w:t>
      </w:r>
    </w:p>
    <w:p w14:paraId="61EC0866"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način plačila preko vodilnega partnerja ali vsakemu partnerju posebej, </w:t>
      </w:r>
    </w:p>
    <w:p w14:paraId="370B2891" w14:textId="77777777" w:rsidR="00E646FE" w:rsidRPr="00E646FE" w:rsidRDefault="00E646FE" w:rsidP="00033FE5">
      <w:pPr>
        <w:numPr>
          <w:ilvl w:val="0"/>
          <w:numId w:val="25"/>
        </w:numPr>
        <w:autoSpaceDE w:val="0"/>
        <w:rPr>
          <w:rFonts w:asciiTheme="minorHAnsi" w:hAnsiTheme="minorHAnsi" w:cstheme="minorHAnsi"/>
          <w:sz w:val="24"/>
          <w:szCs w:val="24"/>
        </w:rPr>
      </w:pPr>
      <w:r w:rsidRPr="00E646FE">
        <w:rPr>
          <w:rFonts w:asciiTheme="minorHAnsi" w:hAnsiTheme="minorHAnsi" w:cstheme="minorHAnsi"/>
          <w:color w:val="000000"/>
          <w:sz w:val="24"/>
          <w:szCs w:val="24"/>
        </w:rPr>
        <w:t xml:space="preserve">izjava, da so vsi partnerji seznanjeni s plačilnimi pogoji iz te dokumentacije </w:t>
      </w:r>
    </w:p>
    <w:p w14:paraId="422011A7"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določbe v primeru izstopa kateregakoli od partnerjev v skupni, </w:t>
      </w:r>
    </w:p>
    <w:p w14:paraId="6351F860"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reševanje sporov med partnerji v skupini, </w:t>
      </w:r>
    </w:p>
    <w:p w14:paraId="5AB26A5E"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druge morebitne pravice in obveznosti med partnerji v skupini, </w:t>
      </w:r>
    </w:p>
    <w:p w14:paraId="09A77CC8"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rok veljavnosti pravnega akta, </w:t>
      </w:r>
    </w:p>
    <w:p w14:paraId="796AB5F5"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pravni akt o skupni izvedbi naročila mora biti datiran, žigosan in podpisan s strani vseh partnerjev v skupini. </w:t>
      </w:r>
    </w:p>
    <w:p w14:paraId="0DD365C7"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Če skupina gospodarskih subjektov predloži skupno ponudbo, bo naročnik obstoj izključitvenih pogojev iz 75. člena ZJN-3 ugotavljal za vsakega ponudnika posebej, izpolnjevanje ostalih pogojev pa za vse gospodarske subjekte skupaj.</w:t>
      </w:r>
    </w:p>
    <w:p w14:paraId="01F43AD2"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Pogoje v zvezi z izpolnjevanjem tehničnih in strokovnih zahtev lahko ponudniki v skupni ponudbi izpolnjujejo kumulativno. </w:t>
      </w:r>
    </w:p>
    <w:p w14:paraId="11812E42"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23D854A6"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b/>
          <w:sz w:val="24"/>
          <w:szCs w:val="24"/>
        </w:rPr>
        <w:t>C) Ponudba s podizvajalci</w:t>
      </w:r>
      <w:r w:rsidRPr="00E646FE">
        <w:rPr>
          <w:rFonts w:asciiTheme="minorHAnsi" w:hAnsiTheme="minorHAnsi" w:cstheme="minorHAnsi"/>
          <w:sz w:val="24"/>
          <w:szCs w:val="24"/>
        </w:rPr>
        <w:t xml:space="preserve"> je ponudba, v kateri skupaj s ponudnikom nastopajo tudi drugi ponudniki, kot podizvajalci. V razmerju do naročnika ponudnik v celoti odgovarja za izvedbo javnega naročila. </w:t>
      </w:r>
    </w:p>
    <w:p w14:paraId="3D343767"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Če bo ponudnik izvajal javno naročilo s podizvajalci, mora v ponudbi:</w:t>
      </w:r>
    </w:p>
    <w:p w14:paraId="173E2EC1" w14:textId="77777777" w:rsidR="00E646FE" w:rsidRPr="00E646FE" w:rsidRDefault="00E646FE" w:rsidP="00033FE5">
      <w:pPr>
        <w:widowControl w:val="0"/>
        <w:numPr>
          <w:ilvl w:val="0"/>
          <w:numId w:val="24"/>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navesti vse podizvajalce ter vsak del javnega naročila, ki ga namerava oddati v podizvajanje (OBR-3),</w:t>
      </w:r>
    </w:p>
    <w:p w14:paraId="47946EC4" w14:textId="77777777" w:rsidR="00E646FE" w:rsidRPr="00E646FE" w:rsidRDefault="00E646FE" w:rsidP="00033FE5">
      <w:pPr>
        <w:widowControl w:val="0"/>
        <w:numPr>
          <w:ilvl w:val="0"/>
          <w:numId w:val="24"/>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kontaktne podatke in zakonite zastopnike predlaganih podizvajalcev (OBR-3),</w:t>
      </w:r>
    </w:p>
    <w:p w14:paraId="246A2813" w14:textId="77777777" w:rsidR="00E646FE" w:rsidRPr="00E646FE" w:rsidRDefault="00E646FE" w:rsidP="00033FE5">
      <w:pPr>
        <w:widowControl w:val="0"/>
        <w:numPr>
          <w:ilvl w:val="0"/>
          <w:numId w:val="24"/>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izpolnjene ESPD teh podizvajalcev v skladu z 79. členom ZJN-3,</w:t>
      </w:r>
    </w:p>
    <w:p w14:paraId="179036B3" w14:textId="77777777" w:rsidR="00E646FE" w:rsidRPr="00E646FE" w:rsidRDefault="00E646FE" w:rsidP="00033FE5">
      <w:pPr>
        <w:widowControl w:val="0"/>
        <w:numPr>
          <w:ilvl w:val="0"/>
          <w:numId w:val="24"/>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priložiti zahtevo podizvajalca za neposredno plačilo, če podizvajalec to zahteva (OBR-3).</w:t>
      </w:r>
    </w:p>
    <w:p w14:paraId="128F23AF"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18589BF6" w14:textId="11B0FA0E"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w:t>
      </w:r>
      <w:r w:rsidR="001716C3">
        <w:rPr>
          <w:rFonts w:asciiTheme="minorHAnsi" w:hAnsiTheme="minorHAnsi" w:cstheme="minorHAnsi"/>
          <w:sz w:val="24"/>
          <w:szCs w:val="24"/>
        </w:rPr>
        <w:t>/dobavitelj</w:t>
      </w:r>
      <w:r w:rsidRPr="00E646FE">
        <w:rPr>
          <w:rFonts w:asciiTheme="minorHAnsi" w:hAnsiTheme="minorHAnsi" w:cstheme="minorHAnsi"/>
          <w:sz w:val="24"/>
          <w:szCs w:val="24"/>
        </w:rPr>
        <w:t xml:space="preserve"> skupaj z obvestilom posredovati naslednje podatke in dokumente:</w:t>
      </w:r>
    </w:p>
    <w:p w14:paraId="1A63E65D" w14:textId="77777777" w:rsidR="00E646FE" w:rsidRPr="00E646FE" w:rsidRDefault="00E646FE" w:rsidP="00E646FE">
      <w:pPr>
        <w:autoSpaceDE w:val="0"/>
        <w:rPr>
          <w:rFonts w:asciiTheme="minorHAnsi" w:hAnsiTheme="minorHAnsi" w:cstheme="minorHAnsi"/>
          <w:color w:val="000000"/>
          <w:sz w:val="24"/>
          <w:szCs w:val="24"/>
        </w:rPr>
      </w:pPr>
    </w:p>
    <w:p w14:paraId="058947E5" w14:textId="77777777" w:rsidR="00E646FE" w:rsidRPr="00E646FE" w:rsidRDefault="00E646FE" w:rsidP="00033FE5">
      <w:pPr>
        <w:numPr>
          <w:ilvl w:val="0"/>
          <w:numId w:val="23"/>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 xml:space="preserve">navesti firmo/ime in sedež/naslov novega podizvajalca ter del javnega naročila, ki ga namerava oddati v podizvajanje temu subjektu; </w:t>
      </w:r>
    </w:p>
    <w:p w14:paraId="7E97C1F4" w14:textId="77777777" w:rsidR="00E646FE" w:rsidRPr="00E646FE" w:rsidRDefault="00E646FE" w:rsidP="00033FE5">
      <w:pPr>
        <w:numPr>
          <w:ilvl w:val="0"/>
          <w:numId w:val="23"/>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kontaktne podatke in zakonite zastopnike predlaganih novo predlaganih podizvajalcev;</w:t>
      </w:r>
    </w:p>
    <w:p w14:paraId="1EF89C76" w14:textId="77777777" w:rsidR="00E646FE" w:rsidRPr="00E646FE" w:rsidRDefault="00E646FE" w:rsidP="00033FE5">
      <w:pPr>
        <w:numPr>
          <w:ilvl w:val="0"/>
          <w:numId w:val="23"/>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 xml:space="preserve">izpolnjene ESPD teh podizvajalcev v skladu z 79. členom ZJN-3 ali dokazila o neobstoju razlogov za izključitev ter izpolnjevanju pogojev ter </w:t>
      </w:r>
    </w:p>
    <w:p w14:paraId="42972738" w14:textId="77777777" w:rsidR="00E646FE" w:rsidRPr="00E646FE" w:rsidRDefault="00E646FE" w:rsidP="00033FE5">
      <w:pPr>
        <w:numPr>
          <w:ilvl w:val="0"/>
          <w:numId w:val="23"/>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 xml:space="preserve">priložiti zahtevo podizvajalca za neposredno plačilo, če podizvajalec to zahteva. </w:t>
      </w:r>
    </w:p>
    <w:p w14:paraId="3BC86CB4" w14:textId="77777777" w:rsidR="00E646FE" w:rsidRPr="00E646FE" w:rsidRDefault="00E646FE" w:rsidP="00E646FE">
      <w:pPr>
        <w:autoSpaceDE w:val="0"/>
        <w:spacing w:after="56"/>
        <w:ind w:left="720"/>
        <w:jc w:val="both"/>
        <w:rPr>
          <w:rFonts w:asciiTheme="minorHAnsi" w:hAnsiTheme="minorHAnsi" w:cstheme="minorHAnsi"/>
          <w:sz w:val="24"/>
          <w:szCs w:val="24"/>
        </w:rPr>
      </w:pPr>
    </w:p>
    <w:p w14:paraId="12FF1BAC"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FD546A3"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Le če bo podizvajalec zahteval neposredno plačilo, bo naročnik izvajal neposredna plačila. Če bo torej ponudnik izvajal predmetno javno naročilo s podizvajalcem, in bo ta zahteval neposredno plačilo mora:</w:t>
      </w:r>
    </w:p>
    <w:p w14:paraId="1403BB0D" w14:textId="1E5FD31B" w:rsidR="00E646FE" w:rsidRPr="00E646FE" w:rsidRDefault="00E646FE" w:rsidP="00033FE5">
      <w:pPr>
        <w:widowControl w:val="0"/>
        <w:numPr>
          <w:ilvl w:val="0"/>
          <w:numId w:val="22"/>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glavni izvajalec</w:t>
      </w:r>
      <w:r w:rsidR="00DE6D11">
        <w:rPr>
          <w:rFonts w:asciiTheme="minorHAnsi" w:hAnsiTheme="minorHAnsi" w:cstheme="minorHAnsi"/>
          <w:sz w:val="24"/>
          <w:szCs w:val="24"/>
        </w:rPr>
        <w:t>/dobavitelj</w:t>
      </w:r>
      <w:r w:rsidRPr="00E646FE">
        <w:rPr>
          <w:rFonts w:asciiTheme="minorHAnsi" w:hAnsiTheme="minorHAnsi" w:cstheme="minorHAnsi"/>
          <w:sz w:val="24"/>
          <w:szCs w:val="24"/>
        </w:rPr>
        <w:t xml:space="preserve"> v pogodbi pooblastiti naročnika, da na podlagi potrjenega računa oziroma situacije s strani glavnega izvajalca neposredno plačuje podizvajalcu,</w:t>
      </w:r>
    </w:p>
    <w:p w14:paraId="6E2BA169" w14:textId="50C05AFB" w:rsidR="00E646FE" w:rsidRPr="00E646FE" w:rsidRDefault="00E646FE" w:rsidP="00033FE5">
      <w:pPr>
        <w:widowControl w:val="0"/>
        <w:numPr>
          <w:ilvl w:val="0"/>
          <w:numId w:val="22"/>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podizvajalec predložiti soglasje, na podlagi katerega naročnik namesto ponudnika poravna podizvajalčevo terjatev do ponudnika, glavni izvajalec</w:t>
      </w:r>
      <w:r w:rsidR="00DE6D11">
        <w:rPr>
          <w:rFonts w:asciiTheme="minorHAnsi" w:hAnsiTheme="minorHAnsi" w:cstheme="minorHAnsi"/>
          <w:sz w:val="24"/>
          <w:szCs w:val="24"/>
        </w:rPr>
        <w:t>/dobavitelj</w:t>
      </w:r>
      <w:r w:rsidRPr="00E646FE">
        <w:rPr>
          <w:rFonts w:asciiTheme="minorHAnsi" w:hAnsiTheme="minorHAnsi" w:cstheme="minorHAnsi"/>
          <w:sz w:val="24"/>
          <w:szCs w:val="24"/>
        </w:rPr>
        <w:t xml:space="preserve"> pa svojemu računu ali situaciji priložiti račun ali situacijo podizvajalca, ki ga je predhodno potrdil.</w:t>
      </w:r>
    </w:p>
    <w:p w14:paraId="1ADC221F" w14:textId="77777777" w:rsidR="00E646FE" w:rsidRPr="0025779E" w:rsidRDefault="00E646FE" w:rsidP="00E646FE">
      <w:pPr>
        <w:widowControl w:val="0"/>
        <w:autoSpaceDE w:val="0"/>
        <w:spacing w:line="266" w:lineRule="exact"/>
        <w:jc w:val="both"/>
        <w:rPr>
          <w:rFonts w:asciiTheme="minorHAnsi" w:hAnsiTheme="minorHAnsi" w:cstheme="minorHAnsi"/>
        </w:rPr>
      </w:pPr>
    </w:p>
    <w:p w14:paraId="0A15C52C" w14:textId="13F37C03"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w:t>
      </w:r>
      <w:r w:rsidR="00DE6D11">
        <w:rPr>
          <w:rFonts w:asciiTheme="minorHAnsi" w:hAnsiTheme="minorHAnsi" w:cstheme="minorHAnsi"/>
          <w:sz w:val="24"/>
          <w:szCs w:val="24"/>
        </w:rPr>
        <w:t>/dobavitelj</w:t>
      </w:r>
      <w:r w:rsidRPr="00E646FE">
        <w:rPr>
          <w:rFonts w:asciiTheme="minorHAnsi" w:hAnsiTheme="minorHAnsi" w:cstheme="minorHAnsi"/>
          <w:sz w:val="24"/>
          <w:szCs w:val="24"/>
        </w:rPr>
        <w:t xml:space="preserve"> ne ravna v skladu z navedeno zahtevo, je naročnik na podlagi sedmega odstavka 94. člena ZJN-3, Državni revizijski komisiji dolžan podati predlog za uvedbo postopka o prekršku iz 2. točke prvega odstavka 112. člena ZJN-3. </w:t>
      </w:r>
    </w:p>
    <w:p w14:paraId="0039EE86" w14:textId="77777777" w:rsid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23F8DC91" w14:textId="77777777" w:rsidR="00DE4BD2" w:rsidRDefault="00DE4BD2" w:rsidP="00E646FE">
      <w:pPr>
        <w:widowControl w:val="0"/>
        <w:autoSpaceDE w:val="0"/>
        <w:spacing w:line="266" w:lineRule="exact"/>
        <w:ind w:left="284"/>
        <w:jc w:val="both"/>
        <w:rPr>
          <w:rFonts w:asciiTheme="minorHAnsi" w:hAnsiTheme="minorHAnsi" w:cstheme="minorHAnsi"/>
          <w:sz w:val="24"/>
          <w:szCs w:val="24"/>
        </w:rPr>
      </w:pPr>
    </w:p>
    <w:p w14:paraId="5F3F880B" w14:textId="77777777" w:rsidR="00DE4BD2" w:rsidRPr="00F26596" w:rsidRDefault="00DE4BD2" w:rsidP="00DE4BD2">
      <w:pPr>
        <w:widowControl w:val="0"/>
        <w:autoSpaceDE w:val="0"/>
        <w:spacing w:line="266" w:lineRule="exact"/>
        <w:ind w:left="284"/>
        <w:jc w:val="both"/>
        <w:rPr>
          <w:rFonts w:asciiTheme="minorHAnsi" w:hAnsiTheme="minorHAnsi" w:cstheme="minorHAnsi"/>
          <w:b/>
          <w:sz w:val="24"/>
          <w:szCs w:val="24"/>
        </w:rPr>
      </w:pPr>
      <w:r w:rsidRPr="00F26596">
        <w:rPr>
          <w:rFonts w:asciiTheme="minorHAnsi" w:hAnsiTheme="minorHAnsi" w:cstheme="minorHAnsi"/>
          <w:b/>
          <w:sz w:val="24"/>
          <w:szCs w:val="24"/>
        </w:rPr>
        <w:t>D) Sklicevanje na zmogljivosti drugih</w:t>
      </w:r>
    </w:p>
    <w:p w14:paraId="2352F254" w14:textId="77777777" w:rsidR="00DE4BD2" w:rsidRDefault="00DE4BD2" w:rsidP="00DE4BD2">
      <w:pPr>
        <w:widowControl w:val="0"/>
        <w:autoSpaceDE w:val="0"/>
        <w:spacing w:line="266" w:lineRule="exact"/>
        <w:ind w:left="284"/>
        <w:jc w:val="both"/>
        <w:rPr>
          <w:rFonts w:asciiTheme="minorHAnsi" w:hAnsiTheme="minorHAnsi" w:cstheme="minorHAnsi"/>
          <w:b/>
        </w:rPr>
      </w:pPr>
    </w:p>
    <w:p w14:paraId="40273C4F" w14:textId="77777777" w:rsidR="00DE4BD2" w:rsidRPr="00DE4BD2" w:rsidRDefault="00DE4BD2" w:rsidP="00DE4BD2">
      <w:pPr>
        <w:widowControl w:val="0"/>
        <w:autoSpaceDE w:val="0"/>
        <w:spacing w:line="266" w:lineRule="exact"/>
        <w:ind w:left="284"/>
        <w:jc w:val="both"/>
        <w:rPr>
          <w:rFonts w:asciiTheme="minorHAnsi" w:hAnsiTheme="minorHAnsi" w:cstheme="minorHAnsi"/>
          <w:sz w:val="24"/>
          <w:szCs w:val="24"/>
        </w:rPr>
      </w:pPr>
      <w:r w:rsidRPr="00DE4BD2">
        <w:rPr>
          <w:rFonts w:asciiTheme="minorHAnsi" w:hAnsiTheme="minorHAnsi" w:cstheme="minorHAnsi"/>
          <w:sz w:val="24"/>
          <w:szCs w:val="24"/>
        </w:rPr>
        <w:t xml:space="preserve">Gospodarski subjekt lahko glede pogojev v zvezi s tehnično in strokovno sposobnostjo po potrebi uporabi zmogljivosti drugih subjektov, če ni pri posameznem pogoju te razpisne dokumentacije določeno drugače. </w:t>
      </w:r>
    </w:p>
    <w:p w14:paraId="3C417A97" w14:textId="77777777" w:rsidR="00DE4BD2" w:rsidRPr="00DE4BD2" w:rsidRDefault="00DE4BD2" w:rsidP="00DE4BD2">
      <w:pPr>
        <w:widowControl w:val="0"/>
        <w:autoSpaceDE w:val="0"/>
        <w:spacing w:line="266" w:lineRule="exact"/>
        <w:ind w:left="284"/>
        <w:jc w:val="both"/>
        <w:rPr>
          <w:rFonts w:asciiTheme="minorHAnsi" w:hAnsiTheme="minorHAnsi" w:cstheme="minorHAnsi"/>
          <w:sz w:val="24"/>
          <w:szCs w:val="24"/>
        </w:rPr>
      </w:pPr>
      <w:r w:rsidRPr="00DE4BD2">
        <w:rPr>
          <w:rFonts w:asciiTheme="minorHAnsi" w:hAnsiTheme="minorHAnsi" w:cstheme="minorHAnsi"/>
          <w:sz w:val="24"/>
          <w:szCs w:val="24"/>
        </w:rPr>
        <w:t>Glede pogojev v zvezi z izobrazbo in strokovno usposobljenostjo izvajalca gradenj ter pogojev v zvezi z ustreznimi poklicnimi izkušnjami pa lahko gospodarski subjekt uporabi zmogljivosti drugih subjektov le, če bodo slednji izvajali gradnje 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3062F436" w14:textId="77777777" w:rsidR="00DE4BD2" w:rsidRPr="00E646FE" w:rsidRDefault="00DE4BD2" w:rsidP="00E646FE">
      <w:pPr>
        <w:widowControl w:val="0"/>
        <w:autoSpaceDE w:val="0"/>
        <w:spacing w:line="266" w:lineRule="exact"/>
        <w:ind w:left="284"/>
        <w:jc w:val="both"/>
        <w:rPr>
          <w:rFonts w:asciiTheme="minorHAnsi" w:hAnsiTheme="minorHAnsi" w:cstheme="minorHAnsi"/>
          <w:sz w:val="24"/>
          <w:szCs w:val="24"/>
        </w:rPr>
      </w:pPr>
    </w:p>
    <w:p w14:paraId="04D6D79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5CA28F2" w14:textId="77777777" w:rsidR="001405AE" w:rsidRPr="00E1206E" w:rsidRDefault="001405AE">
      <w:pPr>
        <w:pStyle w:val="Naslov3"/>
        <w:ind w:firstLine="284"/>
        <w:rPr>
          <w:rFonts w:asciiTheme="minorHAnsi" w:hAnsiTheme="minorHAnsi" w:cstheme="minorHAnsi"/>
          <w:sz w:val="24"/>
          <w:szCs w:val="24"/>
        </w:rPr>
      </w:pPr>
      <w:bookmarkStart w:id="9" w:name="_Toc190782566"/>
      <w:r w:rsidRPr="00E1206E">
        <w:rPr>
          <w:rFonts w:asciiTheme="minorHAnsi" w:hAnsiTheme="minorHAnsi" w:cstheme="minorHAnsi"/>
          <w:sz w:val="24"/>
          <w:szCs w:val="24"/>
        </w:rPr>
        <w:t>1.6 Pravilna prijava</w:t>
      </w:r>
      <w:bookmarkEnd w:id="9"/>
    </w:p>
    <w:p w14:paraId="37917CB1"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6. člen</w:t>
      </w:r>
    </w:p>
    <w:p w14:paraId="636975A7" w14:textId="77777777" w:rsidR="001405AE" w:rsidRPr="00E1206E" w:rsidRDefault="001405AE">
      <w:pPr>
        <w:jc w:val="center"/>
        <w:rPr>
          <w:rFonts w:asciiTheme="minorHAnsi" w:hAnsiTheme="minorHAnsi" w:cstheme="minorHAnsi"/>
          <w:sz w:val="24"/>
          <w:szCs w:val="24"/>
        </w:rPr>
      </w:pPr>
    </w:p>
    <w:p w14:paraId="5FD3825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503B9141"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840420F"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Ponudniki morajo ponudbe predložiti v informacijski sistem e-JN na spletnem naslovu </w:t>
      </w:r>
      <w:hyperlink r:id="rId27" w:history="1">
        <w:r w:rsidRPr="00E1206E">
          <w:rPr>
            <w:rStyle w:val="Hiperpovezava"/>
            <w:rFonts w:asciiTheme="minorHAnsi" w:hAnsiTheme="minorHAnsi" w:cstheme="minorHAnsi"/>
            <w:sz w:val="24"/>
            <w:szCs w:val="24"/>
          </w:rPr>
          <w:t>https://ejn.gov.si/eJN2</w:t>
        </w:r>
      </w:hyperlink>
    </w:p>
    <w:p w14:paraId="7432EBF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6092B373" w14:textId="2AA7938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 se mora pred oddajo ponudbe registrirati na spletnem naslovu </w:t>
      </w:r>
      <w:hyperlink r:id="rId28" w:history="1">
        <w:r w:rsidRPr="00E1206E">
          <w:rPr>
            <w:rStyle w:val="Hiperpovezava"/>
            <w:rFonts w:asciiTheme="minorHAnsi" w:hAnsiTheme="minorHAnsi" w:cstheme="minorHAnsi"/>
            <w:sz w:val="24"/>
            <w:szCs w:val="24"/>
          </w:rPr>
          <w:t>https://ejn.gov.si/eJN2</w:t>
        </w:r>
      </w:hyperlink>
      <w:r w:rsidR="0062089C" w:rsidRPr="00E1206E">
        <w:rPr>
          <w:rStyle w:val="Hiperpovezava"/>
          <w:rFonts w:asciiTheme="minorHAnsi" w:hAnsiTheme="minorHAnsi" w:cstheme="minorHAnsi"/>
          <w:sz w:val="24"/>
          <w:szCs w:val="24"/>
        </w:rPr>
        <w:t xml:space="preserve"> .</w:t>
      </w:r>
      <w:r w:rsidRPr="00E1206E">
        <w:rPr>
          <w:rFonts w:asciiTheme="minorHAnsi" w:hAnsiTheme="minorHAnsi" w:cstheme="minorHAnsi"/>
          <w:sz w:val="24"/>
          <w:szCs w:val="24"/>
        </w:rPr>
        <w:t xml:space="preserve"> Če je ponudnik že registriran v informacijski sistem e-JN, se v aplikacijo prijavi na istem naslovu. </w:t>
      </w:r>
    </w:p>
    <w:p w14:paraId="76FB2B7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CBED177" w14:textId="1E60C58A" w:rsidR="001405AE" w:rsidRPr="00E1206E" w:rsidRDefault="001405AE" w:rsidP="00821B72">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1206E">
        <w:rPr>
          <w:rStyle w:val="Sprotnaopomba-sklic"/>
          <w:rFonts w:asciiTheme="minorHAnsi" w:hAnsiTheme="minorHAnsi" w:cstheme="minorHAnsi"/>
          <w:sz w:val="24"/>
          <w:szCs w:val="24"/>
        </w:rPr>
        <w:footnoteReference w:id="2"/>
      </w:r>
      <w:r w:rsidRPr="00E1206E">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5F76914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62B042D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Ponudba se šteje za pravočasno oddano, če jo naročnik prejme preko sistema e-JN </w:t>
      </w:r>
      <w:hyperlink r:id="rId29" w:history="1">
        <w:r w:rsidRPr="00E1206E">
          <w:rPr>
            <w:rStyle w:val="Hiperpovezava"/>
            <w:rFonts w:asciiTheme="minorHAnsi" w:hAnsiTheme="minorHAnsi" w:cstheme="minorHAnsi"/>
            <w:sz w:val="24"/>
            <w:szCs w:val="24"/>
          </w:rPr>
          <w:t>https://ejn.gov.si/eJN2</w:t>
        </w:r>
      </w:hyperlink>
      <w:r w:rsidRPr="00E1206E">
        <w:rPr>
          <w:rFonts w:asciiTheme="minorHAnsi" w:hAnsiTheme="minorHAnsi" w:cstheme="minorHAnsi"/>
          <w:sz w:val="24"/>
          <w:szCs w:val="24"/>
        </w:rPr>
        <w:t xml:space="preserve">  najkasneje do roka za oddajo ponudb. </w:t>
      </w:r>
    </w:p>
    <w:p w14:paraId="1F00D0C1"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eastAsia="Times New Roman" w:hAnsiTheme="minorHAnsi" w:cstheme="minorHAnsi"/>
          <w:sz w:val="24"/>
          <w:szCs w:val="24"/>
        </w:rPr>
        <w:t xml:space="preserve"> </w:t>
      </w:r>
    </w:p>
    <w:p w14:paraId="7D553AC0"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Za oddano ponudbo se šteje ponudba, ki je v informacijskem sistemu e-JN označena s statusom »ODDANO«. </w:t>
      </w:r>
    </w:p>
    <w:p w14:paraId="49BBD24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457E073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Po preteku roka za predložitev ponudb ponudbe ne bo več mogoče oddati.</w:t>
      </w:r>
    </w:p>
    <w:p w14:paraId="6949ADD8"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6F70C60" w14:textId="212DA02F" w:rsidR="001405AE" w:rsidRPr="00E1206E" w:rsidRDefault="001405AE" w:rsidP="00D54161">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Ponudba mora vsebovati izpolnjene in potrjene najmanj naslednje obrazce in dokumente:</w:t>
      </w:r>
    </w:p>
    <w:p w14:paraId="5EA2963D" w14:textId="77777777" w:rsidR="001405AE" w:rsidRPr="00E1206E" w:rsidRDefault="001405AE">
      <w:pPr>
        <w:widowControl w:val="0"/>
        <w:autoSpaceDE w:val="0"/>
        <w:spacing w:line="266" w:lineRule="exact"/>
        <w:rPr>
          <w:rFonts w:asciiTheme="minorHAnsi" w:hAnsiTheme="minorHAnsi" w:cstheme="minorHAnsi"/>
          <w:sz w:val="24"/>
          <w:szCs w:val="24"/>
          <w:highlight w:val="red"/>
        </w:rPr>
      </w:pPr>
    </w:p>
    <w:p w14:paraId="4FDF53BE" w14:textId="0534F5A6" w:rsidR="003E7B88" w:rsidRDefault="00632060" w:rsidP="00033FE5">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sidRPr="00E1206E">
        <w:rPr>
          <w:rFonts w:asciiTheme="minorHAnsi" w:hAnsiTheme="minorHAnsi" w:cstheme="minorHAnsi"/>
          <w:b/>
          <w:bCs/>
          <w:sz w:val="24"/>
          <w:szCs w:val="24"/>
        </w:rPr>
        <w:t xml:space="preserve">Obrazec </w:t>
      </w:r>
      <w:r w:rsidR="003E7B88">
        <w:rPr>
          <w:rFonts w:asciiTheme="minorHAnsi" w:hAnsiTheme="minorHAnsi" w:cstheme="minorHAnsi"/>
          <w:b/>
          <w:bCs/>
          <w:sz w:val="24"/>
          <w:szCs w:val="24"/>
        </w:rPr>
        <w:t xml:space="preserve">ponudbenega </w:t>
      </w:r>
      <w:r w:rsidRPr="00E1206E">
        <w:rPr>
          <w:rFonts w:asciiTheme="minorHAnsi" w:hAnsiTheme="minorHAnsi" w:cstheme="minorHAnsi"/>
          <w:b/>
          <w:bCs/>
          <w:sz w:val="24"/>
          <w:szCs w:val="24"/>
        </w:rPr>
        <w:t>predračun</w:t>
      </w:r>
      <w:r w:rsidR="007F143B">
        <w:rPr>
          <w:rFonts w:asciiTheme="minorHAnsi" w:hAnsiTheme="minorHAnsi" w:cstheme="minorHAnsi"/>
          <w:b/>
          <w:bCs/>
          <w:sz w:val="24"/>
          <w:szCs w:val="24"/>
        </w:rPr>
        <w:t>a</w:t>
      </w:r>
      <w:r w:rsidRPr="00E1206E">
        <w:rPr>
          <w:rFonts w:asciiTheme="minorHAnsi" w:hAnsiTheme="minorHAnsi" w:cstheme="minorHAnsi"/>
          <w:b/>
          <w:bCs/>
          <w:sz w:val="24"/>
          <w:szCs w:val="24"/>
        </w:rPr>
        <w:t xml:space="preserve"> (OBR-1</w:t>
      </w:r>
      <w:r w:rsidR="003E7B88">
        <w:rPr>
          <w:rFonts w:asciiTheme="minorHAnsi" w:hAnsiTheme="minorHAnsi" w:cstheme="minorHAnsi"/>
          <w:b/>
          <w:bCs/>
          <w:sz w:val="24"/>
          <w:szCs w:val="24"/>
        </w:rPr>
        <w:t>)</w:t>
      </w:r>
      <w:r w:rsidR="007F143B">
        <w:rPr>
          <w:rFonts w:asciiTheme="minorHAnsi" w:hAnsiTheme="minorHAnsi" w:cstheme="minorHAnsi"/>
          <w:b/>
          <w:bCs/>
          <w:sz w:val="24"/>
          <w:szCs w:val="24"/>
        </w:rPr>
        <w:t>;</w:t>
      </w:r>
    </w:p>
    <w:p w14:paraId="1CD179E2" w14:textId="2B6AD96B" w:rsidR="00632060" w:rsidRPr="00E1206E" w:rsidRDefault="003E7B88" w:rsidP="00033FE5">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Obrazec ponudbe (</w:t>
      </w:r>
      <w:r w:rsidR="00632060" w:rsidRPr="00E1206E">
        <w:rPr>
          <w:rFonts w:asciiTheme="minorHAnsi" w:hAnsiTheme="minorHAnsi" w:cstheme="minorHAnsi"/>
          <w:b/>
          <w:bCs/>
          <w:sz w:val="24"/>
          <w:szCs w:val="24"/>
        </w:rPr>
        <w:t>PONUDBA);</w:t>
      </w:r>
    </w:p>
    <w:p w14:paraId="2B3D8E99" w14:textId="77777777" w:rsidR="00632060" w:rsidRDefault="00632060" w:rsidP="000341EA">
      <w:pPr>
        <w:widowControl w:val="0"/>
        <w:numPr>
          <w:ilvl w:val="0"/>
          <w:numId w:val="13"/>
        </w:numPr>
        <w:tabs>
          <w:tab w:val="left" w:pos="709"/>
        </w:tabs>
        <w:autoSpaceDE w:val="0"/>
        <w:jc w:val="both"/>
        <w:rPr>
          <w:rFonts w:asciiTheme="minorHAnsi" w:hAnsiTheme="minorHAnsi" w:cstheme="minorHAnsi"/>
          <w:b/>
          <w:bCs/>
          <w:sz w:val="24"/>
          <w:szCs w:val="24"/>
        </w:rPr>
      </w:pPr>
      <w:r w:rsidRPr="00E1206E">
        <w:rPr>
          <w:rFonts w:asciiTheme="minorHAnsi" w:hAnsiTheme="minorHAnsi" w:cstheme="minorHAnsi"/>
          <w:b/>
          <w:bCs/>
          <w:sz w:val="24"/>
          <w:szCs w:val="24"/>
        </w:rPr>
        <w:t>Obrazec izjave o neobstoju izključitvenih razlogov in pooblastilo (OBR-2);</w:t>
      </w:r>
    </w:p>
    <w:p w14:paraId="1AE499FA" w14:textId="552A1AF1" w:rsidR="003E7B88" w:rsidRPr="000341EA" w:rsidRDefault="000341EA" w:rsidP="000341EA">
      <w:pPr>
        <w:widowControl w:val="0"/>
        <w:numPr>
          <w:ilvl w:val="0"/>
          <w:numId w:val="13"/>
        </w:numPr>
        <w:tabs>
          <w:tab w:val="left" w:pos="709"/>
        </w:tabs>
        <w:autoSpaceDE w:val="0"/>
        <w:jc w:val="both"/>
        <w:rPr>
          <w:rFonts w:asciiTheme="minorHAnsi" w:hAnsiTheme="minorHAnsi" w:cstheme="minorHAnsi"/>
          <w:b/>
          <w:bCs/>
          <w:sz w:val="24"/>
          <w:szCs w:val="24"/>
        </w:rPr>
      </w:pPr>
      <w:r w:rsidRPr="000341EA">
        <w:rPr>
          <w:rFonts w:asciiTheme="minorHAnsi" w:hAnsiTheme="minorHAnsi" w:cstheme="minorHAnsi"/>
          <w:b/>
          <w:bCs/>
          <w:sz w:val="24"/>
          <w:szCs w:val="24"/>
        </w:rPr>
        <w:t>Obrazec pooblastila za pridobitev potrdila iz kazenske evidence fizičnih oseb (OBR-2.1)</w:t>
      </w:r>
      <w:r>
        <w:rPr>
          <w:rStyle w:val="Sprotnaopomba-sklic"/>
          <w:rFonts w:asciiTheme="minorHAnsi" w:hAnsiTheme="minorHAnsi" w:cstheme="minorHAnsi"/>
          <w:b/>
          <w:bCs/>
          <w:sz w:val="24"/>
          <w:szCs w:val="24"/>
        </w:rPr>
        <w:footnoteReference w:id="3"/>
      </w:r>
      <w:r w:rsidRPr="000341EA">
        <w:rPr>
          <w:rFonts w:asciiTheme="minorHAnsi" w:hAnsiTheme="minorHAnsi" w:cstheme="minorHAnsi"/>
          <w:b/>
          <w:bCs/>
          <w:sz w:val="24"/>
          <w:szCs w:val="24"/>
        </w:rPr>
        <w:t>;</w:t>
      </w:r>
    </w:p>
    <w:p w14:paraId="3721A729" w14:textId="58297FDB" w:rsidR="007E5A01" w:rsidRPr="00642DD0" w:rsidRDefault="00137B96" w:rsidP="00642DD0">
      <w:pPr>
        <w:widowControl w:val="0"/>
        <w:numPr>
          <w:ilvl w:val="0"/>
          <w:numId w:val="13"/>
        </w:numPr>
        <w:tabs>
          <w:tab w:val="left" w:pos="709"/>
        </w:tabs>
        <w:autoSpaceDE w:val="0"/>
        <w:jc w:val="both"/>
        <w:rPr>
          <w:rFonts w:asciiTheme="minorHAnsi" w:hAnsiTheme="minorHAnsi" w:cstheme="minorHAnsi"/>
          <w:b/>
          <w:bCs/>
          <w:sz w:val="24"/>
          <w:szCs w:val="24"/>
        </w:rPr>
      </w:pPr>
      <w:r w:rsidRPr="00137B96">
        <w:rPr>
          <w:rFonts w:asciiTheme="minorHAnsi" w:hAnsiTheme="minorHAnsi" w:cstheme="minorHAnsi"/>
          <w:b/>
          <w:bCs/>
          <w:sz w:val="24"/>
          <w:szCs w:val="24"/>
        </w:rPr>
        <w:t>Obrazec podizvajalcev v ponudbi (OBR-3), če ponudnik nastopa s podizvajalci;</w:t>
      </w:r>
    </w:p>
    <w:p w14:paraId="2965EBB6" w14:textId="19E6679D" w:rsidR="00C83017" w:rsidRPr="00E1206E" w:rsidRDefault="00C83017" w:rsidP="007E5A01">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sidRPr="00E1206E">
        <w:rPr>
          <w:rFonts w:asciiTheme="minorHAnsi" w:hAnsiTheme="minorHAnsi" w:cstheme="minorHAnsi"/>
          <w:b/>
          <w:bCs/>
          <w:sz w:val="24"/>
          <w:szCs w:val="24"/>
        </w:rPr>
        <w:t>Obrazec izjave gospodarskega subjekta (OBR-8);</w:t>
      </w:r>
    </w:p>
    <w:p w14:paraId="75D58430" w14:textId="54EDB56B" w:rsidR="00DF1B35" w:rsidRDefault="00DF1B35" w:rsidP="007E5A01">
      <w:pPr>
        <w:widowControl w:val="0"/>
        <w:numPr>
          <w:ilvl w:val="0"/>
          <w:numId w:val="13"/>
        </w:numPr>
        <w:tabs>
          <w:tab w:val="left" w:pos="709"/>
        </w:tabs>
        <w:autoSpaceDE w:val="0"/>
        <w:jc w:val="both"/>
        <w:rPr>
          <w:rFonts w:asciiTheme="minorHAnsi" w:hAnsiTheme="minorHAnsi" w:cstheme="minorHAnsi"/>
          <w:b/>
          <w:bCs/>
          <w:sz w:val="24"/>
          <w:szCs w:val="24"/>
        </w:rPr>
      </w:pPr>
      <w:r w:rsidRPr="00E1206E">
        <w:rPr>
          <w:rFonts w:asciiTheme="minorHAnsi" w:hAnsiTheme="minorHAnsi" w:cstheme="minorHAnsi"/>
          <w:b/>
          <w:bCs/>
          <w:sz w:val="24"/>
          <w:szCs w:val="24"/>
        </w:rPr>
        <w:t>Obrazec soglasja k odpravi računskih napak (OBR-9);</w:t>
      </w:r>
    </w:p>
    <w:p w14:paraId="1961392E" w14:textId="5262EE40" w:rsidR="00D54161" w:rsidRDefault="00632060" w:rsidP="00033FE5">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sidRPr="00E1206E">
        <w:rPr>
          <w:rFonts w:asciiTheme="minorHAnsi" w:hAnsiTheme="minorHAnsi" w:cstheme="minorHAnsi"/>
          <w:b/>
          <w:bCs/>
          <w:sz w:val="24"/>
          <w:szCs w:val="24"/>
        </w:rPr>
        <w:t>ESPD obrazec</w:t>
      </w:r>
      <w:r w:rsidR="009837B5">
        <w:rPr>
          <w:rFonts w:asciiTheme="minorHAnsi" w:hAnsiTheme="minorHAnsi" w:cstheme="minorHAnsi"/>
          <w:b/>
          <w:bCs/>
          <w:sz w:val="24"/>
          <w:szCs w:val="24"/>
        </w:rPr>
        <w:t>;</w:t>
      </w:r>
    </w:p>
    <w:p w14:paraId="11FE736D" w14:textId="37618BD0" w:rsidR="009837B5" w:rsidRPr="00E1206E" w:rsidRDefault="009837B5" w:rsidP="00033FE5">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Obrazec popisa blaga.</w:t>
      </w:r>
    </w:p>
    <w:p w14:paraId="66CED7DF" w14:textId="77777777" w:rsidR="00632060" w:rsidRDefault="00632060" w:rsidP="00632060">
      <w:pPr>
        <w:widowControl w:val="0"/>
        <w:tabs>
          <w:tab w:val="left" w:pos="709"/>
        </w:tabs>
        <w:autoSpaceDE w:val="0"/>
        <w:spacing w:line="360" w:lineRule="auto"/>
        <w:ind w:left="1004"/>
        <w:jc w:val="both"/>
        <w:rPr>
          <w:rFonts w:asciiTheme="minorHAnsi" w:hAnsiTheme="minorHAnsi" w:cstheme="minorHAnsi"/>
          <w:b/>
          <w:bCs/>
          <w:sz w:val="24"/>
          <w:szCs w:val="24"/>
        </w:rPr>
      </w:pPr>
    </w:p>
    <w:p w14:paraId="7CEE98D0" w14:textId="555DC5FA" w:rsidR="0054313A" w:rsidRDefault="0054313A" w:rsidP="00231196">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Poleg zgoraj navedenih obrazcev ponudnik priloži še </w:t>
      </w:r>
      <w:r w:rsidRPr="00642DD0">
        <w:rPr>
          <w:rFonts w:asciiTheme="minorHAnsi" w:hAnsiTheme="minorHAnsi" w:cstheme="minorHAnsi"/>
          <w:sz w:val="24"/>
          <w:szCs w:val="24"/>
        </w:rPr>
        <w:t>ostala morebitna dokazila, ki so navedena v 7. členu razpisne dokumentacije</w:t>
      </w:r>
      <w:r w:rsidR="00642DD0" w:rsidRPr="00642DD0">
        <w:rPr>
          <w:rFonts w:asciiTheme="minorHAnsi" w:hAnsiTheme="minorHAnsi" w:cstheme="minorHAnsi"/>
          <w:sz w:val="24"/>
          <w:szCs w:val="24"/>
        </w:rPr>
        <w:t>.</w:t>
      </w:r>
    </w:p>
    <w:p w14:paraId="3254EB6F" w14:textId="77777777" w:rsidR="00231196" w:rsidRPr="00231196" w:rsidRDefault="00231196" w:rsidP="00231196">
      <w:pPr>
        <w:widowControl w:val="0"/>
        <w:autoSpaceDE w:val="0"/>
        <w:spacing w:line="266" w:lineRule="exact"/>
        <w:ind w:left="284"/>
        <w:jc w:val="both"/>
        <w:rPr>
          <w:rFonts w:asciiTheme="minorHAnsi" w:hAnsiTheme="minorHAnsi" w:cstheme="minorHAnsi"/>
          <w:sz w:val="24"/>
          <w:szCs w:val="24"/>
        </w:rPr>
      </w:pPr>
    </w:p>
    <w:p w14:paraId="462D4DF8" w14:textId="77777777" w:rsidR="00AA6BC3"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Obrazci morajo biti v .pdf obliki ali drugem ustreznem formatu. </w:t>
      </w:r>
    </w:p>
    <w:p w14:paraId="68ADDDAE" w14:textId="77777777" w:rsidR="00AA6BC3" w:rsidRDefault="00AA6BC3">
      <w:pPr>
        <w:widowControl w:val="0"/>
        <w:autoSpaceDE w:val="0"/>
        <w:spacing w:line="266" w:lineRule="exact"/>
        <w:ind w:left="284"/>
        <w:jc w:val="both"/>
        <w:rPr>
          <w:rFonts w:asciiTheme="minorHAnsi" w:hAnsiTheme="minorHAnsi" w:cstheme="minorHAnsi"/>
          <w:sz w:val="24"/>
          <w:szCs w:val="24"/>
        </w:rPr>
      </w:pPr>
    </w:p>
    <w:p w14:paraId="2137AE61" w14:textId="531506AC" w:rsidR="00C9483B"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ESPD obrazec mora biti priložen v xml. obliki.</w:t>
      </w:r>
      <w:r w:rsidR="00632060" w:rsidRPr="00E1206E">
        <w:rPr>
          <w:rFonts w:asciiTheme="minorHAnsi" w:hAnsiTheme="minorHAnsi" w:cstheme="minorHAnsi"/>
          <w:sz w:val="24"/>
          <w:szCs w:val="24"/>
        </w:rPr>
        <w:t xml:space="preserve"> </w:t>
      </w:r>
    </w:p>
    <w:p w14:paraId="34EE9EA1" w14:textId="77777777" w:rsidR="00AA6BC3" w:rsidRDefault="00AA6BC3">
      <w:pPr>
        <w:widowControl w:val="0"/>
        <w:autoSpaceDE w:val="0"/>
        <w:spacing w:line="266" w:lineRule="exact"/>
        <w:ind w:left="284"/>
        <w:jc w:val="both"/>
        <w:rPr>
          <w:rFonts w:asciiTheme="minorHAnsi" w:hAnsiTheme="minorHAnsi" w:cstheme="minorHAnsi"/>
          <w:sz w:val="24"/>
          <w:szCs w:val="24"/>
        </w:rPr>
      </w:pPr>
    </w:p>
    <w:p w14:paraId="61C65295" w14:textId="3C61BF3D" w:rsidR="003B65C0" w:rsidRPr="00E1206E" w:rsidRDefault="009837B5">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Obrazec popisa blaga mora biti predložen v .xlxs</w:t>
      </w:r>
      <w:r w:rsidR="003D203F">
        <w:rPr>
          <w:rFonts w:asciiTheme="minorHAnsi" w:hAnsiTheme="minorHAnsi" w:cstheme="minorHAnsi"/>
          <w:sz w:val="24"/>
          <w:szCs w:val="24"/>
        </w:rPr>
        <w:t xml:space="preserve"> (</w:t>
      </w:r>
      <w:r w:rsidR="003D203F">
        <w:rPr>
          <w:rFonts w:asciiTheme="minorHAnsi" w:hAnsiTheme="minorHAnsi" w:cstheme="minorHAnsi"/>
        </w:rPr>
        <w:t>MS Excel format)</w:t>
      </w:r>
      <w:r w:rsidR="00642DD0">
        <w:rPr>
          <w:rFonts w:asciiTheme="minorHAnsi" w:hAnsiTheme="minorHAnsi" w:cstheme="minorHAnsi"/>
          <w:sz w:val="24"/>
          <w:szCs w:val="24"/>
        </w:rPr>
        <w:t xml:space="preserve"> obliki.</w:t>
      </w:r>
    </w:p>
    <w:p w14:paraId="680D87DC" w14:textId="77777777" w:rsidR="008705EA" w:rsidRDefault="008705EA">
      <w:pPr>
        <w:widowControl w:val="0"/>
        <w:autoSpaceDE w:val="0"/>
        <w:spacing w:line="266" w:lineRule="exact"/>
        <w:ind w:left="284"/>
        <w:jc w:val="both"/>
        <w:rPr>
          <w:rFonts w:asciiTheme="minorHAnsi" w:hAnsiTheme="minorHAnsi" w:cstheme="minorHAnsi"/>
          <w:sz w:val="24"/>
          <w:szCs w:val="24"/>
        </w:rPr>
      </w:pPr>
    </w:p>
    <w:p w14:paraId="3C16FBE8" w14:textId="77777777" w:rsidR="001405AE" w:rsidRPr="00E1206E" w:rsidRDefault="001405AE" w:rsidP="00D54161">
      <w:pPr>
        <w:widowControl w:val="0"/>
        <w:autoSpaceDE w:val="0"/>
        <w:spacing w:line="230" w:lineRule="exact"/>
        <w:jc w:val="both"/>
        <w:rPr>
          <w:rFonts w:asciiTheme="minorHAnsi" w:hAnsiTheme="minorHAnsi" w:cstheme="minorHAnsi"/>
          <w:color w:val="000000"/>
          <w:spacing w:val="-2"/>
          <w:sz w:val="24"/>
          <w:szCs w:val="24"/>
        </w:rPr>
      </w:pPr>
    </w:p>
    <w:p w14:paraId="58CAC182" w14:textId="77777777" w:rsidR="001405AE" w:rsidRPr="00E1206E" w:rsidRDefault="001405AE">
      <w:pPr>
        <w:pStyle w:val="Naslov3"/>
        <w:ind w:left="284"/>
        <w:rPr>
          <w:rFonts w:asciiTheme="minorHAnsi" w:hAnsiTheme="minorHAnsi" w:cstheme="minorHAnsi"/>
          <w:sz w:val="24"/>
          <w:szCs w:val="24"/>
        </w:rPr>
      </w:pPr>
      <w:bookmarkStart w:id="10" w:name="_Toc190782567"/>
      <w:r w:rsidRPr="00E1206E">
        <w:rPr>
          <w:rFonts w:asciiTheme="minorHAnsi" w:hAnsiTheme="minorHAnsi" w:cstheme="minorHAnsi"/>
          <w:sz w:val="24"/>
          <w:szCs w:val="24"/>
        </w:rPr>
        <w:t>1.7 Pogoji za priznanje sposobnosti</w:t>
      </w:r>
      <w:bookmarkEnd w:id="10"/>
      <w:r w:rsidRPr="00E1206E">
        <w:rPr>
          <w:rFonts w:asciiTheme="minorHAnsi" w:hAnsiTheme="minorHAnsi" w:cstheme="minorHAnsi"/>
          <w:sz w:val="24"/>
          <w:szCs w:val="24"/>
        </w:rPr>
        <w:t xml:space="preserve"> </w:t>
      </w:r>
    </w:p>
    <w:p w14:paraId="756E6F71" w14:textId="77777777" w:rsidR="001405AE" w:rsidRPr="00E1206E" w:rsidRDefault="001405AE">
      <w:pPr>
        <w:widowControl w:val="0"/>
        <w:autoSpaceDE w:val="0"/>
        <w:spacing w:line="230" w:lineRule="exact"/>
        <w:ind w:left="5601"/>
        <w:rPr>
          <w:rFonts w:asciiTheme="minorHAnsi" w:hAnsiTheme="minorHAnsi" w:cstheme="minorHAnsi"/>
          <w:color w:val="000000"/>
          <w:spacing w:val="-2"/>
          <w:sz w:val="24"/>
          <w:szCs w:val="24"/>
        </w:rPr>
      </w:pPr>
    </w:p>
    <w:p w14:paraId="28B62C60"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7. člen</w:t>
      </w:r>
    </w:p>
    <w:p w14:paraId="6FD12F1F"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4709A6B5"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b/>
          <w:sz w:val="24"/>
          <w:szCs w:val="24"/>
        </w:rPr>
        <w:t>RAZLOGI ZA IZKLJUČITEV</w:t>
      </w:r>
    </w:p>
    <w:p w14:paraId="584D3DB4" w14:textId="77777777" w:rsidR="001405AE" w:rsidRPr="00E1206E" w:rsidRDefault="001405AE">
      <w:pPr>
        <w:widowControl w:val="0"/>
        <w:spacing w:line="266" w:lineRule="exact"/>
        <w:ind w:left="284"/>
        <w:jc w:val="both"/>
        <w:rPr>
          <w:rFonts w:asciiTheme="minorHAnsi" w:hAnsiTheme="minorHAnsi" w:cstheme="minorHAnsi"/>
          <w:b/>
          <w:sz w:val="24"/>
          <w:szCs w:val="24"/>
        </w:rPr>
      </w:pPr>
    </w:p>
    <w:p w14:paraId="2644F4F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bo izključil ponudnika iz sodelovanja v postopku oddaje javnega naročila, če obstajajo razlogi za izključitev določeni v prvem, drugem in četrtem odstavku 75. členu ZJN-3.</w:t>
      </w:r>
    </w:p>
    <w:p w14:paraId="3E7661A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Neobstoj izključitvenih razlogov ponudnik dokazuje z izpolnjenim ESPD obrazcem. </w:t>
      </w:r>
    </w:p>
    <w:p w14:paraId="4E8F1B24" w14:textId="77777777" w:rsidR="001405AE" w:rsidRPr="00E1206E" w:rsidRDefault="001405AE" w:rsidP="00172E8C">
      <w:pPr>
        <w:widowControl w:val="0"/>
        <w:autoSpaceDE w:val="0"/>
        <w:spacing w:line="266" w:lineRule="exact"/>
        <w:jc w:val="both"/>
        <w:rPr>
          <w:rFonts w:asciiTheme="minorHAnsi" w:hAnsiTheme="minorHAnsi" w:cstheme="minorHAnsi"/>
          <w:sz w:val="24"/>
          <w:szCs w:val="24"/>
        </w:rPr>
      </w:pPr>
    </w:p>
    <w:p w14:paraId="63110B5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Poleg tega je v ESPD naveden uradni organ ali tretja oseba, odgovorna za izdajo dokazil, vključuje pa tudi uradno izjavo o tem, da bo gospodarski subjekt na zahtevo in brez odlašanja sposoben predložiti ta dokazila. </w:t>
      </w:r>
    </w:p>
    <w:p w14:paraId="0979E91B" w14:textId="77777777" w:rsidR="001405AE" w:rsidRPr="00E1206E" w:rsidRDefault="001405AE">
      <w:pPr>
        <w:autoSpaceDE w:val="0"/>
        <w:rPr>
          <w:rFonts w:asciiTheme="minorHAnsi" w:hAnsiTheme="minorHAnsi" w:cstheme="minorHAnsi"/>
          <w:sz w:val="24"/>
          <w:szCs w:val="24"/>
        </w:rPr>
      </w:pPr>
    </w:p>
    <w:p w14:paraId="24F0724C" w14:textId="53345F1A"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ESPD gospodarski subjekt uvozi od naročnika, ga izpolni na spletni strani</w:t>
      </w:r>
      <w:r w:rsidR="000E0CC6" w:rsidRPr="00E1206E">
        <w:rPr>
          <w:rFonts w:asciiTheme="minorHAnsi" w:hAnsiTheme="minorHAnsi" w:cstheme="minorHAnsi"/>
          <w:sz w:val="24"/>
          <w:szCs w:val="24"/>
        </w:rPr>
        <w:t xml:space="preserve"> </w:t>
      </w:r>
      <w:hyperlink r:id="rId30" w:history="1">
        <w:r w:rsidR="000E0CC6" w:rsidRPr="00E1206E">
          <w:rPr>
            <w:rStyle w:val="Hiperpovezava"/>
            <w:rFonts w:asciiTheme="minorHAnsi" w:hAnsiTheme="minorHAnsi" w:cstheme="minorHAnsi"/>
            <w:sz w:val="24"/>
            <w:szCs w:val="24"/>
          </w:rPr>
          <w:t>https://ejn.gov.si/espd</w:t>
        </w:r>
      </w:hyperlink>
      <w:r w:rsidR="000E0CC6" w:rsidRPr="00E1206E">
        <w:rPr>
          <w:rStyle w:val="Hiperpovezava"/>
          <w:rFonts w:asciiTheme="minorHAnsi" w:hAnsiTheme="minorHAnsi" w:cstheme="minorHAnsi"/>
          <w:sz w:val="24"/>
          <w:szCs w:val="24"/>
        </w:rPr>
        <w:t xml:space="preserve"> </w:t>
      </w:r>
      <w:r w:rsidRPr="00E1206E">
        <w:rPr>
          <w:rStyle w:val="Hiperpovezava"/>
          <w:rFonts w:asciiTheme="minorHAnsi" w:hAnsiTheme="minorHAnsi" w:cstheme="minorHAnsi"/>
        </w:rPr>
        <w:t xml:space="preserve">  </w:t>
      </w:r>
      <w:r w:rsidRPr="00E1206E">
        <w:rPr>
          <w:rFonts w:asciiTheme="minorHAnsi" w:hAnsiTheme="minorHAnsi" w:cstheme="minorHAnsi"/>
          <w:sz w:val="24"/>
          <w:szCs w:val="24"/>
        </w:rPr>
        <w:t xml:space="preserve">ter ga v elektronski obliki predloži v ponudbi. </w:t>
      </w:r>
    </w:p>
    <w:p w14:paraId="375D9E0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D8388BF" w14:textId="5069AE63"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516B714" w14:textId="77777777" w:rsidR="001405AE" w:rsidRPr="00E1206E" w:rsidRDefault="001405AE" w:rsidP="000E654D">
      <w:pPr>
        <w:widowControl w:val="0"/>
        <w:spacing w:line="266" w:lineRule="exact"/>
        <w:jc w:val="both"/>
        <w:rPr>
          <w:rFonts w:asciiTheme="minorHAnsi" w:hAnsiTheme="minorHAnsi" w:cstheme="minorHAnsi"/>
          <w:i/>
          <w:sz w:val="24"/>
          <w:szCs w:val="24"/>
        </w:rPr>
      </w:pPr>
    </w:p>
    <w:p w14:paraId="437A59CD" w14:textId="77777777" w:rsidR="001405AE" w:rsidRPr="00E1206E" w:rsidRDefault="001405AE" w:rsidP="00A8024E">
      <w:pPr>
        <w:widowControl w:val="0"/>
        <w:spacing w:line="266" w:lineRule="exact"/>
        <w:jc w:val="both"/>
        <w:rPr>
          <w:rFonts w:asciiTheme="minorHAnsi" w:hAnsiTheme="minorHAnsi" w:cstheme="minorHAnsi"/>
          <w:i/>
          <w:sz w:val="24"/>
          <w:szCs w:val="24"/>
        </w:rPr>
      </w:pPr>
    </w:p>
    <w:p w14:paraId="23BAD16C"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05FDA58A" w14:textId="77777777" w:rsidR="003B65C0" w:rsidRPr="00E1206E" w:rsidRDefault="003B65C0" w:rsidP="003B65C0">
      <w:pPr>
        <w:widowControl w:val="0"/>
        <w:spacing w:line="266" w:lineRule="exact"/>
        <w:jc w:val="both"/>
        <w:rPr>
          <w:rFonts w:asciiTheme="minorHAnsi" w:hAnsiTheme="minorHAnsi" w:cstheme="minorHAnsi"/>
          <w:sz w:val="24"/>
          <w:szCs w:val="24"/>
        </w:rPr>
      </w:pPr>
    </w:p>
    <w:p w14:paraId="00EF4AF7" w14:textId="77777777" w:rsidR="00536DF4"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r w:rsidR="00536DF4">
        <w:rPr>
          <w:rFonts w:asciiTheme="minorHAnsi" w:hAnsiTheme="minorHAnsi" w:cstheme="minorHAnsi"/>
          <w:i/>
          <w:sz w:val="24"/>
          <w:szCs w:val="24"/>
        </w:rPr>
        <w:t xml:space="preserve"> </w:t>
      </w:r>
    </w:p>
    <w:p w14:paraId="6EC44891" w14:textId="6A9620CE" w:rsidR="003B65C0" w:rsidRPr="00E1206E" w:rsidRDefault="00536DF4" w:rsidP="003B65C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lahko obrazec OBR-2</w:t>
      </w:r>
      <w:r w:rsidRPr="00E1206E">
        <w:rPr>
          <w:rFonts w:asciiTheme="minorHAnsi" w:hAnsiTheme="minorHAnsi" w:cstheme="minorHAnsi"/>
          <w:i/>
          <w:sz w:val="24"/>
          <w:szCs w:val="24"/>
        </w:rPr>
        <w:t xml:space="preserve"> dopolni z lastno izjavo v primeru, da na predvideni obrazec ni mogoče zapisati vse podatkov</w:t>
      </w:r>
      <w:r>
        <w:rPr>
          <w:rFonts w:asciiTheme="minorHAnsi" w:hAnsiTheme="minorHAnsi" w:cstheme="minorHAnsi"/>
          <w:i/>
          <w:sz w:val="24"/>
          <w:szCs w:val="24"/>
        </w:rPr>
        <w:t>.</w:t>
      </w:r>
    </w:p>
    <w:p w14:paraId="7B20CDAC" w14:textId="77777777" w:rsidR="003B65C0" w:rsidRPr="00E1206E" w:rsidRDefault="003B65C0" w:rsidP="003B65C0">
      <w:pPr>
        <w:widowControl w:val="0"/>
        <w:spacing w:line="266" w:lineRule="exact"/>
        <w:jc w:val="both"/>
        <w:rPr>
          <w:rFonts w:asciiTheme="minorHAnsi" w:hAnsiTheme="minorHAnsi" w:cstheme="minorHAnsi"/>
          <w:i/>
          <w:sz w:val="24"/>
          <w:szCs w:val="24"/>
        </w:rPr>
      </w:pPr>
    </w:p>
    <w:p w14:paraId="347F2803" w14:textId="77777777" w:rsidR="003B65C0"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5A3934BE" w14:textId="77777777" w:rsidR="00815653" w:rsidRDefault="00815653" w:rsidP="003B65C0">
      <w:pPr>
        <w:widowControl w:val="0"/>
        <w:spacing w:line="266" w:lineRule="exact"/>
        <w:ind w:left="567"/>
        <w:jc w:val="both"/>
        <w:rPr>
          <w:rFonts w:asciiTheme="minorHAnsi" w:hAnsiTheme="minorHAnsi" w:cstheme="minorHAnsi"/>
          <w:i/>
          <w:sz w:val="24"/>
          <w:szCs w:val="24"/>
        </w:rPr>
      </w:pPr>
    </w:p>
    <w:p w14:paraId="78EFB65C" w14:textId="00E3447D" w:rsidR="00815653" w:rsidRDefault="00815653" w:rsidP="003B65C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Zaželjeno je, da </w:t>
      </w:r>
      <w:r w:rsidR="00536DF4">
        <w:rPr>
          <w:rFonts w:asciiTheme="minorHAnsi" w:hAnsiTheme="minorHAnsi" w:cstheme="minorHAnsi"/>
          <w:i/>
          <w:sz w:val="24"/>
          <w:szCs w:val="24"/>
        </w:rPr>
        <w:t>gospodarski subjekti</w:t>
      </w:r>
      <w:r>
        <w:rPr>
          <w:rFonts w:asciiTheme="minorHAnsi" w:hAnsiTheme="minorHAnsi" w:cstheme="minorHAnsi"/>
          <w:i/>
          <w:sz w:val="24"/>
          <w:szCs w:val="24"/>
        </w:rPr>
        <w:t xml:space="preserve"> </w:t>
      </w:r>
      <w:r w:rsidR="00E43CF7">
        <w:rPr>
          <w:rFonts w:asciiTheme="minorHAnsi" w:hAnsiTheme="minorHAnsi" w:cstheme="minorHAnsi"/>
          <w:i/>
          <w:sz w:val="24"/>
          <w:szCs w:val="24"/>
        </w:rPr>
        <w:t xml:space="preserve">v </w:t>
      </w:r>
      <w:r>
        <w:rPr>
          <w:rFonts w:asciiTheme="minorHAnsi" w:hAnsiTheme="minorHAnsi" w:cstheme="minorHAnsi"/>
          <w:i/>
          <w:sz w:val="24"/>
          <w:szCs w:val="24"/>
        </w:rPr>
        <w:t xml:space="preserve">ponudbi predložijo kopije potrdil iz kazenske ali druge ustrezne evidence, ki </w:t>
      </w:r>
      <w:r w:rsidRPr="00815653">
        <w:rPr>
          <w:rFonts w:asciiTheme="minorHAnsi" w:hAnsiTheme="minorHAnsi" w:cstheme="minorHAnsi"/>
          <w:i/>
          <w:sz w:val="24"/>
          <w:szCs w:val="24"/>
        </w:rPr>
        <w:t>niso starejša od 4 mesecev, štet</w:t>
      </w:r>
      <w:r w:rsidR="00946D8F">
        <w:rPr>
          <w:rFonts w:asciiTheme="minorHAnsi" w:hAnsiTheme="minorHAnsi" w:cstheme="minorHAnsi"/>
          <w:i/>
          <w:sz w:val="24"/>
          <w:szCs w:val="24"/>
        </w:rPr>
        <w:t>ih</w:t>
      </w:r>
      <w:r w:rsidRPr="00815653">
        <w:rPr>
          <w:rFonts w:asciiTheme="minorHAnsi" w:hAnsiTheme="minorHAnsi" w:cstheme="minorHAnsi"/>
          <w:i/>
          <w:sz w:val="24"/>
          <w:szCs w:val="24"/>
        </w:rPr>
        <w:t xml:space="preserve"> od roka za oddajo ponudb, ali so pridobljena najpozneje v 90 dneh od roka za oddajo ponudb.</w:t>
      </w:r>
    </w:p>
    <w:p w14:paraId="40D4DDD0" w14:textId="77777777" w:rsidR="000341EA" w:rsidRDefault="000341EA" w:rsidP="003B65C0">
      <w:pPr>
        <w:widowControl w:val="0"/>
        <w:spacing w:line="266" w:lineRule="exact"/>
        <w:ind w:left="567"/>
        <w:jc w:val="both"/>
        <w:rPr>
          <w:rFonts w:asciiTheme="minorHAnsi" w:hAnsiTheme="minorHAnsi" w:cstheme="minorHAnsi"/>
          <w:i/>
          <w:sz w:val="24"/>
          <w:szCs w:val="24"/>
        </w:rPr>
      </w:pPr>
    </w:p>
    <w:p w14:paraId="7A13C409" w14:textId="128D9D8A" w:rsidR="00E43CF7" w:rsidRDefault="000341EA" w:rsidP="00E43CF7">
      <w:pPr>
        <w:widowControl w:val="0"/>
        <w:spacing w:line="266" w:lineRule="exact"/>
        <w:ind w:left="567"/>
        <w:jc w:val="both"/>
        <w:rPr>
          <w:rFonts w:asciiTheme="minorHAnsi" w:hAnsiTheme="minorHAnsi" w:cstheme="minorHAnsi"/>
          <w:i/>
          <w:sz w:val="24"/>
          <w:szCs w:val="24"/>
        </w:rPr>
      </w:pPr>
      <w:r w:rsidRPr="000341EA">
        <w:rPr>
          <w:rFonts w:asciiTheme="minorHAnsi" w:hAnsiTheme="minorHAnsi" w:cstheme="minorHAnsi"/>
          <w:i/>
          <w:sz w:val="24"/>
          <w:szCs w:val="24"/>
        </w:rPr>
        <w:t xml:space="preserve">V kolikor oseba, ki je članica upravnega, vodstvenega ali nadzornega organa gospodarskega subjekta ali ki ima pooblastila za njegovo zastopanje ali odločanje ali nadzor v njem ni </w:t>
      </w:r>
      <w:r w:rsidRPr="000341EA">
        <w:rPr>
          <w:rFonts w:asciiTheme="minorHAnsi" w:hAnsiTheme="minorHAnsi" w:cstheme="minorHAnsi"/>
          <w:i/>
          <w:sz w:val="24"/>
          <w:szCs w:val="24"/>
        </w:rPr>
        <w:lastRenderedPageBreak/>
        <w:t>državljanka Republike Slovenije</w:t>
      </w:r>
      <w:r w:rsidR="00E43CF7">
        <w:rPr>
          <w:rFonts w:asciiTheme="minorHAnsi" w:hAnsiTheme="minorHAnsi" w:cstheme="minorHAnsi"/>
          <w:i/>
          <w:sz w:val="24"/>
          <w:szCs w:val="24"/>
        </w:rPr>
        <w:t>,</w:t>
      </w:r>
      <w:r w:rsidRPr="000341EA">
        <w:rPr>
          <w:rFonts w:asciiTheme="minorHAnsi" w:hAnsiTheme="minorHAnsi" w:cstheme="minorHAnsi"/>
          <w:i/>
          <w:sz w:val="24"/>
          <w:szCs w:val="24"/>
        </w:rPr>
        <w:t xml:space="preserve"> </w:t>
      </w:r>
      <w:r>
        <w:rPr>
          <w:rFonts w:asciiTheme="minorHAnsi" w:hAnsiTheme="minorHAnsi" w:cstheme="minorHAnsi"/>
          <w:i/>
          <w:sz w:val="24"/>
          <w:szCs w:val="24"/>
        </w:rPr>
        <w:t xml:space="preserve">mora v ponudbeni dokumentaciji predložiti potrdilo iz kazenske ali druge ustrezne evidence </w:t>
      </w:r>
      <w:r w:rsidRPr="001725C6">
        <w:rPr>
          <w:rFonts w:asciiTheme="minorHAnsi" w:hAnsiTheme="minorHAnsi" w:cstheme="minorHAnsi"/>
          <w:i/>
          <w:sz w:val="24"/>
          <w:szCs w:val="24"/>
          <w:u w:val="single"/>
        </w:rPr>
        <w:t>matične države</w:t>
      </w:r>
      <w:r>
        <w:rPr>
          <w:rFonts w:asciiTheme="minorHAnsi" w:hAnsiTheme="minorHAnsi" w:cstheme="minorHAnsi"/>
          <w:i/>
          <w:sz w:val="24"/>
          <w:szCs w:val="24"/>
        </w:rPr>
        <w:t xml:space="preserve"> in </w:t>
      </w:r>
      <w:r w:rsidR="001725C6" w:rsidRPr="001725C6">
        <w:rPr>
          <w:rFonts w:asciiTheme="minorHAnsi" w:hAnsiTheme="minorHAnsi" w:cstheme="minorHAnsi"/>
          <w:i/>
          <w:sz w:val="24"/>
          <w:szCs w:val="24"/>
          <w:u w:val="single"/>
        </w:rPr>
        <w:t xml:space="preserve">potrdilo iz kazenske </w:t>
      </w:r>
      <w:r w:rsidR="00DD1539">
        <w:rPr>
          <w:rFonts w:asciiTheme="minorHAnsi" w:hAnsiTheme="minorHAnsi" w:cstheme="minorHAnsi"/>
          <w:i/>
          <w:sz w:val="24"/>
          <w:szCs w:val="24"/>
          <w:u w:val="single"/>
        </w:rPr>
        <w:t xml:space="preserve">evidence </w:t>
      </w:r>
      <w:r w:rsidR="001725C6" w:rsidRPr="001725C6">
        <w:rPr>
          <w:rFonts w:asciiTheme="minorHAnsi" w:hAnsiTheme="minorHAnsi" w:cstheme="minorHAnsi"/>
          <w:i/>
          <w:sz w:val="24"/>
          <w:szCs w:val="24"/>
          <w:u w:val="single"/>
        </w:rPr>
        <w:t>Republike Slovenije</w:t>
      </w:r>
      <w:r w:rsidR="001725C6">
        <w:rPr>
          <w:rFonts w:asciiTheme="minorHAnsi" w:hAnsiTheme="minorHAnsi" w:cstheme="minorHAnsi"/>
          <w:i/>
          <w:sz w:val="24"/>
          <w:szCs w:val="24"/>
          <w:u w:val="single"/>
        </w:rPr>
        <w:t>.</w:t>
      </w:r>
      <w:r w:rsidR="001725C6">
        <w:rPr>
          <w:rFonts w:asciiTheme="minorHAnsi" w:hAnsiTheme="minorHAnsi" w:cstheme="minorHAnsi"/>
          <w:i/>
          <w:sz w:val="24"/>
          <w:szCs w:val="24"/>
        </w:rPr>
        <w:t xml:space="preserve"> </w:t>
      </w:r>
    </w:p>
    <w:p w14:paraId="3C823B30" w14:textId="77777777" w:rsidR="00E43CF7" w:rsidRDefault="00E43CF7" w:rsidP="00E43CF7">
      <w:pPr>
        <w:widowControl w:val="0"/>
        <w:spacing w:line="266" w:lineRule="exact"/>
        <w:ind w:left="567"/>
        <w:jc w:val="both"/>
        <w:rPr>
          <w:rFonts w:asciiTheme="minorHAnsi" w:hAnsiTheme="minorHAnsi" w:cstheme="minorHAnsi"/>
          <w:i/>
          <w:sz w:val="24"/>
          <w:szCs w:val="24"/>
        </w:rPr>
      </w:pPr>
    </w:p>
    <w:p w14:paraId="78EAB9D0" w14:textId="74ADDE18" w:rsidR="00E43CF7" w:rsidRDefault="00E43CF7" w:rsidP="00E43CF7">
      <w:pPr>
        <w:widowControl w:val="0"/>
        <w:spacing w:line="266" w:lineRule="exact"/>
        <w:ind w:left="567"/>
        <w:jc w:val="both"/>
        <w:rPr>
          <w:rFonts w:asciiTheme="minorHAnsi" w:hAnsiTheme="minorHAnsi" w:cstheme="minorHAnsi"/>
          <w:i/>
          <w:sz w:val="24"/>
          <w:szCs w:val="24"/>
        </w:rPr>
      </w:pPr>
      <w:r w:rsidRPr="00E43CF7">
        <w:rPr>
          <w:rFonts w:asciiTheme="minorHAnsi" w:hAnsiTheme="minorHAnsi" w:cstheme="minorHAnsi"/>
          <w:i/>
          <w:sz w:val="24"/>
          <w:szCs w:val="24"/>
        </w:rPr>
        <w:t xml:space="preserve">Če </w:t>
      </w:r>
      <w:r>
        <w:rPr>
          <w:rFonts w:asciiTheme="minorHAnsi" w:hAnsiTheme="minorHAnsi" w:cstheme="minorHAnsi"/>
          <w:i/>
          <w:sz w:val="24"/>
          <w:szCs w:val="24"/>
        </w:rPr>
        <w:t xml:space="preserve">matična </w:t>
      </w:r>
      <w:r w:rsidRPr="00E43CF7">
        <w:rPr>
          <w:rFonts w:asciiTheme="minorHAnsi" w:hAnsiTheme="minorHAnsi" w:cstheme="minorHAnsi"/>
          <w:i/>
          <w:sz w:val="24"/>
          <w:szCs w:val="24"/>
        </w:rPr>
        <w:t>država potrdil iz prejšnjega odstavka</w:t>
      </w:r>
      <w:r>
        <w:rPr>
          <w:rFonts w:asciiTheme="minorHAnsi" w:hAnsiTheme="minorHAnsi" w:cstheme="minorHAnsi"/>
          <w:i/>
          <w:sz w:val="24"/>
          <w:szCs w:val="24"/>
        </w:rPr>
        <w:t xml:space="preserve"> tega pogoja</w:t>
      </w:r>
      <w:r w:rsidRPr="00E43CF7">
        <w:rPr>
          <w:rFonts w:asciiTheme="minorHAnsi" w:hAnsiTheme="minorHAnsi" w:cstheme="minorHAnsi"/>
          <w:i/>
          <w:sz w:val="24"/>
          <w:szCs w:val="24"/>
        </w:rPr>
        <w:t xml:space="preserve"> ne izdaja ali če ti ne zajemajo vseh primerov iz prvega </w:t>
      </w:r>
      <w:r>
        <w:rPr>
          <w:rFonts w:asciiTheme="minorHAnsi" w:hAnsiTheme="minorHAnsi" w:cstheme="minorHAnsi"/>
          <w:i/>
          <w:sz w:val="24"/>
          <w:szCs w:val="24"/>
        </w:rPr>
        <w:t xml:space="preserve">odstavka </w:t>
      </w:r>
      <w:r w:rsidRPr="00E43CF7">
        <w:rPr>
          <w:rFonts w:asciiTheme="minorHAnsi" w:hAnsiTheme="minorHAnsi" w:cstheme="minorHAnsi"/>
          <w:i/>
          <w:sz w:val="24"/>
          <w:szCs w:val="24"/>
        </w:rPr>
        <w:t xml:space="preserve">75. člena </w:t>
      </w:r>
      <w:r>
        <w:rPr>
          <w:rFonts w:asciiTheme="minorHAnsi" w:hAnsiTheme="minorHAnsi" w:cstheme="minorHAnsi"/>
          <w:i/>
          <w:sz w:val="24"/>
          <w:szCs w:val="24"/>
        </w:rPr>
        <w:t>ZJN-3</w:t>
      </w:r>
      <w:r w:rsidRPr="00E43CF7">
        <w:rPr>
          <w:rFonts w:asciiTheme="minorHAnsi" w:hAnsiTheme="minorHAnsi" w:cstheme="minorHAnsi"/>
          <w:i/>
          <w:sz w:val="24"/>
          <w:szCs w:val="24"/>
        </w:rPr>
        <w:t xml:space="preserve">, jih je mogoče nadomestiti z zapriseženo izjavo, če ta </w:t>
      </w:r>
      <w:r>
        <w:rPr>
          <w:rFonts w:asciiTheme="minorHAnsi" w:hAnsiTheme="minorHAnsi" w:cstheme="minorHAnsi"/>
          <w:i/>
          <w:sz w:val="24"/>
          <w:szCs w:val="24"/>
        </w:rPr>
        <w:t>v matični</w:t>
      </w:r>
      <w:r w:rsidRPr="00E43CF7">
        <w:rPr>
          <w:rFonts w:asciiTheme="minorHAnsi" w:hAnsiTheme="minorHAnsi" w:cstheme="minorHAnsi"/>
          <w:i/>
          <w:sz w:val="24"/>
          <w:szCs w:val="24"/>
        </w:rPr>
        <w:t xml:space="preserve"> državi ni predvidena, pa z izjavo določene osebe, dano pred pristojnim sodnim ali upravnim organom, notarjem ali pred pristojno poklicno ali trgovinsko organizacijo v matični državi te osebe ali v državi, v kateri ima sedež gospodarski subjekt</w:t>
      </w:r>
      <w:r>
        <w:rPr>
          <w:rFonts w:asciiTheme="minorHAnsi" w:hAnsiTheme="minorHAnsi" w:cstheme="minorHAnsi"/>
          <w:i/>
          <w:sz w:val="24"/>
          <w:szCs w:val="24"/>
        </w:rPr>
        <w:t>.</w:t>
      </w:r>
    </w:p>
    <w:p w14:paraId="4B1EC973" w14:textId="77777777" w:rsidR="00E43CF7" w:rsidRDefault="00E43CF7" w:rsidP="003B65C0">
      <w:pPr>
        <w:widowControl w:val="0"/>
        <w:spacing w:line="266" w:lineRule="exact"/>
        <w:ind w:left="567"/>
        <w:jc w:val="both"/>
        <w:rPr>
          <w:rFonts w:asciiTheme="minorHAnsi" w:hAnsiTheme="minorHAnsi" w:cstheme="minorHAnsi"/>
          <w:i/>
          <w:sz w:val="24"/>
          <w:szCs w:val="24"/>
        </w:rPr>
      </w:pPr>
    </w:p>
    <w:p w14:paraId="3E00034A" w14:textId="3DE9DE16" w:rsidR="000341EA" w:rsidRPr="001725C6" w:rsidRDefault="001725C6" w:rsidP="003B65C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V kolikor </w:t>
      </w:r>
      <w:r w:rsidR="00E43CF7">
        <w:rPr>
          <w:rFonts w:asciiTheme="minorHAnsi" w:hAnsiTheme="minorHAnsi" w:cstheme="minorHAnsi"/>
          <w:i/>
          <w:sz w:val="24"/>
          <w:szCs w:val="24"/>
        </w:rPr>
        <w:t xml:space="preserve">ponudnik za te osebe v ponudbeni dokumentaciji ne predloži </w:t>
      </w:r>
      <w:r>
        <w:rPr>
          <w:rFonts w:asciiTheme="minorHAnsi" w:hAnsiTheme="minorHAnsi" w:cstheme="minorHAnsi"/>
          <w:i/>
          <w:sz w:val="24"/>
          <w:szCs w:val="24"/>
        </w:rPr>
        <w:t xml:space="preserve">potrdilo iz kazenske evidence Republike Slovenije, mora predložiti </w:t>
      </w:r>
      <w:r w:rsidRPr="001725C6">
        <w:rPr>
          <w:rFonts w:asciiTheme="minorHAnsi" w:hAnsiTheme="minorHAnsi" w:cstheme="minorHAnsi"/>
          <w:i/>
          <w:sz w:val="24"/>
          <w:szCs w:val="24"/>
        </w:rPr>
        <w:t>pooblastila za pridobitev potrdila iz kazenske evidence fizičnih oseb (OBR-2.1)</w:t>
      </w:r>
      <w:r>
        <w:rPr>
          <w:rFonts w:asciiTheme="minorHAnsi" w:hAnsiTheme="minorHAnsi" w:cstheme="minorHAnsi"/>
          <w:i/>
          <w:sz w:val="24"/>
          <w:szCs w:val="24"/>
        </w:rPr>
        <w:t>.</w:t>
      </w:r>
    </w:p>
    <w:p w14:paraId="62A7E17F" w14:textId="77777777" w:rsidR="00FE0463" w:rsidRPr="00E1206E" w:rsidRDefault="00FE0463" w:rsidP="00FE0463">
      <w:pPr>
        <w:widowControl w:val="0"/>
        <w:spacing w:line="266" w:lineRule="exact"/>
        <w:jc w:val="both"/>
        <w:rPr>
          <w:rFonts w:asciiTheme="minorHAnsi" w:hAnsiTheme="minorHAnsi" w:cstheme="minorHAnsi"/>
          <w:i/>
          <w:sz w:val="24"/>
          <w:szCs w:val="24"/>
        </w:rPr>
      </w:pPr>
    </w:p>
    <w:p w14:paraId="26ACE185" w14:textId="77777777" w:rsidR="0095032B" w:rsidRPr="00E1206E" w:rsidRDefault="0095032B" w:rsidP="00FE0463">
      <w:pPr>
        <w:widowControl w:val="0"/>
        <w:spacing w:line="266" w:lineRule="exact"/>
        <w:jc w:val="both"/>
        <w:rPr>
          <w:rFonts w:asciiTheme="minorHAnsi" w:hAnsiTheme="minorHAnsi" w:cstheme="minorHAnsi"/>
          <w:sz w:val="24"/>
          <w:szCs w:val="24"/>
        </w:rPr>
      </w:pPr>
    </w:p>
    <w:p w14:paraId="0F148352" w14:textId="77777777" w:rsidR="00FF60D5" w:rsidRPr="00E1206E" w:rsidRDefault="00F96B09" w:rsidP="00F96B09">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znaša 50 ali več EUR. </w:t>
      </w:r>
    </w:p>
    <w:p w14:paraId="768A1339" w14:textId="058A8658" w:rsidR="00F96B09" w:rsidRPr="00E1206E" w:rsidRDefault="00F96B09" w:rsidP="00FF60D5">
      <w:pPr>
        <w:widowControl w:val="0"/>
        <w:suppressAutoHyphens w:val="0"/>
        <w:spacing w:line="266" w:lineRule="exact"/>
        <w:ind w:left="567"/>
        <w:jc w:val="both"/>
        <w:rPr>
          <w:rFonts w:asciiTheme="minorHAnsi" w:hAnsiTheme="minorHAnsi" w:cstheme="minorHAnsi"/>
          <w:b/>
          <w:sz w:val="24"/>
          <w:szCs w:val="24"/>
        </w:rPr>
      </w:pPr>
      <w:r w:rsidRPr="00E1206E">
        <w:rPr>
          <w:rFonts w:asciiTheme="minorHAnsi" w:hAnsiTheme="minorHAnsi" w:cstheme="minorHAnsi"/>
          <w:b/>
          <w:sz w:val="24"/>
          <w:szCs w:val="24"/>
        </w:rPr>
        <w:t xml:space="preserve">Šteje se, da gospodarski subjekt ne izpolnjuje obveznosti iz te točke tudi, če na dan roka za oddajo ponudbe nima predloženih vseh obračunov davčnih odtegljajev za dohodke iz delovnega razmerja za obdobje zadnjih petih (5) let </w:t>
      </w:r>
      <w:r w:rsidR="00FF60D5" w:rsidRPr="00E1206E">
        <w:rPr>
          <w:rFonts w:asciiTheme="minorHAnsi" w:hAnsiTheme="minorHAnsi" w:cstheme="minorHAnsi"/>
          <w:b/>
          <w:sz w:val="24"/>
          <w:szCs w:val="24"/>
        </w:rPr>
        <w:t>od</w:t>
      </w:r>
      <w:r w:rsidRPr="00E1206E">
        <w:rPr>
          <w:rFonts w:asciiTheme="minorHAnsi" w:hAnsiTheme="minorHAnsi" w:cstheme="minorHAnsi"/>
          <w:b/>
          <w:sz w:val="24"/>
          <w:szCs w:val="24"/>
        </w:rPr>
        <w:t xml:space="preserve"> roka za oddajo ponudbe.</w:t>
      </w:r>
    </w:p>
    <w:p w14:paraId="424C7DD1" w14:textId="77777777" w:rsidR="003B65C0" w:rsidRPr="00E1206E" w:rsidRDefault="003B65C0" w:rsidP="00333E16">
      <w:pPr>
        <w:widowControl w:val="0"/>
        <w:spacing w:line="266" w:lineRule="exact"/>
        <w:jc w:val="both"/>
        <w:rPr>
          <w:rFonts w:asciiTheme="minorHAnsi" w:hAnsiTheme="minorHAnsi" w:cstheme="minorHAnsi"/>
          <w:sz w:val="24"/>
          <w:szCs w:val="24"/>
        </w:rPr>
      </w:pPr>
    </w:p>
    <w:p w14:paraId="0B839C30"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p>
    <w:p w14:paraId="530B8812" w14:textId="77777777" w:rsidR="003B65C0" w:rsidRPr="00E1206E" w:rsidRDefault="003B65C0" w:rsidP="003B65C0">
      <w:pPr>
        <w:widowControl w:val="0"/>
        <w:spacing w:line="266" w:lineRule="exact"/>
        <w:jc w:val="both"/>
        <w:rPr>
          <w:rFonts w:asciiTheme="minorHAnsi" w:hAnsiTheme="minorHAnsi" w:cstheme="minorHAnsi"/>
          <w:i/>
          <w:sz w:val="24"/>
          <w:szCs w:val="24"/>
        </w:rPr>
      </w:pPr>
    </w:p>
    <w:p w14:paraId="7C7001F0"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538B1E80"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1B1DEB1F"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Če je gospodarski subjekt na dan, ko poteče rok za oddajo ponudb ali prijav, izločen iz postopkov oddaje javnih naročil zaradi uvrstitve v evidenco gospodarskih subjektov z negativnimi referencami iz 110. člena ZJN-3.</w:t>
      </w:r>
    </w:p>
    <w:p w14:paraId="624EE851" w14:textId="77777777" w:rsidR="003B65C0" w:rsidRPr="00E1206E" w:rsidRDefault="003B65C0" w:rsidP="00333E16">
      <w:pPr>
        <w:widowControl w:val="0"/>
        <w:spacing w:line="266" w:lineRule="exact"/>
        <w:jc w:val="both"/>
        <w:rPr>
          <w:rFonts w:asciiTheme="minorHAnsi" w:hAnsiTheme="minorHAnsi" w:cstheme="minorHAnsi"/>
          <w:sz w:val="24"/>
          <w:szCs w:val="24"/>
        </w:rPr>
      </w:pPr>
    </w:p>
    <w:p w14:paraId="08335E25"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p>
    <w:p w14:paraId="35AF6871" w14:textId="77777777" w:rsidR="003B65C0" w:rsidRPr="00E1206E" w:rsidRDefault="003B65C0" w:rsidP="003B65C0">
      <w:pPr>
        <w:widowControl w:val="0"/>
        <w:spacing w:line="266" w:lineRule="exact"/>
        <w:jc w:val="both"/>
        <w:rPr>
          <w:rFonts w:asciiTheme="minorHAnsi" w:hAnsiTheme="minorHAnsi" w:cstheme="minorHAnsi"/>
          <w:i/>
          <w:sz w:val="24"/>
          <w:szCs w:val="24"/>
        </w:rPr>
      </w:pPr>
    </w:p>
    <w:p w14:paraId="254676F7"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600E4292" w14:textId="77777777"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1E1CB81A"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4ECF87D9"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0A9B77D6"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1FDED598"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 xml:space="preserve">V primeru skupne ponudbe mora pogoj izpolnjevati vsak izmed partnerjev, v primeru, da gospodarski subjekt nastopa s podizvajalci, morajo pogoj izpolniti tudi podizvajalci. </w:t>
      </w:r>
    </w:p>
    <w:p w14:paraId="42B4DF71"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p>
    <w:p w14:paraId="2FECC6DF" w14:textId="77777777" w:rsidR="00333E16" w:rsidRPr="00E1206E" w:rsidRDefault="00333E16" w:rsidP="00333E16">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p>
    <w:p w14:paraId="2996242B" w14:textId="77777777" w:rsidR="00333E16" w:rsidRPr="00E1206E" w:rsidRDefault="00333E16" w:rsidP="00333E16">
      <w:pPr>
        <w:widowControl w:val="0"/>
        <w:spacing w:line="266" w:lineRule="exact"/>
        <w:jc w:val="both"/>
        <w:rPr>
          <w:rFonts w:asciiTheme="minorHAnsi" w:hAnsiTheme="minorHAnsi" w:cstheme="minorHAnsi"/>
          <w:i/>
          <w:sz w:val="24"/>
          <w:szCs w:val="24"/>
        </w:rPr>
      </w:pPr>
    </w:p>
    <w:p w14:paraId="7FF64036" w14:textId="77777777" w:rsidR="00333E16" w:rsidRPr="00E1206E" w:rsidRDefault="00333E16" w:rsidP="00333E16">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lastRenderedPageBreak/>
        <w:t>Naročnik bo izpolnjevanje omenjenega pogoja preveril z aplikacijo e-Dosje oz. v uradnih registrih in evidencah.</w:t>
      </w:r>
    </w:p>
    <w:p w14:paraId="433E7E8E" w14:textId="77777777"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19172232"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33690384" w14:textId="77777777"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7D86A41D" w14:textId="5978A8C7" w:rsidR="00333E16" w:rsidRPr="00E1206E" w:rsidRDefault="00333E16" w:rsidP="00333E16">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Če je </w:t>
      </w:r>
      <w:r w:rsidR="00390B9A">
        <w:rPr>
          <w:rFonts w:asciiTheme="minorHAnsi" w:hAnsiTheme="minorHAnsi" w:cstheme="minorHAnsi"/>
          <w:b/>
          <w:sz w:val="24"/>
          <w:szCs w:val="24"/>
        </w:rPr>
        <w:t>gospodarski subjekt</w:t>
      </w:r>
      <w:r w:rsidRPr="00E1206E">
        <w:rPr>
          <w:rFonts w:asciiTheme="minorHAnsi" w:hAnsiTheme="minorHAnsi" w:cstheme="minorHAnsi"/>
          <w:b/>
          <w:sz w:val="24"/>
          <w:szCs w:val="24"/>
        </w:rPr>
        <w:t>:</w:t>
      </w:r>
    </w:p>
    <w:p w14:paraId="3152EF23" w14:textId="77777777" w:rsidR="00333E16" w:rsidRPr="00E1206E" w:rsidRDefault="00333E16" w:rsidP="00333E16">
      <w:pPr>
        <w:widowControl w:val="0"/>
        <w:spacing w:line="266" w:lineRule="exact"/>
        <w:ind w:left="567"/>
        <w:jc w:val="both"/>
        <w:rPr>
          <w:rFonts w:asciiTheme="minorHAnsi" w:hAnsiTheme="minorHAnsi" w:cstheme="minorHAnsi"/>
          <w:b/>
        </w:rPr>
      </w:pPr>
    </w:p>
    <w:p w14:paraId="55ACDC44"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w:t>
      </w:r>
      <w:r w:rsidRPr="00E1206E">
        <w:rPr>
          <w:rFonts w:asciiTheme="minorHAnsi" w:eastAsiaTheme="minorHAnsi" w:hAnsiTheme="minorHAnsi" w:cstheme="minorHAnsi"/>
          <w:sz w:val="24"/>
          <w:szCs w:val="24"/>
          <w:lang w:eastAsia="en-US"/>
        </w:rPr>
        <w:tab/>
        <w:t>ruski državljan ali fizična ali pravna oseba, subjekt ali organ s sedežem v Rusiji;</w:t>
      </w:r>
    </w:p>
    <w:p w14:paraId="638B12A3"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w:t>
      </w:r>
      <w:r w:rsidRPr="00E1206E">
        <w:rPr>
          <w:rFonts w:asciiTheme="minorHAnsi" w:eastAsiaTheme="minorHAnsi" w:hAnsiTheme="minorHAnsi" w:cstheme="minorHAnsi"/>
          <w:sz w:val="24"/>
          <w:szCs w:val="24"/>
          <w:lang w:eastAsia="en-US"/>
        </w:rPr>
        <w:tab/>
        <w:t>pravna oseba, subjekt ali organ, katerih več kot 50-odstotni delež je v neposredni ali posredni lasti subjekta iz prejšnje alineje;</w:t>
      </w:r>
    </w:p>
    <w:p w14:paraId="6956F3AB"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w:t>
      </w:r>
      <w:r w:rsidRPr="00E1206E">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47CEDC02"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p>
    <w:p w14:paraId="65DB205A"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Navedeno velja vključno za podizvajalce, dobavitelje ali subjekte, katerih zmogljivost se uporablja v smislu direktiv 2014/23/EU, 2014/24/EU, 2014/25/EU in 2009/81/ES, če predstavljajo več kot 10 odstotkov vrednosti naročil</w:t>
      </w:r>
      <w:r w:rsidRPr="00E1206E">
        <w:rPr>
          <w:rFonts w:asciiTheme="minorHAnsi" w:hAnsiTheme="minorHAnsi" w:cstheme="minorHAnsi"/>
          <w:sz w:val="24"/>
          <w:szCs w:val="24"/>
          <w:vertAlign w:val="superscript"/>
        </w:rPr>
        <w:footnoteReference w:id="4"/>
      </w:r>
    </w:p>
    <w:p w14:paraId="2274FE8E"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p>
    <w:p w14:paraId="7D56499A" w14:textId="18B455CA" w:rsidR="00333E16" w:rsidRPr="00E1206E" w:rsidRDefault="0039332D" w:rsidP="00333E16">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w:t>
      </w:r>
      <w:r w:rsidR="00333E16" w:rsidRPr="00E1206E">
        <w:rPr>
          <w:rFonts w:asciiTheme="minorHAnsi" w:hAnsiTheme="minorHAnsi" w:cstheme="minorHAnsi"/>
          <w:i/>
          <w:sz w:val="24"/>
          <w:szCs w:val="24"/>
        </w:rPr>
        <w:t xml:space="preserve"> potrdi izpolnjevanje tega pogoja s predložitvijo </w:t>
      </w:r>
      <w:r w:rsidRPr="00E1206E">
        <w:rPr>
          <w:rFonts w:asciiTheme="minorHAnsi" w:hAnsiTheme="minorHAnsi" w:cstheme="minorHAnsi"/>
          <w:i/>
          <w:sz w:val="24"/>
          <w:szCs w:val="24"/>
        </w:rPr>
        <w:t>izjav</w:t>
      </w:r>
      <w:r w:rsidR="00932E70">
        <w:rPr>
          <w:rFonts w:asciiTheme="minorHAnsi" w:hAnsiTheme="minorHAnsi" w:cstheme="minorHAnsi"/>
          <w:i/>
          <w:sz w:val="24"/>
          <w:szCs w:val="24"/>
        </w:rPr>
        <w:t>e</w:t>
      </w:r>
      <w:r w:rsidRPr="00E1206E">
        <w:rPr>
          <w:rFonts w:asciiTheme="minorHAnsi" w:hAnsiTheme="minorHAnsi" w:cstheme="minorHAnsi"/>
          <w:i/>
          <w:sz w:val="24"/>
          <w:szCs w:val="24"/>
        </w:rPr>
        <w:t xml:space="preserve"> gospodarskega subjekta (OBR-8).</w:t>
      </w:r>
    </w:p>
    <w:p w14:paraId="5EB89C8B"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6B5A662C" w14:textId="77777777" w:rsidR="0095032B" w:rsidRPr="00E1206E" w:rsidRDefault="0095032B" w:rsidP="0095032B">
      <w:pPr>
        <w:widowControl w:val="0"/>
        <w:spacing w:line="266" w:lineRule="exact"/>
        <w:ind w:left="567"/>
        <w:jc w:val="both"/>
        <w:rPr>
          <w:rFonts w:asciiTheme="minorHAnsi" w:hAnsiTheme="minorHAnsi" w:cstheme="minorHAnsi"/>
          <w:b/>
          <w:bCs/>
          <w:sz w:val="24"/>
          <w:szCs w:val="24"/>
        </w:rPr>
      </w:pPr>
      <w:r w:rsidRPr="00E1206E">
        <w:rPr>
          <w:rFonts w:asciiTheme="minorHAnsi" w:hAnsiTheme="minorHAnsi" w:cstheme="minorHAnsi"/>
          <w:b/>
          <w:bCs/>
          <w:sz w:val="24"/>
          <w:szCs w:val="24"/>
        </w:rPr>
        <w:t>USTREZNOST ZA OPRAVLJANJE POKLICNE DEJAVNOSTI</w:t>
      </w:r>
    </w:p>
    <w:p w14:paraId="060E927C"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7816531E"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Gospodarski subjekt je registriran za opravljanje dejavnosti, ki je predmet tega javnega naročila.</w:t>
      </w:r>
    </w:p>
    <w:p w14:paraId="0B7FAF52" w14:textId="77777777" w:rsidR="0095032B" w:rsidRPr="00E1206E" w:rsidRDefault="0095032B" w:rsidP="0095032B">
      <w:pPr>
        <w:widowControl w:val="0"/>
        <w:spacing w:line="266" w:lineRule="exact"/>
        <w:ind w:left="567"/>
        <w:jc w:val="both"/>
        <w:rPr>
          <w:rFonts w:asciiTheme="minorHAnsi" w:hAnsiTheme="minorHAnsi" w:cstheme="minorHAnsi"/>
          <w:b/>
          <w:sz w:val="24"/>
          <w:szCs w:val="24"/>
        </w:rPr>
      </w:pPr>
    </w:p>
    <w:p w14:paraId="3C75955C"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Gospodarski subjekt mora biti registriran za opravljanje dejavnosti in biti vpisan v enega od poklicnih ali poslovnih registrov, ki se vodijo v državi članici, v kateri ima gospodarski subjekt sedež za tisti del posla, ki ga v ponudbi prevzema. Seznam poklicnih ali poslovnih registrov v državah članicah Evropske unije določa Priloga XI Direktive 2014/24/EU.</w:t>
      </w:r>
    </w:p>
    <w:p w14:paraId="05EFC996" w14:textId="64D542BA" w:rsidR="0095032B" w:rsidRPr="00E1206E" w:rsidRDefault="0095032B" w:rsidP="0095032B">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Če morajo imeti gospodarski subjekti določeno dovoljenje ali biti člani določene organizacije, da lahko v svoji matični državi opravljajo določeno storitev, morajo v postopku za oddajo javnega naročila predložiti dokazilo o tem dovoljenju ali članstvu</w:t>
      </w:r>
      <w:r w:rsidR="00344D74" w:rsidRPr="00E1206E">
        <w:rPr>
          <w:rFonts w:asciiTheme="minorHAnsi" w:hAnsiTheme="minorHAnsi" w:cstheme="minorHAnsi"/>
          <w:sz w:val="24"/>
          <w:szCs w:val="24"/>
        </w:rPr>
        <w:t>.</w:t>
      </w:r>
    </w:p>
    <w:p w14:paraId="5B1526D4" w14:textId="77777777" w:rsidR="0095032B" w:rsidRPr="00E1206E" w:rsidRDefault="0095032B" w:rsidP="0095032B">
      <w:pPr>
        <w:widowControl w:val="0"/>
        <w:spacing w:line="266" w:lineRule="exact"/>
        <w:jc w:val="both"/>
        <w:rPr>
          <w:rFonts w:asciiTheme="minorHAnsi" w:hAnsiTheme="minorHAnsi" w:cstheme="minorHAnsi"/>
          <w:sz w:val="24"/>
          <w:szCs w:val="24"/>
        </w:rPr>
      </w:pPr>
    </w:p>
    <w:p w14:paraId="557F7AB7" w14:textId="26891E85" w:rsidR="0095032B" w:rsidRPr="00E1206E" w:rsidRDefault="0095032B" w:rsidP="0095032B">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Ponudnik potrdi izpolnjevanje tega pogoja s predložitvijo izpolnjenega ESPD obrazca</w:t>
      </w:r>
      <w:r w:rsidR="00B93B88" w:rsidRPr="00E1206E">
        <w:rPr>
          <w:rFonts w:asciiTheme="minorHAnsi" w:hAnsiTheme="minorHAnsi" w:cstheme="minorHAnsi"/>
          <w:i/>
          <w:sz w:val="24"/>
          <w:szCs w:val="24"/>
        </w:rPr>
        <w:t>.</w:t>
      </w:r>
    </w:p>
    <w:p w14:paraId="1693A74F" w14:textId="47675FD3"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7A626BB6" w14:textId="7F730929" w:rsidR="00B93B88" w:rsidRPr="00E1206E" w:rsidRDefault="00B93B88" w:rsidP="00B93B88">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V kolikor naročnik izpolnjevanje navedenega pogoja ne bo mogel preveriti sam bo od gospodarskega subjekta zahteval ustrezna dokazila (izpis iz poklicnega ali poslovnega registra, akt u ustanovitvi, statut, družbeno pogodbo</w:t>
      </w:r>
      <w:r w:rsidR="00EC3ECF" w:rsidRPr="00E1206E">
        <w:rPr>
          <w:rFonts w:asciiTheme="minorHAnsi" w:hAnsiTheme="minorHAnsi" w:cstheme="minorHAnsi"/>
          <w:i/>
          <w:sz w:val="24"/>
          <w:szCs w:val="24"/>
        </w:rPr>
        <w:t>; in dovoljenja pristojnega organa za promet blaga, ki je predmet tega javnega naročila</w:t>
      </w:r>
      <w:r w:rsidRPr="00E1206E">
        <w:rPr>
          <w:rFonts w:asciiTheme="minorHAnsi" w:hAnsiTheme="minorHAnsi" w:cstheme="minorHAnsi"/>
          <w:i/>
          <w:sz w:val="24"/>
          <w:szCs w:val="24"/>
        </w:rPr>
        <w:t xml:space="preserve"> ali drugo ustrezno dokazilo, ki izkazuje vsebino izjave).</w:t>
      </w:r>
    </w:p>
    <w:p w14:paraId="6D5C6963" w14:textId="77777777" w:rsidR="0095032B" w:rsidRPr="00E1206E" w:rsidRDefault="0095032B" w:rsidP="00B93B88">
      <w:pPr>
        <w:widowControl w:val="0"/>
        <w:spacing w:line="266" w:lineRule="exact"/>
        <w:jc w:val="both"/>
        <w:rPr>
          <w:rFonts w:asciiTheme="minorHAnsi" w:hAnsiTheme="minorHAnsi" w:cstheme="minorHAnsi"/>
          <w:i/>
          <w:sz w:val="24"/>
          <w:szCs w:val="24"/>
        </w:rPr>
      </w:pPr>
    </w:p>
    <w:p w14:paraId="0D43EDC2" w14:textId="2B0E1339" w:rsidR="0095032B" w:rsidRPr="00E1206E" w:rsidRDefault="0095032B" w:rsidP="0095032B">
      <w:pPr>
        <w:pStyle w:val="Default"/>
        <w:ind w:left="567"/>
        <w:jc w:val="both"/>
        <w:rPr>
          <w:rFonts w:asciiTheme="minorHAnsi" w:hAnsiTheme="minorHAnsi" w:cstheme="minorHAnsi"/>
          <w:color w:val="auto"/>
        </w:rPr>
      </w:pPr>
      <w:r w:rsidRPr="00E1206E">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w:t>
      </w:r>
      <w:r w:rsidRPr="00E1206E">
        <w:rPr>
          <w:rFonts w:asciiTheme="minorHAnsi" w:hAnsiTheme="minorHAnsi" w:cstheme="minorHAnsi"/>
          <w:color w:val="auto"/>
        </w:rPr>
        <w:lastRenderedPageBreak/>
        <w:t xml:space="preserve">dokumentov, lahko gospodarski subjekt predloži zapriseženo izjavo prič ali zapriseženo izjavo zakonitega zastopnika. </w:t>
      </w:r>
    </w:p>
    <w:p w14:paraId="0E7EF62F" w14:textId="77777777" w:rsidR="001405AE" w:rsidRDefault="001405AE" w:rsidP="00FC152D">
      <w:pPr>
        <w:widowControl w:val="0"/>
        <w:spacing w:line="266" w:lineRule="exact"/>
        <w:jc w:val="both"/>
        <w:rPr>
          <w:rFonts w:asciiTheme="minorHAnsi" w:hAnsiTheme="minorHAnsi" w:cstheme="minorHAnsi"/>
          <w:sz w:val="24"/>
          <w:szCs w:val="24"/>
        </w:rPr>
      </w:pPr>
    </w:p>
    <w:p w14:paraId="6BB676F4" w14:textId="77777777" w:rsidR="00A34250" w:rsidRPr="00E1206E" w:rsidRDefault="00A34250">
      <w:pPr>
        <w:widowControl w:val="0"/>
        <w:spacing w:line="266" w:lineRule="exact"/>
        <w:ind w:left="567"/>
        <w:jc w:val="both"/>
        <w:rPr>
          <w:rFonts w:asciiTheme="minorHAnsi" w:hAnsiTheme="minorHAnsi" w:cstheme="minorHAnsi"/>
          <w:sz w:val="24"/>
          <w:szCs w:val="24"/>
        </w:rPr>
      </w:pPr>
    </w:p>
    <w:p w14:paraId="37B70EEA" w14:textId="77777777" w:rsidR="001405AE" w:rsidRPr="00E1206E" w:rsidRDefault="001405AE">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b/>
          <w:sz w:val="24"/>
          <w:szCs w:val="24"/>
        </w:rPr>
        <w:t>TEHNIČNA IN STROKOVNA SPOSOBNOST</w:t>
      </w:r>
    </w:p>
    <w:p w14:paraId="04C3F670" w14:textId="77777777" w:rsidR="001405AE" w:rsidRPr="00E1206E" w:rsidRDefault="001405AE">
      <w:pPr>
        <w:widowControl w:val="0"/>
        <w:spacing w:line="266" w:lineRule="exact"/>
        <w:ind w:left="567"/>
        <w:jc w:val="both"/>
        <w:rPr>
          <w:rFonts w:asciiTheme="minorHAnsi" w:hAnsiTheme="minorHAnsi" w:cstheme="minorHAnsi"/>
          <w:b/>
          <w:sz w:val="24"/>
          <w:szCs w:val="24"/>
        </w:rPr>
      </w:pPr>
    </w:p>
    <w:p w14:paraId="6CD1C87A" w14:textId="26866ED2" w:rsidR="00584DEF" w:rsidRPr="00E1206E" w:rsidRDefault="00584DEF" w:rsidP="00DC5B4F">
      <w:pPr>
        <w:widowControl w:val="0"/>
        <w:numPr>
          <w:ilvl w:val="0"/>
          <w:numId w:val="6"/>
        </w:numPr>
        <w:spacing w:line="266" w:lineRule="exact"/>
        <w:jc w:val="both"/>
        <w:rPr>
          <w:rFonts w:asciiTheme="minorHAnsi" w:hAnsiTheme="minorHAnsi" w:cstheme="minorHAnsi"/>
          <w:b/>
          <w:sz w:val="24"/>
          <w:szCs w:val="24"/>
        </w:rPr>
      </w:pPr>
      <w:r w:rsidRPr="00E1206E">
        <w:rPr>
          <w:rFonts w:asciiTheme="minorHAnsi" w:hAnsiTheme="minorHAnsi" w:cstheme="minorHAnsi"/>
          <w:b/>
          <w:sz w:val="24"/>
          <w:szCs w:val="24"/>
        </w:rPr>
        <w:t xml:space="preserve">Naročniki v zadnji treh </w:t>
      </w:r>
      <w:r w:rsidR="00A563B0" w:rsidRPr="00E1206E">
        <w:rPr>
          <w:rFonts w:asciiTheme="minorHAnsi" w:hAnsiTheme="minorHAnsi" w:cstheme="minorHAnsi"/>
          <w:b/>
          <w:sz w:val="24"/>
          <w:szCs w:val="24"/>
        </w:rPr>
        <w:t xml:space="preserve">letih </w:t>
      </w:r>
      <w:r w:rsidRPr="00E1206E">
        <w:rPr>
          <w:rFonts w:asciiTheme="minorHAnsi" w:hAnsiTheme="minorHAnsi" w:cstheme="minorHAnsi"/>
          <w:b/>
          <w:sz w:val="24"/>
          <w:szCs w:val="24"/>
        </w:rPr>
        <w:t xml:space="preserve">od objave tega javnega naročila zoper gospodarske subjekte niso upravičeno vlagali reklamacij glede kakovosti dobavljenega blaga, kakovosti, pravočasnosti in zanesljivosti dobav </w:t>
      </w:r>
      <w:r w:rsidR="001A49FA" w:rsidRPr="00E1206E">
        <w:rPr>
          <w:rFonts w:asciiTheme="minorHAnsi" w:hAnsiTheme="minorHAnsi" w:cstheme="minorHAnsi"/>
          <w:b/>
          <w:sz w:val="24"/>
          <w:szCs w:val="24"/>
        </w:rPr>
        <w:t>ter</w:t>
      </w:r>
      <w:r w:rsidRPr="00E1206E">
        <w:rPr>
          <w:rFonts w:asciiTheme="minorHAnsi" w:hAnsiTheme="minorHAnsi" w:cstheme="minorHAnsi"/>
          <w:b/>
          <w:sz w:val="24"/>
          <w:szCs w:val="24"/>
        </w:rPr>
        <w:t xml:space="preserve"> nespoštovanja drugih pogodbenih obveznosti.</w:t>
      </w:r>
    </w:p>
    <w:p w14:paraId="4704ED73" w14:textId="77777777" w:rsidR="00584DEF" w:rsidRPr="00E1206E" w:rsidRDefault="00584DEF" w:rsidP="00584DEF">
      <w:pPr>
        <w:widowControl w:val="0"/>
        <w:spacing w:line="266" w:lineRule="exact"/>
        <w:ind w:left="567"/>
        <w:jc w:val="both"/>
        <w:rPr>
          <w:rFonts w:asciiTheme="minorHAnsi" w:hAnsiTheme="minorHAnsi" w:cstheme="minorHAnsi"/>
          <w:i/>
          <w:sz w:val="24"/>
          <w:szCs w:val="24"/>
        </w:rPr>
      </w:pPr>
    </w:p>
    <w:p w14:paraId="2B1320CC" w14:textId="27AB929F" w:rsidR="00514985" w:rsidRPr="00E1206E" w:rsidRDefault="00514985" w:rsidP="00514985">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izjav</w:t>
      </w:r>
      <w:r w:rsidR="001756A0">
        <w:rPr>
          <w:rFonts w:asciiTheme="minorHAnsi" w:hAnsiTheme="minorHAnsi" w:cstheme="minorHAnsi"/>
          <w:i/>
          <w:sz w:val="24"/>
          <w:szCs w:val="24"/>
        </w:rPr>
        <w:t>e</w:t>
      </w:r>
      <w:r w:rsidRPr="00E1206E">
        <w:rPr>
          <w:rFonts w:asciiTheme="minorHAnsi" w:hAnsiTheme="minorHAnsi" w:cstheme="minorHAnsi"/>
          <w:i/>
          <w:sz w:val="24"/>
          <w:szCs w:val="24"/>
        </w:rPr>
        <w:t xml:space="preserve"> gospodarskega subjekta (OBR-8).</w:t>
      </w:r>
    </w:p>
    <w:p w14:paraId="27011E50" w14:textId="77777777" w:rsidR="00850602" w:rsidRPr="00E1206E" w:rsidRDefault="00850602" w:rsidP="00850602">
      <w:pPr>
        <w:widowControl w:val="0"/>
        <w:spacing w:line="266" w:lineRule="exact"/>
        <w:ind w:left="567"/>
        <w:jc w:val="both"/>
        <w:rPr>
          <w:rFonts w:asciiTheme="minorHAnsi" w:hAnsiTheme="minorHAnsi" w:cstheme="minorHAnsi"/>
          <w:i/>
          <w:sz w:val="24"/>
          <w:szCs w:val="24"/>
        </w:rPr>
      </w:pPr>
    </w:p>
    <w:p w14:paraId="70F499AF" w14:textId="77777777" w:rsidR="001405AE" w:rsidRPr="00E1206E" w:rsidRDefault="00584DEF" w:rsidP="00584DEF">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V kolikor naročnik razpolaga z dokazili o nespoštovanju zgoraj naštetih pogodbenih obveznosti, lahko ponudnika izloči iz postopka ocenjevanja prejetih ponudb.</w:t>
      </w:r>
    </w:p>
    <w:p w14:paraId="478C6F49" w14:textId="77777777" w:rsidR="000B7B4C" w:rsidRDefault="000B7B4C" w:rsidP="005B3250">
      <w:pPr>
        <w:widowControl w:val="0"/>
        <w:spacing w:line="266" w:lineRule="exact"/>
        <w:jc w:val="both"/>
        <w:rPr>
          <w:rFonts w:asciiTheme="minorHAnsi" w:hAnsiTheme="minorHAnsi" w:cstheme="minorHAnsi"/>
          <w:i/>
          <w:sz w:val="24"/>
          <w:szCs w:val="24"/>
        </w:rPr>
      </w:pPr>
    </w:p>
    <w:p w14:paraId="16C37B44" w14:textId="77777777" w:rsidR="00021585" w:rsidRPr="00E1206E" w:rsidRDefault="00021585" w:rsidP="00021585">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izjav</w:t>
      </w:r>
      <w:r>
        <w:rPr>
          <w:rFonts w:asciiTheme="minorHAnsi" w:hAnsiTheme="minorHAnsi" w:cstheme="minorHAnsi"/>
          <w:i/>
          <w:sz w:val="24"/>
          <w:szCs w:val="24"/>
        </w:rPr>
        <w:t>e</w:t>
      </w:r>
      <w:r w:rsidRPr="00E1206E">
        <w:rPr>
          <w:rFonts w:asciiTheme="minorHAnsi" w:hAnsiTheme="minorHAnsi" w:cstheme="minorHAnsi"/>
          <w:i/>
          <w:sz w:val="24"/>
          <w:szCs w:val="24"/>
        </w:rPr>
        <w:t xml:space="preserve"> gospodarskega subjekta (OBR-8)</w:t>
      </w:r>
      <w:r>
        <w:rPr>
          <w:rFonts w:asciiTheme="minorHAnsi" w:hAnsiTheme="minorHAnsi" w:cstheme="minorHAnsi"/>
          <w:i/>
          <w:sz w:val="24"/>
          <w:szCs w:val="24"/>
        </w:rPr>
        <w:t>.</w:t>
      </w:r>
    </w:p>
    <w:p w14:paraId="159EBCE4" w14:textId="77777777" w:rsidR="00FC277E" w:rsidRDefault="00FC277E" w:rsidP="005B3250">
      <w:pPr>
        <w:widowControl w:val="0"/>
        <w:spacing w:line="266" w:lineRule="exact"/>
        <w:jc w:val="both"/>
        <w:rPr>
          <w:rFonts w:asciiTheme="minorHAnsi" w:hAnsiTheme="minorHAnsi" w:cstheme="minorHAnsi"/>
          <w:i/>
          <w:sz w:val="24"/>
          <w:szCs w:val="24"/>
        </w:rPr>
      </w:pPr>
    </w:p>
    <w:p w14:paraId="329A979A" w14:textId="77777777" w:rsidR="00CF267D" w:rsidRDefault="00CF267D" w:rsidP="006F3067">
      <w:pPr>
        <w:widowControl w:val="0"/>
        <w:spacing w:line="266" w:lineRule="exact"/>
        <w:jc w:val="both"/>
        <w:rPr>
          <w:rFonts w:asciiTheme="minorHAnsi" w:hAnsiTheme="minorHAnsi" w:cstheme="minorHAnsi"/>
          <w:sz w:val="24"/>
          <w:szCs w:val="24"/>
        </w:rPr>
      </w:pPr>
    </w:p>
    <w:p w14:paraId="5660CD52" w14:textId="54F76997" w:rsidR="001405AE" w:rsidRPr="00A93D9D" w:rsidRDefault="001405AE">
      <w:pPr>
        <w:widowControl w:val="0"/>
        <w:spacing w:line="266" w:lineRule="exact"/>
        <w:ind w:left="567"/>
        <w:jc w:val="both"/>
        <w:rPr>
          <w:rFonts w:asciiTheme="minorHAnsi" w:hAnsiTheme="minorHAnsi" w:cstheme="minorHAnsi"/>
          <w:b/>
          <w:sz w:val="24"/>
          <w:szCs w:val="24"/>
        </w:rPr>
      </w:pPr>
      <w:r w:rsidRPr="00A93D9D">
        <w:rPr>
          <w:rFonts w:asciiTheme="minorHAnsi" w:hAnsiTheme="minorHAnsi" w:cstheme="minorHAnsi"/>
          <w:b/>
          <w:sz w:val="24"/>
          <w:szCs w:val="24"/>
        </w:rPr>
        <w:t>OSTALO</w:t>
      </w:r>
    </w:p>
    <w:p w14:paraId="5AB19E5A" w14:textId="77777777" w:rsidR="00353394" w:rsidRPr="00E1206E" w:rsidRDefault="00353394" w:rsidP="00A93D9D">
      <w:pPr>
        <w:widowControl w:val="0"/>
        <w:spacing w:line="266" w:lineRule="exact"/>
        <w:jc w:val="both"/>
        <w:rPr>
          <w:rFonts w:asciiTheme="minorHAnsi" w:hAnsiTheme="minorHAnsi" w:cstheme="minorHAnsi"/>
          <w:sz w:val="24"/>
          <w:szCs w:val="24"/>
        </w:rPr>
      </w:pPr>
    </w:p>
    <w:p w14:paraId="6B14BB2F" w14:textId="020AE04F" w:rsidR="00353394" w:rsidRPr="00E1206E" w:rsidRDefault="00353394" w:rsidP="00DC5B4F">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 Gospodarski subjekt z oddajo ponudbe soglaša, da do naročnika predmetnega razpisa ne bo uveljavljal nobenega odškodninskega zahtevka, če ne bo izbran kot najugodnejši ponudnik, oz. da v primeru ustavitve postopka, zavrnitve vseh ponudb ali odstopa od izvedbe javnega naročila</w:t>
      </w:r>
      <w:r w:rsidR="00731489" w:rsidRPr="00E1206E">
        <w:rPr>
          <w:rFonts w:asciiTheme="minorHAnsi" w:hAnsiTheme="minorHAnsi" w:cstheme="minorHAnsi"/>
          <w:b/>
          <w:sz w:val="24"/>
          <w:szCs w:val="24"/>
        </w:rPr>
        <w:t xml:space="preserve"> oz. odstopa od sklenitve pogodbe</w:t>
      </w:r>
      <w:r w:rsidRPr="00E1206E">
        <w:rPr>
          <w:rFonts w:asciiTheme="minorHAnsi" w:hAnsiTheme="minorHAnsi" w:cstheme="minorHAnsi"/>
          <w:b/>
          <w:sz w:val="24"/>
          <w:szCs w:val="24"/>
        </w:rPr>
        <w:t xml:space="preserve"> ne bo zahteval povrnitve nobenih stroškov</w:t>
      </w:r>
      <w:r w:rsidR="00731489" w:rsidRPr="00E1206E">
        <w:rPr>
          <w:rFonts w:asciiTheme="minorHAnsi" w:hAnsiTheme="minorHAnsi" w:cstheme="minorHAnsi"/>
          <w:b/>
          <w:sz w:val="24"/>
          <w:szCs w:val="24"/>
        </w:rPr>
        <w:t>.</w:t>
      </w:r>
    </w:p>
    <w:p w14:paraId="155DE7C6" w14:textId="77777777" w:rsidR="00353394" w:rsidRPr="00E1206E" w:rsidRDefault="00353394">
      <w:pPr>
        <w:widowControl w:val="0"/>
        <w:spacing w:line="266" w:lineRule="exact"/>
        <w:ind w:left="567"/>
        <w:jc w:val="both"/>
        <w:rPr>
          <w:rFonts w:asciiTheme="minorHAnsi" w:hAnsiTheme="minorHAnsi" w:cstheme="minorHAnsi"/>
          <w:sz w:val="24"/>
          <w:szCs w:val="24"/>
        </w:rPr>
      </w:pPr>
    </w:p>
    <w:p w14:paraId="55BFB6F7" w14:textId="5F96B7F6" w:rsidR="00161BF3" w:rsidRPr="00E1206E" w:rsidRDefault="00161BF3" w:rsidP="00161BF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 xml:space="preserve">Gospodarski subjekt potrdi izpolnjevanje tega pogoja s predložitvijo </w:t>
      </w:r>
      <w:r w:rsidR="001756A0" w:rsidRPr="00E1206E">
        <w:rPr>
          <w:rFonts w:asciiTheme="minorHAnsi" w:hAnsiTheme="minorHAnsi" w:cstheme="minorHAnsi"/>
          <w:i/>
          <w:sz w:val="24"/>
          <w:szCs w:val="24"/>
        </w:rPr>
        <w:t>izjav</w:t>
      </w:r>
      <w:r w:rsidR="001756A0">
        <w:rPr>
          <w:rFonts w:asciiTheme="minorHAnsi" w:hAnsiTheme="minorHAnsi" w:cstheme="minorHAnsi"/>
          <w:i/>
          <w:sz w:val="24"/>
          <w:szCs w:val="24"/>
        </w:rPr>
        <w:t>e</w:t>
      </w:r>
      <w:r w:rsidR="001756A0" w:rsidRPr="00E1206E">
        <w:rPr>
          <w:rFonts w:asciiTheme="minorHAnsi" w:hAnsiTheme="minorHAnsi" w:cstheme="minorHAnsi"/>
          <w:i/>
          <w:sz w:val="24"/>
          <w:szCs w:val="24"/>
        </w:rPr>
        <w:t xml:space="preserve"> gospodarskega subjekta (OBR-8)</w:t>
      </w:r>
      <w:r w:rsidR="001756A0">
        <w:rPr>
          <w:rFonts w:asciiTheme="minorHAnsi" w:hAnsiTheme="minorHAnsi" w:cstheme="minorHAnsi"/>
          <w:i/>
          <w:sz w:val="24"/>
          <w:szCs w:val="24"/>
        </w:rPr>
        <w:t>.</w:t>
      </w:r>
    </w:p>
    <w:p w14:paraId="366D4EA1" w14:textId="77777777" w:rsidR="008464CD" w:rsidRPr="00E1206E" w:rsidRDefault="008464CD" w:rsidP="008464CD">
      <w:pPr>
        <w:widowControl w:val="0"/>
        <w:spacing w:line="266" w:lineRule="exact"/>
        <w:ind w:left="567"/>
        <w:jc w:val="both"/>
        <w:rPr>
          <w:rFonts w:asciiTheme="minorHAnsi" w:hAnsiTheme="minorHAnsi" w:cstheme="minorHAnsi"/>
          <w:i/>
          <w:sz w:val="24"/>
          <w:szCs w:val="24"/>
        </w:rPr>
      </w:pPr>
    </w:p>
    <w:p w14:paraId="1A6E34E8" w14:textId="77777777" w:rsidR="008464CD" w:rsidRPr="00E1206E" w:rsidRDefault="008464CD" w:rsidP="00DC5B4F">
      <w:pPr>
        <w:widowControl w:val="0"/>
        <w:numPr>
          <w:ilvl w:val="0"/>
          <w:numId w:val="6"/>
        </w:numPr>
        <w:spacing w:line="266" w:lineRule="exact"/>
        <w:ind w:left="567" w:hanging="283"/>
        <w:jc w:val="both"/>
        <w:rPr>
          <w:rFonts w:asciiTheme="minorHAnsi" w:hAnsiTheme="minorHAnsi" w:cstheme="minorHAnsi"/>
          <w:sz w:val="24"/>
          <w:szCs w:val="24"/>
        </w:rPr>
      </w:pPr>
      <w:r w:rsidRPr="00E1206E">
        <w:rPr>
          <w:rFonts w:asciiTheme="minorHAnsi" w:hAnsiTheme="minorHAnsi" w:cstheme="minorHAnsi"/>
          <w:sz w:val="24"/>
          <w:szCs w:val="24"/>
        </w:rPr>
        <w:t xml:space="preserve"> </w:t>
      </w:r>
      <w:r w:rsidRPr="00E1206E">
        <w:rPr>
          <w:rFonts w:asciiTheme="minorHAnsi" w:hAnsiTheme="minorHAnsi" w:cstheme="minorHAnsi"/>
          <w:b/>
          <w:sz w:val="24"/>
          <w:szCs w:val="24"/>
        </w:rPr>
        <w:t>Gospodarski subjekt v celoti sprejema pogoje javnega razpisa in vse pogoje, navedene v razpisni dokumentaciji, pod katerimi daje svojo ponudbo, ter soglaša, da bodo ti pogoji v celoti sestavni del pogodbe.</w:t>
      </w:r>
    </w:p>
    <w:p w14:paraId="10F06786" w14:textId="77777777" w:rsidR="001405AE" w:rsidRPr="00E1206E" w:rsidRDefault="001405AE">
      <w:pPr>
        <w:widowControl w:val="0"/>
        <w:spacing w:line="266" w:lineRule="exact"/>
        <w:ind w:left="567"/>
        <w:jc w:val="both"/>
        <w:rPr>
          <w:rFonts w:asciiTheme="minorHAnsi" w:hAnsiTheme="minorHAnsi" w:cstheme="minorHAnsi"/>
          <w:sz w:val="24"/>
          <w:szCs w:val="24"/>
        </w:rPr>
      </w:pPr>
    </w:p>
    <w:p w14:paraId="36DB139F" w14:textId="124E4416" w:rsidR="00161BF3" w:rsidRPr="00E1206E" w:rsidRDefault="00161BF3" w:rsidP="00161BF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w:t>
      </w:r>
      <w:r w:rsidR="003A585F" w:rsidRPr="00E1206E">
        <w:rPr>
          <w:rFonts w:asciiTheme="minorHAnsi" w:hAnsiTheme="minorHAnsi" w:cstheme="minorHAnsi"/>
          <w:i/>
          <w:sz w:val="24"/>
          <w:szCs w:val="24"/>
        </w:rPr>
        <w:t xml:space="preserve"> izjav</w:t>
      </w:r>
      <w:r w:rsidR="003A585F">
        <w:rPr>
          <w:rFonts w:asciiTheme="minorHAnsi" w:hAnsiTheme="minorHAnsi" w:cstheme="minorHAnsi"/>
          <w:i/>
          <w:sz w:val="24"/>
          <w:szCs w:val="24"/>
        </w:rPr>
        <w:t>e</w:t>
      </w:r>
      <w:r w:rsidR="003A585F" w:rsidRPr="00E1206E">
        <w:rPr>
          <w:rFonts w:asciiTheme="minorHAnsi" w:hAnsiTheme="minorHAnsi" w:cstheme="minorHAnsi"/>
          <w:i/>
          <w:sz w:val="24"/>
          <w:szCs w:val="24"/>
        </w:rPr>
        <w:t xml:space="preserve"> gospodarskega subjekta (OBR-8)</w:t>
      </w:r>
      <w:r w:rsidR="003A585F">
        <w:rPr>
          <w:rFonts w:asciiTheme="minorHAnsi" w:hAnsiTheme="minorHAnsi" w:cstheme="minorHAnsi"/>
          <w:i/>
          <w:sz w:val="24"/>
          <w:szCs w:val="24"/>
        </w:rPr>
        <w:t>.</w:t>
      </w:r>
    </w:p>
    <w:p w14:paraId="523C80BC" w14:textId="77777777" w:rsidR="001405AE" w:rsidRPr="00E1206E" w:rsidRDefault="001405AE">
      <w:pPr>
        <w:widowControl w:val="0"/>
        <w:spacing w:line="266" w:lineRule="exact"/>
        <w:ind w:left="567"/>
        <w:jc w:val="both"/>
        <w:rPr>
          <w:rFonts w:asciiTheme="minorHAnsi" w:hAnsiTheme="minorHAnsi" w:cstheme="minorHAnsi"/>
          <w:b/>
          <w:i/>
          <w:sz w:val="24"/>
          <w:szCs w:val="24"/>
        </w:rPr>
      </w:pPr>
    </w:p>
    <w:p w14:paraId="76239E43" w14:textId="446A82C9" w:rsidR="001405AE" w:rsidRPr="00E1206E" w:rsidRDefault="001405AE" w:rsidP="00DC5B4F">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 Gospodarski subjekt </w:t>
      </w:r>
      <w:r w:rsidR="00775B38" w:rsidRPr="00E1206E">
        <w:rPr>
          <w:rFonts w:asciiTheme="minorHAnsi" w:hAnsiTheme="minorHAnsi" w:cstheme="minorHAnsi"/>
          <w:b/>
          <w:sz w:val="24"/>
          <w:szCs w:val="24"/>
        </w:rPr>
        <w:t xml:space="preserve">v celoti soglaša z vsebino vzorca </w:t>
      </w:r>
      <w:r w:rsidRPr="00E1206E">
        <w:rPr>
          <w:rFonts w:asciiTheme="minorHAnsi" w:hAnsiTheme="minorHAnsi" w:cstheme="minorHAnsi"/>
          <w:b/>
          <w:sz w:val="24"/>
          <w:szCs w:val="24"/>
        </w:rPr>
        <w:t>pogodbe</w:t>
      </w:r>
      <w:r w:rsidR="00023330">
        <w:rPr>
          <w:rFonts w:asciiTheme="minorHAnsi" w:hAnsiTheme="minorHAnsi" w:cstheme="minorHAnsi"/>
          <w:b/>
          <w:sz w:val="24"/>
          <w:szCs w:val="24"/>
        </w:rPr>
        <w:t>/okvirnega sporazuma</w:t>
      </w:r>
      <w:r w:rsidR="00CD03EA" w:rsidRPr="00E1206E">
        <w:rPr>
          <w:rFonts w:asciiTheme="minorHAnsi" w:hAnsiTheme="minorHAnsi" w:cstheme="minorHAnsi"/>
          <w:b/>
          <w:sz w:val="24"/>
          <w:szCs w:val="24"/>
        </w:rPr>
        <w:t xml:space="preserve"> (OBR-4)</w:t>
      </w:r>
      <w:r w:rsidR="00CF267D">
        <w:rPr>
          <w:rFonts w:asciiTheme="minorHAnsi" w:hAnsiTheme="minorHAnsi" w:cstheme="minorHAnsi"/>
          <w:b/>
          <w:sz w:val="24"/>
          <w:szCs w:val="24"/>
        </w:rPr>
        <w:t>.</w:t>
      </w:r>
    </w:p>
    <w:p w14:paraId="4F7B54BE" w14:textId="77777777" w:rsidR="001405AE" w:rsidRPr="00E1206E" w:rsidRDefault="001405AE">
      <w:pPr>
        <w:widowControl w:val="0"/>
        <w:spacing w:line="266" w:lineRule="exact"/>
        <w:ind w:left="567"/>
        <w:jc w:val="both"/>
        <w:rPr>
          <w:rFonts w:asciiTheme="minorHAnsi" w:hAnsiTheme="minorHAnsi" w:cstheme="minorHAnsi"/>
          <w:b/>
          <w:sz w:val="24"/>
          <w:szCs w:val="24"/>
          <w:highlight w:val="red"/>
        </w:rPr>
      </w:pPr>
    </w:p>
    <w:p w14:paraId="271794C1" w14:textId="476F4246" w:rsidR="00F71DA3" w:rsidRDefault="00514985" w:rsidP="00A93D9D">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 xml:space="preserve">Gospodarski subjekt potrdi izpolnjevanje tega pogoja s predložitvijo </w:t>
      </w:r>
      <w:r w:rsidR="003A585F" w:rsidRPr="00E1206E">
        <w:rPr>
          <w:rFonts w:asciiTheme="minorHAnsi" w:hAnsiTheme="minorHAnsi" w:cstheme="minorHAnsi"/>
          <w:i/>
          <w:sz w:val="24"/>
          <w:szCs w:val="24"/>
        </w:rPr>
        <w:t>izjav</w:t>
      </w:r>
      <w:r w:rsidR="003A585F">
        <w:rPr>
          <w:rFonts w:asciiTheme="minorHAnsi" w:hAnsiTheme="minorHAnsi" w:cstheme="minorHAnsi"/>
          <w:i/>
          <w:sz w:val="24"/>
          <w:szCs w:val="24"/>
        </w:rPr>
        <w:t>e</w:t>
      </w:r>
      <w:r w:rsidR="003A585F" w:rsidRPr="00E1206E">
        <w:rPr>
          <w:rFonts w:asciiTheme="minorHAnsi" w:hAnsiTheme="minorHAnsi" w:cstheme="minorHAnsi"/>
          <w:i/>
          <w:sz w:val="24"/>
          <w:szCs w:val="24"/>
        </w:rPr>
        <w:t xml:space="preserve"> gospodarskega subjekta (OBR-8)</w:t>
      </w:r>
      <w:r w:rsidR="00FC152D">
        <w:rPr>
          <w:rFonts w:asciiTheme="minorHAnsi" w:hAnsiTheme="minorHAnsi" w:cstheme="minorHAnsi"/>
          <w:i/>
          <w:sz w:val="24"/>
          <w:szCs w:val="24"/>
        </w:rPr>
        <w:t>.</w:t>
      </w:r>
    </w:p>
    <w:p w14:paraId="4E3EA05B" w14:textId="77777777" w:rsidR="00023330" w:rsidRPr="00A93D9D" w:rsidRDefault="00023330" w:rsidP="00A93D9D">
      <w:pPr>
        <w:widowControl w:val="0"/>
        <w:spacing w:line="266" w:lineRule="exact"/>
        <w:ind w:left="567"/>
        <w:jc w:val="both"/>
        <w:rPr>
          <w:rFonts w:asciiTheme="minorHAnsi" w:hAnsiTheme="minorHAnsi" w:cstheme="minorHAnsi"/>
          <w:i/>
          <w:sz w:val="24"/>
          <w:szCs w:val="24"/>
        </w:rPr>
      </w:pPr>
    </w:p>
    <w:p w14:paraId="527BCB16" w14:textId="310FFF6C" w:rsidR="001405AE" w:rsidRPr="00E1206E" w:rsidRDefault="001405AE" w:rsidP="00DC5B4F">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 Gospodarski subjekt bo predložil izjavo o udeležbi fizičnih in pravnih oseb v lastništvu </w:t>
      </w:r>
      <w:r w:rsidR="00F34D90">
        <w:rPr>
          <w:rFonts w:asciiTheme="minorHAnsi" w:hAnsiTheme="minorHAnsi" w:cstheme="minorHAnsi"/>
          <w:b/>
          <w:sz w:val="24"/>
          <w:szCs w:val="24"/>
        </w:rPr>
        <w:t>gospodarskega subjekta</w:t>
      </w:r>
      <w:r w:rsidRPr="00E1206E">
        <w:rPr>
          <w:rFonts w:asciiTheme="minorHAnsi" w:hAnsiTheme="minorHAnsi" w:cstheme="minorHAnsi"/>
          <w:b/>
          <w:sz w:val="24"/>
          <w:szCs w:val="24"/>
        </w:rPr>
        <w:t>.</w:t>
      </w:r>
    </w:p>
    <w:p w14:paraId="722AFF47" w14:textId="77777777" w:rsidR="001405AE" w:rsidRPr="00E1206E" w:rsidRDefault="001405AE">
      <w:pPr>
        <w:widowControl w:val="0"/>
        <w:spacing w:line="266" w:lineRule="exact"/>
        <w:ind w:left="567"/>
        <w:jc w:val="both"/>
        <w:rPr>
          <w:rFonts w:asciiTheme="minorHAnsi" w:hAnsiTheme="minorHAnsi" w:cstheme="minorHAnsi"/>
          <w:b/>
          <w:sz w:val="24"/>
          <w:szCs w:val="24"/>
        </w:rPr>
      </w:pPr>
    </w:p>
    <w:p w14:paraId="17767C98" w14:textId="1D55C2E7" w:rsidR="001405AE" w:rsidRPr="00E1206E" w:rsidRDefault="00B87AA3" w:rsidP="007643C8">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w:t>
      </w:r>
      <w:r w:rsidR="001405AE" w:rsidRPr="00E1206E">
        <w:rPr>
          <w:rFonts w:asciiTheme="minorHAnsi" w:hAnsiTheme="minorHAnsi" w:cstheme="minorHAnsi"/>
          <w:i/>
          <w:sz w:val="24"/>
          <w:szCs w:val="24"/>
        </w:rPr>
        <w:t xml:space="preserve"> predloži izpolnjeno izjavo o udeležbi fizičnih in pravnih oseb v lastništvu </w:t>
      </w:r>
      <w:r w:rsidR="00390CD2">
        <w:rPr>
          <w:rFonts w:asciiTheme="minorHAnsi" w:hAnsiTheme="minorHAnsi" w:cstheme="minorHAnsi"/>
          <w:i/>
          <w:sz w:val="24"/>
          <w:szCs w:val="24"/>
        </w:rPr>
        <w:t>gospodarskega subjekta</w:t>
      </w:r>
      <w:r w:rsidR="001405AE" w:rsidRPr="00E1206E">
        <w:rPr>
          <w:rFonts w:asciiTheme="minorHAnsi" w:hAnsiTheme="minorHAnsi" w:cstheme="minorHAnsi"/>
          <w:i/>
          <w:sz w:val="24"/>
          <w:szCs w:val="24"/>
        </w:rPr>
        <w:t xml:space="preserve"> (OBR-</w:t>
      </w:r>
      <w:r w:rsidR="001E58BF" w:rsidRPr="00E1206E">
        <w:rPr>
          <w:rFonts w:asciiTheme="minorHAnsi" w:hAnsiTheme="minorHAnsi" w:cstheme="minorHAnsi"/>
          <w:i/>
          <w:sz w:val="24"/>
          <w:szCs w:val="24"/>
        </w:rPr>
        <w:t>5</w:t>
      </w:r>
      <w:r w:rsidR="001405AE" w:rsidRPr="00E1206E">
        <w:rPr>
          <w:rFonts w:asciiTheme="minorHAnsi" w:hAnsiTheme="minorHAnsi" w:cstheme="minorHAnsi"/>
          <w:i/>
          <w:sz w:val="24"/>
          <w:szCs w:val="24"/>
        </w:rPr>
        <w:t>).</w:t>
      </w:r>
      <w:r w:rsidR="007305C6" w:rsidRPr="00E1206E">
        <w:rPr>
          <w:rFonts w:asciiTheme="minorHAnsi" w:hAnsiTheme="minorHAnsi" w:cstheme="minorHAnsi"/>
          <w:i/>
          <w:sz w:val="24"/>
          <w:szCs w:val="24"/>
        </w:rPr>
        <w:t xml:space="preserve"> Vzorec izjave lahko </w:t>
      </w:r>
      <w:r w:rsidR="001F6F55">
        <w:rPr>
          <w:rFonts w:asciiTheme="minorHAnsi" w:hAnsiTheme="minorHAnsi" w:cstheme="minorHAnsi"/>
          <w:i/>
          <w:sz w:val="24"/>
          <w:szCs w:val="24"/>
        </w:rPr>
        <w:t>gospodarski subjekti</w:t>
      </w:r>
      <w:r w:rsidR="007305C6" w:rsidRPr="00E1206E">
        <w:rPr>
          <w:rFonts w:asciiTheme="minorHAnsi" w:hAnsiTheme="minorHAnsi" w:cstheme="minorHAnsi"/>
          <w:i/>
          <w:sz w:val="24"/>
          <w:szCs w:val="24"/>
        </w:rPr>
        <w:t xml:space="preserve"> </w:t>
      </w:r>
      <w:r w:rsidR="00F34D90">
        <w:rPr>
          <w:rFonts w:asciiTheme="minorHAnsi" w:hAnsiTheme="minorHAnsi" w:cstheme="minorHAnsi"/>
          <w:i/>
          <w:sz w:val="24"/>
          <w:szCs w:val="24"/>
        </w:rPr>
        <w:t xml:space="preserve">predloži v večih izvodih ali </w:t>
      </w:r>
      <w:r w:rsidR="00584F1D" w:rsidRPr="00E1206E">
        <w:rPr>
          <w:rFonts w:asciiTheme="minorHAnsi" w:hAnsiTheme="minorHAnsi" w:cstheme="minorHAnsi"/>
          <w:i/>
          <w:sz w:val="24"/>
          <w:szCs w:val="24"/>
        </w:rPr>
        <w:t>dopolni</w:t>
      </w:r>
      <w:r w:rsidR="007305C6" w:rsidRPr="00E1206E">
        <w:rPr>
          <w:rFonts w:asciiTheme="minorHAnsi" w:hAnsiTheme="minorHAnsi" w:cstheme="minorHAnsi"/>
          <w:i/>
          <w:sz w:val="24"/>
          <w:szCs w:val="24"/>
        </w:rPr>
        <w:t xml:space="preserve"> z lastno izjavo</w:t>
      </w:r>
      <w:r w:rsidR="00584F1D" w:rsidRPr="00E1206E">
        <w:rPr>
          <w:rFonts w:asciiTheme="minorHAnsi" w:hAnsiTheme="minorHAnsi" w:cstheme="minorHAnsi"/>
          <w:i/>
          <w:sz w:val="24"/>
          <w:szCs w:val="24"/>
        </w:rPr>
        <w:t xml:space="preserve"> v primeru, da na predvideni obrazec ni mogoče zapisati vse</w:t>
      </w:r>
      <w:r w:rsidR="00F34D90">
        <w:rPr>
          <w:rFonts w:asciiTheme="minorHAnsi" w:hAnsiTheme="minorHAnsi" w:cstheme="minorHAnsi"/>
          <w:i/>
          <w:sz w:val="24"/>
          <w:szCs w:val="24"/>
        </w:rPr>
        <w:t>h</w:t>
      </w:r>
      <w:r w:rsidR="00584F1D" w:rsidRPr="00E1206E">
        <w:rPr>
          <w:rFonts w:asciiTheme="minorHAnsi" w:hAnsiTheme="minorHAnsi" w:cstheme="minorHAnsi"/>
          <w:i/>
          <w:sz w:val="24"/>
          <w:szCs w:val="24"/>
        </w:rPr>
        <w:t xml:space="preserve"> podatkov</w:t>
      </w:r>
      <w:r w:rsidR="00F271AB">
        <w:rPr>
          <w:rFonts w:asciiTheme="minorHAnsi" w:hAnsiTheme="minorHAnsi" w:cstheme="minorHAnsi"/>
          <w:i/>
          <w:sz w:val="24"/>
          <w:szCs w:val="24"/>
        </w:rPr>
        <w:t>.</w:t>
      </w:r>
    </w:p>
    <w:p w14:paraId="302E5B5F" w14:textId="7D742379" w:rsidR="00FF0DA4" w:rsidRPr="00E1206E" w:rsidRDefault="00FF0DA4" w:rsidP="007643C8">
      <w:pPr>
        <w:widowControl w:val="0"/>
        <w:spacing w:line="266" w:lineRule="exact"/>
        <w:ind w:left="567"/>
        <w:jc w:val="both"/>
        <w:rPr>
          <w:rFonts w:asciiTheme="minorHAnsi" w:hAnsiTheme="minorHAnsi" w:cstheme="minorHAnsi"/>
          <w:i/>
          <w:sz w:val="24"/>
          <w:szCs w:val="24"/>
        </w:rPr>
      </w:pPr>
    </w:p>
    <w:p w14:paraId="6B81E299" w14:textId="70DEFB58" w:rsidR="00FF0DA4" w:rsidRPr="00E1206E" w:rsidRDefault="00FF0DA4" w:rsidP="007643C8">
      <w:pPr>
        <w:widowControl w:val="0"/>
        <w:spacing w:line="266" w:lineRule="exact"/>
        <w:ind w:left="567"/>
        <w:jc w:val="both"/>
        <w:rPr>
          <w:rFonts w:asciiTheme="minorHAnsi" w:hAnsiTheme="minorHAnsi" w:cstheme="minorHAnsi"/>
          <w:i/>
          <w:sz w:val="24"/>
          <w:szCs w:val="24"/>
        </w:rPr>
      </w:pPr>
    </w:p>
    <w:p w14:paraId="580244C9" w14:textId="24F919B1" w:rsidR="00FF0DA4" w:rsidRPr="00E1206E" w:rsidRDefault="00FF0DA4" w:rsidP="00FF0DA4">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Gospodarski subjekt z oddajo ponudbe soglaša, da lahko naročnik v skladu s 7. odstavkom 89. člena ZJN-3:</w:t>
      </w:r>
    </w:p>
    <w:p w14:paraId="035B6855" w14:textId="6EF25ED5" w:rsidR="00FF0DA4" w:rsidRPr="00E1206E" w:rsidRDefault="00FF0DA4" w:rsidP="00FF0DA4">
      <w:pPr>
        <w:widowControl w:val="0"/>
        <w:spacing w:line="266" w:lineRule="exact"/>
        <w:ind w:left="284"/>
        <w:jc w:val="both"/>
        <w:rPr>
          <w:rFonts w:asciiTheme="minorHAnsi" w:hAnsiTheme="minorHAnsi" w:cstheme="minorHAnsi"/>
          <w:bCs/>
          <w:highlight w:val="yellow"/>
        </w:rPr>
      </w:pPr>
    </w:p>
    <w:p w14:paraId="6A15B2A0" w14:textId="77777777" w:rsidR="00FF0DA4" w:rsidRPr="00E1206E" w:rsidRDefault="00FF0DA4" w:rsidP="00033FE5">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računske napake, ki jih odkrije pri pregledu in ocenjevanju ponudb, pri tem se količina in cena na enoto brez DDV ne smeta spreminjati;</w:t>
      </w:r>
    </w:p>
    <w:p w14:paraId="5D729BA2" w14:textId="3C6431FE" w:rsidR="00FF0DA4" w:rsidRPr="00E1206E" w:rsidRDefault="00FF0DA4" w:rsidP="00033FE5">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lahko popravi računske napake zaradi nepravilne vnaprej določene matematične operacije s strani naročnika</w:t>
      </w:r>
      <w:r w:rsidR="00FC5F53">
        <w:rPr>
          <w:rFonts w:asciiTheme="minorHAnsi" w:hAnsiTheme="minorHAnsi" w:cstheme="minorHAnsi"/>
          <w:bCs/>
          <w:sz w:val="24"/>
          <w:szCs w:val="24"/>
        </w:rPr>
        <w:t xml:space="preserve"> </w:t>
      </w:r>
      <w:r w:rsidRPr="00E1206E">
        <w:rPr>
          <w:rFonts w:asciiTheme="minorHAnsi" w:hAnsiTheme="minorHAnsi" w:cstheme="minorHAnsi"/>
          <w:bCs/>
          <w:sz w:val="24"/>
          <w:szCs w:val="24"/>
        </w:rPr>
        <w:t>in sicer tako, da ob upoštevanju cen na enoto brez DDV in količin, ki jih ponudi ponudnik, izračuna vrednost ponudbe z upoštevanjem pravilne matematične operacije;</w:t>
      </w:r>
    </w:p>
    <w:p w14:paraId="10C98B31" w14:textId="77777777" w:rsidR="00FF0DA4" w:rsidRPr="00E1206E" w:rsidRDefault="00FF0DA4" w:rsidP="00033FE5">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napačno zapisano stopnjo DDV v pravilno.</w:t>
      </w:r>
    </w:p>
    <w:p w14:paraId="1EED9B83" w14:textId="77777777" w:rsidR="00FF0DA4" w:rsidRPr="00E1206E" w:rsidRDefault="00FF0DA4" w:rsidP="00FF0DA4">
      <w:pPr>
        <w:widowControl w:val="0"/>
        <w:spacing w:line="266" w:lineRule="exact"/>
        <w:jc w:val="both"/>
        <w:rPr>
          <w:rFonts w:asciiTheme="minorHAnsi" w:hAnsiTheme="minorHAnsi" w:cstheme="minorHAnsi"/>
          <w:b/>
          <w:highlight w:val="yellow"/>
        </w:rPr>
      </w:pPr>
    </w:p>
    <w:p w14:paraId="4EDA50E8" w14:textId="4C6E5BD2" w:rsidR="00B87AA3" w:rsidRPr="00E1206E" w:rsidRDefault="00FF0DA4" w:rsidP="00B87AA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 xml:space="preserve">Ponudnik potrdi izpolnjevanje tega pogoja s predložitvijo </w:t>
      </w:r>
      <w:r w:rsidR="003A585F" w:rsidRPr="00E1206E">
        <w:rPr>
          <w:rFonts w:asciiTheme="minorHAnsi" w:hAnsiTheme="minorHAnsi" w:cstheme="minorHAnsi"/>
          <w:i/>
          <w:sz w:val="24"/>
          <w:szCs w:val="24"/>
        </w:rPr>
        <w:t xml:space="preserve">predložitvijo </w:t>
      </w:r>
      <w:r w:rsidR="003A585F">
        <w:rPr>
          <w:rFonts w:asciiTheme="minorHAnsi" w:hAnsiTheme="minorHAnsi" w:cstheme="minorHAnsi"/>
          <w:i/>
          <w:sz w:val="24"/>
          <w:szCs w:val="24"/>
        </w:rPr>
        <w:t xml:space="preserve">izpolnjenega </w:t>
      </w:r>
      <w:r w:rsidR="00D0308B" w:rsidRPr="00E1206E">
        <w:rPr>
          <w:rFonts w:asciiTheme="minorHAnsi" w:hAnsiTheme="minorHAnsi" w:cstheme="minorHAnsi"/>
          <w:i/>
          <w:sz w:val="24"/>
          <w:szCs w:val="24"/>
        </w:rPr>
        <w:t>o</w:t>
      </w:r>
      <w:r w:rsidR="00B87AA3" w:rsidRPr="00E1206E">
        <w:rPr>
          <w:rFonts w:asciiTheme="minorHAnsi" w:hAnsiTheme="minorHAnsi" w:cstheme="minorHAnsi"/>
          <w:i/>
          <w:sz w:val="24"/>
          <w:szCs w:val="24"/>
        </w:rPr>
        <w:t>braz</w:t>
      </w:r>
      <w:r w:rsidR="003A585F">
        <w:rPr>
          <w:rFonts w:asciiTheme="minorHAnsi" w:hAnsiTheme="minorHAnsi" w:cstheme="minorHAnsi"/>
          <w:i/>
          <w:sz w:val="24"/>
          <w:szCs w:val="24"/>
        </w:rPr>
        <w:t xml:space="preserve">ca </w:t>
      </w:r>
      <w:r w:rsidR="00B87AA3" w:rsidRPr="00E1206E">
        <w:rPr>
          <w:rFonts w:asciiTheme="minorHAnsi" w:hAnsiTheme="minorHAnsi" w:cstheme="minorHAnsi"/>
          <w:i/>
          <w:sz w:val="24"/>
          <w:szCs w:val="24"/>
        </w:rPr>
        <w:t>soglasja k odpravi računskih napak (OBR-9)</w:t>
      </w:r>
      <w:r w:rsidR="00D0308B" w:rsidRPr="00E1206E">
        <w:rPr>
          <w:rFonts w:asciiTheme="minorHAnsi" w:hAnsiTheme="minorHAnsi" w:cstheme="minorHAnsi"/>
          <w:i/>
          <w:sz w:val="24"/>
          <w:szCs w:val="24"/>
        </w:rPr>
        <w:t>.</w:t>
      </w:r>
    </w:p>
    <w:p w14:paraId="355D513C" w14:textId="77777777" w:rsidR="00FF0DA4" w:rsidRPr="00E1206E" w:rsidRDefault="00FF0DA4" w:rsidP="00A2156D">
      <w:pPr>
        <w:widowControl w:val="0"/>
        <w:spacing w:line="266" w:lineRule="exact"/>
        <w:jc w:val="both"/>
        <w:rPr>
          <w:rFonts w:asciiTheme="minorHAnsi" w:hAnsiTheme="minorHAnsi" w:cstheme="minorHAnsi"/>
          <w:sz w:val="24"/>
          <w:szCs w:val="24"/>
        </w:rPr>
      </w:pPr>
    </w:p>
    <w:p w14:paraId="37969349" w14:textId="77777777" w:rsidR="001405AE" w:rsidRPr="00E1206E" w:rsidRDefault="001405AE">
      <w:pPr>
        <w:widowControl w:val="0"/>
        <w:spacing w:line="266" w:lineRule="exact"/>
        <w:ind w:left="284"/>
        <w:jc w:val="both"/>
        <w:rPr>
          <w:rFonts w:asciiTheme="minorHAnsi" w:hAnsiTheme="minorHAnsi" w:cstheme="minorHAnsi"/>
          <w:i/>
          <w:sz w:val="24"/>
          <w:szCs w:val="24"/>
        </w:rPr>
      </w:pPr>
    </w:p>
    <w:p w14:paraId="269D169C"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bo priznal sposobnost vsem gospodarskim subjektom, ki bodo izpolnili vse zahtevane pogoje iz tega člena in predložili ustrezna dokazila.</w:t>
      </w:r>
    </w:p>
    <w:p w14:paraId="7379364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C238F25"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lahko pred oddajo javnega naročila od ponudnika, kateremu se je odločil oddati javno naročilo, zahteval, da skladno s 77. členom ZJN-3 predloži najnovejša dokazila.</w:t>
      </w:r>
    </w:p>
    <w:p w14:paraId="4B373A02"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20B94814"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7F0EE993" w14:textId="77777777" w:rsidR="001405AE" w:rsidRPr="00E1206E" w:rsidRDefault="001405AE">
      <w:pPr>
        <w:widowControl w:val="0"/>
        <w:spacing w:line="266" w:lineRule="exact"/>
        <w:ind w:left="284"/>
        <w:jc w:val="both"/>
        <w:rPr>
          <w:rFonts w:asciiTheme="minorHAnsi" w:hAnsiTheme="minorHAnsi" w:cstheme="minorHAnsi"/>
          <w:color w:val="FF0000"/>
          <w:sz w:val="24"/>
          <w:szCs w:val="24"/>
        </w:rPr>
      </w:pPr>
    </w:p>
    <w:p w14:paraId="7A23A316"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44347868" w14:textId="77777777" w:rsidR="001405AE" w:rsidRPr="00E1206E" w:rsidRDefault="001405AE">
      <w:pPr>
        <w:widowControl w:val="0"/>
        <w:spacing w:line="266" w:lineRule="exact"/>
        <w:ind w:left="284"/>
        <w:jc w:val="both"/>
        <w:rPr>
          <w:rFonts w:asciiTheme="minorHAnsi" w:hAnsiTheme="minorHAnsi" w:cstheme="minorHAnsi"/>
          <w:sz w:val="24"/>
          <w:szCs w:val="24"/>
        </w:rPr>
      </w:pPr>
    </w:p>
    <w:p w14:paraId="7CA0C8BE" w14:textId="30E0EAE8" w:rsidR="001405AE" w:rsidRPr="00E1206E" w:rsidRDefault="001405AE" w:rsidP="007643C8">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Kadar ima ponudnik sedež v drugi državi, mora v obrazcu ponudbe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3F422845" w14:textId="77777777" w:rsidR="001405AE" w:rsidRPr="00E1206E" w:rsidRDefault="001405AE">
      <w:pPr>
        <w:pStyle w:val="Naslov3"/>
        <w:ind w:firstLine="284"/>
        <w:rPr>
          <w:rFonts w:asciiTheme="minorHAnsi" w:hAnsiTheme="minorHAnsi" w:cstheme="minorHAnsi"/>
          <w:sz w:val="24"/>
          <w:szCs w:val="24"/>
        </w:rPr>
      </w:pPr>
      <w:bookmarkStart w:id="11" w:name="_Toc190782568"/>
      <w:r w:rsidRPr="00E1206E">
        <w:rPr>
          <w:rFonts w:asciiTheme="minorHAnsi" w:hAnsiTheme="minorHAnsi" w:cstheme="minorHAnsi"/>
          <w:sz w:val="24"/>
          <w:szCs w:val="24"/>
        </w:rPr>
        <w:t>1.8 Zaupnost</w:t>
      </w:r>
      <w:bookmarkEnd w:id="11"/>
    </w:p>
    <w:p w14:paraId="680FB3A9" w14:textId="77777777" w:rsidR="001405AE" w:rsidRPr="00E1206E" w:rsidRDefault="001405AE">
      <w:pPr>
        <w:widowControl w:val="0"/>
        <w:autoSpaceDE w:val="0"/>
        <w:spacing w:line="230" w:lineRule="exact"/>
        <w:ind w:left="709"/>
        <w:rPr>
          <w:rFonts w:asciiTheme="minorHAnsi" w:hAnsiTheme="minorHAnsi" w:cstheme="minorHAnsi"/>
          <w:color w:val="000000"/>
          <w:spacing w:val="-3"/>
          <w:sz w:val="24"/>
          <w:szCs w:val="24"/>
          <w:highlight w:val="yellow"/>
        </w:rPr>
      </w:pPr>
    </w:p>
    <w:p w14:paraId="3D6C3702"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8. člen</w:t>
      </w:r>
    </w:p>
    <w:p w14:paraId="7B870EA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74B29F1"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Ponudniki morajo vse dokumente v ponudbi, za katere menijo, da predstavljajo poslovno skrivnost, označiti z oznako »ZAUPNO« ali »POSLOVNA SKRIVNOST«, in sicer v zgornjem desnem </w:t>
      </w:r>
      <w:r w:rsidRPr="00E1206E">
        <w:rPr>
          <w:rFonts w:asciiTheme="minorHAnsi" w:hAnsiTheme="minorHAnsi" w:cstheme="minorHAnsi"/>
          <w:sz w:val="24"/>
          <w:szCs w:val="24"/>
        </w:rPr>
        <w:lastRenderedPageBreak/>
        <w:t xml:space="preserve">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6994B86C" w14:textId="77777777" w:rsidR="001405AE" w:rsidRPr="00E1206E" w:rsidRDefault="001405AE">
      <w:pPr>
        <w:widowControl w:val="0"/>
        <w:spacing w:line="266" w:lineRule="exact"/>
        <w:ind w:left="284"/>
        <w:jc w:val="both"/>
        <w:rPr>
          <w:rFonts w:asciiTheme="minorHAnsi" w:hAnsiTheme="minorHAnsi" w:cstheme="minorHAnsi"/>
          <w:sz w:val="24"/>
          <w:szCs w:val="24"/>
        </w:rPr>
      </w:pPr>
    </w:p>
    <w:p w14:paraId="523C0B89" w14:textId="48049CA9" w:rsidR="00410F91" w:rsidRPr="00E1206E" w:rsidRDefault="001405AE" w:rsidP="00C07F3F">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4100DFDF" w14:textId="77777777" w:rsidR="001405AE" w:rsidRPr="00E1206E" w:rsidRDefault="001405AE">
      <w:pPr>
        <w:pStyle w:val="Naslov3"/>
        <w:ind w:firstLine="284"/>
        <w:rPr>
          <w:rFonts w:asciiTheme="minorHAnsi" w:hAnsiTheme="minorHAnsi" w:cstheme="minorHAnsi"/>
          <w:sz w:val="24"/>
          <w:szCs w:val="24"/>
        </w:rPr>
      </w:pPr>
      <w:bookmarkStart w:id="12" w:name="_Toc190782569"/>
      <w:r w:rsidRPr="00E1206E">
        <w:rPr>
          <w:rFonts w:asciiTheme="minorHAnsi" w:hAnsiTheme="minorHAnsi" w:cstheme="minorHAnsi"/>
          <w:sz w:val="24"/>
          <w:szCs w:val="24"/>
        </w:rPr>
        <w:t>1.9 Jezik</w:t>
      </w:r>
      <w:bookmarkEnd w:id="12"/>
      <w:r w:rsidRPr="00E1206E">
        <w:rPr>
          <w:rFonts w:asciiTheme="minorHAnsi" w:hAnsiTheme="minorHAnsi" w:cstheme="minorHAnsi"/>
          <w:sz w:val="24"/>
          <w:szCs w:val="24"/>
        </w:rPr>
        <w:t xml:space="preserve"> </w:t>
      </w:r>
    </w:p>
    <w:p w14:paraId="59994839"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9. člen</w:t>
      </w:r>
    </w:p>
    <w:p w14:paraId="6874A738"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E3FFA7D" w14:textId="781C3C3E"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Vsi dokumenti, dokazila in podatki v prijavi morajo biti napisani v slovenskem jeziku. </w:t>
      </w:r>
      <w:r w:rsidR="00FC435F" w:rsidRPr="00E1206E">
        <w:rPr>
          <w:rFonts w:asciiTheme="minorHAnsi" w:hAnsiTheme="minorHAnsi" w:cstheme="minorHAnsi"/>
          <w:sz w:val="24"/>
          <w:szCs w:val="24"/>
        </w:rPr>
        <w:t>V primeru dokazil, ki so vezani na tehnične podatke, naročnik dopušča uporabo angleš</w:t>
      </w:r>
      <w:r w:rsidR="004B61DC">
        <w:rPr>
          <w:rFonts w:asciiTheme="minorHAnsi" w:hAnsiTheme="minorHAnsi" w:cstheme="minorHAnsi"/>
          <w:sz w:val="24"/>
          <w:szCs w:val="24"/>
        </w:rPr>
        <w:t>k</w:t>
      </w:r>
      <w:r w:rsidR="00FC435F" w:rsidRPr="00E1206E">
        <w:rPr>
          <w:rFonts w:asciiTheme="minorHAnsi" w:hAnsiTheme="minorHAnsi" w:cstheme="minorHAnsi"/>
          <w:sz w:val="24"/>
          <w:szCs w:val="24"/>
        </w:rPr>
        <w:t xml:space="preserve">ega ali nemškega jezika. </w:t>
      </w:r>
      <w:r w:rsidRPr="00E1206E">
        <w:rPr>
          <w:rFonts w:asciiTheme="minorHAnsi" w:hAnsiTheme="minorHAnsi" w:cstheme="minorHAnsi"/>
          <w:sz w:val="24"/>
          <w:szCs w:val="24"/>
        </w:rPr>
        <w:t>Za presojo spornih vprašanj se vedno uporablja ponudba v slovenskem jeziku.</w:t>
      </w:r>
    </w:p>
    <w:p w14:paraId="577983DF"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6BC4E284" w14:textId="77777777" w:rsidR="001405AE" w:rsidRPr="00E1206E" w:rsidRDefault="001405AE">
      <w:pPr>
        <w:pStyle w:val="Naslov3"/>
        <w:ind w:firstLine="284"/>
        <w:rPr>
          <w:rFonts w:asciiTheme="minorHAnsi" w:hAnsiTheme="minorHAnsi" w:cstheme="minorHAnsi"/>
          <w:sz w:val="24"/>
          <w:szCs w:val="24"/>
        </w:rPr>
      </w:pPr>
      <w:bookmarkStart w:id="13" w:name="_Toc190782570"/>
      <w:r w:rsidRPr="00E1206E">
        <w:rPr>
          <w:rFonts w:asciiTheme="minorHAnsi" w:hAnsiTheme="minorHAnsi" w:cstheme="minorHAnsi"/>
          <w:sz w:val="24"/>
          <w:szCs w:val="24"/>
        </w:rPr>
        <w:t>1.10 Rok za predložitev prijav</w:t>
      </w:r>
      <w:bookmarkEnd w:id="13"/>
      <w:r w:rsidRPr="00E1206E">
        <w:rPr>
          <w:rFonts w:asciiTheme="minorHAnsi" w:hAnsiTheme="minorHAnsi" w:cstheme="minorHAnsi"/>
          <w:sz w:val="24"/>
          <w:szCs w:val="24"/>
        </w:rPr>
        <w:t xml:space="preserve"> </w:t>
      </w:r>
    </w:p>
    <w:p w14:paraId="7B32E05B"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10. člen </w:t>
      </w:r>
    </w:p>
    <w:p w14:paraId="69D5ED61" w14:textId="77777777" w:rsidR="001405AE" w:rsidRPr="00E1206E" w:rsidRDefault="001405AE">
      <w:pPr>
        <w:ind w:left="709" w:right="1455"/>
        <w:jc w:val="both"/>
        <w:rPr>
          <w:rFonts w:asciiTheme="minorHAnsi" w:hAnsiTheme="minorHAnsi" w:cstheme="minorHAnsi"/>
          <w:sz w:val="24"/>
          <w:szCs w:val="24"/>
        </w:rPr>
      </w:pPr>
    </w:p>
    <w:p w14:paraId="64F4AB46" w14:textId="76027096" w:rsidR="001405AE" w:rsidRPr="00E1206E" w:rsidRDefault="00754DED" w:rsidP="004A502B">
      <w:pPr>
        <w:widowControl w:val="0"/>
        <w:autoSpaceDE w:val="0"/>
        <w:adjustRightInd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Ponudniki morajo ponudbe predložiti v informacijski sistem e-JN na spletnem naslovu </w:t>
      </w:r>
      <w:hyperlink r:id="rId31" w:history="1">
        <w:r w:rsidRPr="00E1206E">
          <w:rPr>
            <w:rFonts w:asciiTheme="minorHAnsi" w:hAnsiTheme="minorHAnsi" w:cstheme="minorHAnsi"/>
            <w:sz w:val="24"/>
            <w:szCs w:val="24"/>
          </w:rPr>
          <w:t>https://ejn.gov.si/eJN2</w:t>
        </w:r>
      </w:hyperlink>
      <w:r w:rsidRPr="00E1206E">
        <w:rPr>
          <w:rFonts w:asciiTheme="minorHAnsi" w:hAnsiTheme="minorHAnsi" w:cstheme="minorHAnsi"/>
          <w:sz w:val="24"/>
          <w:szCs w:val="24"/>
        </w:rPr>
        <w:t xml:space="preserve"> najkasneje do roka, ki je naveden v objavi predmetnega javnega naročila na portalu javnih naročil.</w:t>
      </w:r>
    </w:p>
    <w:p w14:paraId="195B9298" w14:textId="77777777" w:rsidR="001405AE" w:rsidRPr="00E1206E" w:rsidRDefault="001405AE">
      <w:pPr>
        <w:pStyle w:val="Naslov3"/>
        <w:ind w:firstLine="284"/>
        <w:rPr>
          <w:rFonts w:asciiTheme="minorHAnsi" w:hAnsiTheme="minorHAnsi" w:cstheme="minorHAnsi"/>
          <w:sz w:val="24"/>
          <w:szCs w:val="24"/>
        </w:rPr>
      </w:pPr>
      <w:bookmarkStart w:id="14" w:name="_Toc190782571"/>
      <w:r w:rsidRPr="00E1206E">
        <w:rPr>
          <w:rFonts w:asciiTheme="minorHAnsi" w:hAnsiTheme="minorHAnsi" w:cstheme="minorHAnsi"/>
          <w:sz w:val="24"/>
          <w:szCs w:val="24"/>
        </w:rPr>
        <w:t>1.11 Stroški priprave prijave</w:t>
      </w:r>
      <w:bookmarkEnd w:id="14"/>
      <w:r w:rsidRPr="00E1206E">
        <w:rPr>
          <w:rFonts w:asciiTheme="minorHAnsi" w:hAnsiTheme="minorHAnsi" w:cstheme="minorHAnsi"/>
          <w:sz w:val="24"/>
          <w:szCs w:val="24"/>
        </w:rPr>
        <w:t xml:space="preserve"> </w:t>
      </w:r>
    </w:p>
    <w:p w14:paraId="691395DA"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11. člen </w:t>
      </w:r>
    </w:p>
    <w:p w14:paraId="2F68B4B9"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5EE9DF98"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Udeleženec nosi vse stroške povezane s pripravo in predložitvijo prijave.</w:t>
      </w:r>
    </w:p>
    <w:p w14:paraId="50C7E984" w14:textId="77777777" w:rsidR="001405AE" w:rsidRPr="00E1206E" w:rsidRDefault="001405AE" w:rsidP="004A502B">
      <w:pPr>
        <w:widowControl w:val="0"/>
        <w:autoSpaceDE w:val="0"/>
        <w:spacing w:before="6" w:line="230" w:lineRule="exact"/>
        <w:rPr>
          <w:rFonts w:asciiTheme="minorHAnsi" w:hAnsiTheme="minorHAnsi" w:cstheme="minorHAnsi"/>
          <w:color w:val="000000"/>
          <w:spacing w:val="-3"/>
          <w:sz w:val="24"/>
          <w:szCs w:val="24"/>
        </w:rPr>
      </w:pPr>
    </w:p>
    <w:p w14:paraId="20565F5F" w14:textId="77777777" w:rsidR="001405AE" w:rsidRPr="00E1206E" w:rsidRDefault="001405AE">
      <w:pPr>
        <w:pStyle w:val="Naslov3"/>
        <w:ind w:firstLine="284"/>
        <w:rPr>
          <w:rFonts w:asciiTheme="minorHAnsi" w:hAnsiTheme="minorHAnsi" w:cstheme="minorHAnsi"/>
          <w:sz w:val="24"/>
          <w:szCs w:val="24"/>
        </w:rPr>
      </w:pPr>
      <w:bookmarkStart w:id="15" w:name="_Toc190782572"/>
      <w:r w:rsidRPr="00E1206E">
        <w:rPr>
          <w:rFonts w:asciiTheme="minorHAnsi" w:hAnsiTheme="minorHAnsi" w:cstheme="minorHAnsi"/>
          <w:sz w:val="24"/>
          <w:szCs w:val="24"/>
        </w:rPr>
        <w:t>1.12  Izločitev prijav</w:t>
      </w:r>
      <w:bookmarkEnd w:id="15"/>
      <w:r w:rsidRPr="00E1206E">
        <w:rPr>
          <w:rFonts w:asciiTheme="minorHAnsi" w:hAnsiTheme="minorHAnsi" w:cstheme="minorHAnsi"/>
          <w:sz w:val="24"/>
          <w:szCs w:val="24"/>
        </w:rPr>
        <w:t xml:space="preserve"> </w:t>
      </w:r>
    </w:p>
    <w:p w14:paraId="2C958100"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12. člen </w:t>
      </w:r>
    </w:p>
    <w:p w14:paraId="7E82AD65" w14:textId="77777777" w:rsidR="001405AE" w:rsidRPr="00E1206E" w:rsidRDefault="001405AE">
      <w:pPr>
        <w:widowControl w:val="0"/>
        <w:autoSpaceDE w:val="0"/>
        <w:spacing w:line="230" w:lineRule="exact"/>
        <w:ind w:left="1417"/>
        <w:rPr>
          <w:rFonts w:asciiTheme="minorHAnsi" w:hAnsiTheme="minorHAnsi" w:cstheme="minorHAnsi"/>
          <w:sz w:val="24"/>
          <w:szCs w:val="24"/>
        </w:rPr>
      </w:pPr>
    </w:p>
    <w:p w14:paraId="7642F81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bo izločil vse prijave, ki ne bodo skladne z zahtevami in pogoji iz te razpisne dokumentacije ter prijave ponudnikov pri katerih bodo obstajali razlogi za izključitev iz 75. člena ZJN-3.</w:t>
      </w:r>
    </w:p>
    <w:p w14:paraId="0233B87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5384C54" w14:textId="77777777" w:rsidR="001405AE" w:rsidRPr="00E1206E" w:rsidRDefault="001405AE">
      <w:pPr>
        <w:pStyle w:val="Naslov3"/>
        <w:ind w:firstLine="284"/>
        <w:rPr>
          <w:rFonts w:asciiTheme="minorHAnsi" w:hAnsiTheme="minorHAnsi" w:cstheme="minorHAnsi"/>
          <w:sz w:val="24"/>
          <w:szCs w:val="24"/>
        </w:rPr>
      </w:pPr>
      <w:bookmarkStart w:id="16" w:name="_Toc190782573"/>
      <w:r w:rsidRPr="00E1206E">
        <w:rPr>
          <w:rFonts w:asciiTheme="minorHAnsi" w:hAnsiTheme="minorHAnsi" w:cstheme="minorHAnsi"/>
          <w:sz w:val="24"/>
          <w:szCs w:val="24"/>
        </w:rPr>
        <w:t>1.13 Zavarovanja</w:t>
      </w:r>
      <w:bookmarkEnd w:id="16"/>
      <w:r w:rsidRPr="00E1206E">
        <w:rPr>
          <w:rFonts w:asciiTheme="minorHAnsi" w:hAnsiTheme="minorHAnsi" w:cstheme="minorHAnsi"/>
          <w:sz w:val="24"/>
          <w:szCs w:val="24"/>
        </w:rPr>
        <w:t xml:space="preserve"> </w:t>
      </w:r>
    </w:p>
    <w:p w14:paraId="2BD4F49B"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13. člen </w:t>
      </w:r>
    </w:p>
    <w:p w14:paraId="23B8B0BB"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080C6D5C" w14:textId="1B8B15FF" w:rsidR="000853AE" w:rsidRPr="00E1206E" w:rsidRDefault="00E3544D" w:rsidP="000853AE">
      <w:pPr>
        <w:widowControl w:val="0"/>
        <w:autoSpaceDE w:val="0"/>
        <w:autoSpaceDN w:val="0"/>
        <w:adjustRightInd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Dobavitelj</w:t>
      </w:r>
      <w:r w:rsidR="001405AE" w:rsidRPr="00E1206E">
        <w:rPr>
          <w:rFonts w:asciiTheme="minorHAnsi" w:hAnsiTheme="minorHAnsi" w:cstheme="minorHAnsi"/>
          <w:sz w:val="24"/>
          <w:szCs w:val="24"/>
        </w:rPr>
        <w:t xml:space="preserve"> </w:t>
      </w:r>
      <w:r w:rsidR="00131FF4" w:rsidRPr="00E1206E">
        <w:rPr>
          <w:rFonts w:asciiTheme="minorHAnsi" w:hAnsiTheme="minorHAnsi" w:cstheme="minorHAnsi"/>
          <w:sz w:val="24"/>
          <w:szCs w:val="24"/>
        </w:rPr>
        <w:t>mora v 8 dneh po</w:t>
      </w:r>
      <w:r w:rsidR="006D196C" w:rsidRPr="00E1206E">
        <w:rPr>
          <w:rFonts w:asciiTheme="minorHAnsi" w:hAnsiTheme="minorHAnsi" w:cstheme="minorHAnsi"/>
          <w:sz w:val="24"/>
          <w:szCs w:val="24"/>
        </w:rPr>
        <w:t xml:space="preserve"> podpisu pogodbe</w:t>
      </w:r>
      <w:r w:rsidR="000F6A00">
        <w:rPr>
          <w:rFonts w:asciiTheme="minorHAnsi" w:hAnsiTheme="minorHAnsi" w:cstheme="minorHAnsi"/>
          <w:sz w:val="24"/>
          <w:szCs w:val="24"/>
        </w:rPr>
        <w:t>/okvirnega sporazuma</w:t>
      </w:r>
      <w:r w:rsidR="006D196C" w:rsidRPr="00E1206E">
        <w:rPr>
          <w:rFonts w:asciiTheme="minorHAnsi" w:hAnsiTheme="minorHAnsi" w:cstheme="minorHAnsi"/>
          <w:sz w:val="24"/>
          <w:szCs w:val="24"/>
        </w:rPr>
        <w:t xml:space="preserve"> </w:t>
      </w:r>
      <w:r w:rsidR="001405AE" w:rsidRPr="00E1206E">
        <w:rPr>
          <w:rFonts w:asciiTheme="minorHAnsi" w:hAnsiTheme="minorHAnsi" w:cstheme="minorHAnsi"/>
          <w:sz w:val="24"/>
          <w:szCs w:val="24"/>
        </w:rPr>
        <w:t xml:space="preserve">naročniku </w:t>
      </w:r>
      <w:r w:rsidR="00131FF4" w:rsidRPr="00E1206E">
        <w:rPr>
          <w:rFonts w:asciiTheme="minorHAnsi" w:hAnsiTheme="minorHAnsi" w:cstheme="minorHAnsi"/>
          <w:sz w:val="24"/>
          <w:szCs w:val="24"/>
        </w:rPr>
        <w:t xml:space="preserve">predati </w:t>
      </w:r>
      <w:r w:rsidR="000853AE" w:rsidRPr="00E1206E">
        <w:rPr>
          <w:rFonts w:asciiTheme="minorHAnsi" w:hAnsiTheme="minorHAnsi" w:cstheme="minorHAnsi"/>
          <w:sz w:val="24"/>
          <w:szCs w:val="24"/>
        </w:rPr>
        <w:t>menično izjavo z bianco menico</w:t>
      </w:r>
      <w:r w:rsidR="00C16650">
        <w:rPr>
          <w:rFonts w:asciiTheme="minorHAnsi" w:hAnsiTheme="minorHAnsi" w:cstheme="minorHAnsi"/>
          <w:sz w:val="24"/>
          <w:szCs w:val="24"/>
        </w:rPr>
        <w:t xml:space="preserve"> </w:t>
      </w:r>
      <w:r w:rsidR="000853AE" w:rsidRPr="00E1206E">
        <w:rPr>
          <w:rFonts w:asciiTheme="minorHAnsi" w:hAnsiTheme="minorHAnsi" w:cstheme="minorHAnsi"/>
          <w:sz w:val="24"/>
          <w:szCs w:val="24"/>
        </w:rPr>
        <w:t xml:space="preserve">v višini </w:t>
      </w:r>
      <w:r w:rsidR="00615271">
        <w:rPr>
          <w:rFonts w:asciiTheme="minorHAnsi" w:hAnsiTheme="minorHAnsi" w:cstheme="minorHAnsi"/>
          <w:sz w:val="24"/>
          <w:szCs w:val="24"/>
        </w:rPr>
        <w:t>10</w:t>
      </w:r>
      <w:r w:rsidR="00A156D8" w:rsidRPr="00E1206E">
        <w:rPr>
          <w:rFonts w:asciiTheme="minorHAnsi" w:hAnsiTheme="minorHAnsi" w:cstheme="minorHAnsi"/>
          <w:sz w:val="24"/>
          <w:szCs w:val="24"/>
        </w:rPr>
        <w:t>%</w:t>
      </w:r>
      <w:r w:rsidR="005D13BC" w:rsidRPr="00E1206E">
        <w:rPr>
          <w:rFonts w:asciiTheme="minorHAnsi" w:hAnsiTheme="minorHAnsi" w:cstheme="minorHAnsi"/>
          <w:sz w:val="24"/>
          <w:szCs w:val="24"/>
        </w:rPr>
        <w:t xml:space="preserve"> od </w:t>
      </w:r>
      <w:r w:rsidR="00C466FF" w:rsidRPr="00E1206E">
        <w:rPr>
          <w:rFonts w:asciiTheme="minorHAnsi" w:hAnsiTheme="minorHAnsi" w:cstheme="minorHAnsi"/>
          <w:sz w:val="24"/>
          <w:szCs w:val="24"/>
        </w:rPr>
        <w:t xml:space="preserve">skupne </w:t>
      </w:r>
      <w:r w:rsidR="00706FD0" w:rsidRPr="00E1206E">
        <w:rPr>
          <w:rFonts w:asciiTheme="minorHAnsi" w:hAnsiTheme="minorHAnsi" w:cstheme="minorHAnsi"/>
          <w:sz w:val="24"/>
          <w:szCs w:val="24"/>
        </w:rPr>
        <w:t xml:space="preserve">ponudbene </w:t>
      </w:r>
      <w:r w:rsidR="00A514B5" w:rsidRPr="00E1206E">
        <w:rPr>
          <w:rFonts w:asciiTheme="minorHAnsi" w:hAnsiTheme="minorHAnsi" w:cstheme="minorHAnsi"/>
          <w:sz w:val="24"/>
          <w:szCs w:val="24"/>
        </w:rPr>
        <w:t>vrednosti</w:t>
      </w:r>
      <w:r w:rsidR="005D13BC" w:rsidRPr="00E1206E">
        <w:rPr>
          <w:rFonts w:asciiTheme="minorHAnsi" w:hAnsiTheme="minorHAnsi" w:cstheme="minorHAnsi"/>
          <w:sz w:val="24"/>
          <w:szCs w:val="24"/>
        </w:rPr>
        <w:t xml:space="preserve"> brez DDV</w:t>
      </w:r>
      <w:r w:rsidR="000853AE" w:rsidRPr="00E1206E">
        <w:rPr>
          <w:rFonts w:asciiTheme="minorHAnsi" w:hAnsiTheme="minorHAnsi" w:cstheme="minorHAnsi"/>
          <w:sz w:val="24"/>
          <w:szCs w:val="24"/>
        </w:rPr>
        <w:t>, ki jo je mogoče unovčiti še 30 dni po poteku pogodbenega razmerja</w:t>
      </w:r>
      <w:r w:rsidR="00A83979" w:rsidRPr="00E1206E">
        <w:rPr>
          <w:rFonts w:asciiTheme="minorHAnsi" w:hAnsiTheme="minorHAnsi" w:cstheme="minorHAnsi"/>
          <w:sz w:val="24"/>
          <w:szCs w:val="24"/>
        </w:rPr>
        <w:t>.</w:t>
      </w:r>
    </w:p>
    <w:p w14:paraId="53144162" w14:textId="77777777" w:rsidR="00E92AF5" w:rsidRDefault="00E92AF5" w:rsidP="002D185C">
      <w:pPr>
        <w:widowControl w:val="0"/>
        <w:autoSpaceDE w:val="0"/>
        <w:spacing w:line="266" w:lineRule="exact"/>
        <w:ind w:left="284"/>
        <w:jc w:val="both"/>
        <w:rPr>
          <w:rFonts w:asciiTheme="minorHAnsi" w:hAnsiTheme="minorHAnsi" w:cstheme="minorHAnsi"/>
          <w:sz w:val="24"/>
          <w:szCs w:val="24"/>
        </w:rPr>
      </w:pPr>
    </w:p>
    <w:p w14:paraId="71C61355" w14:textId="11FD7D8E" w:rsidR="002D185C" w:rsidRPr="00E1206E" w:rsidRDefault="002D185C" w:rsidP="002D185C">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 primeru, da se </w:t>
      </w:r>
      <w:r w:rsidR="00615271">
        <w:rPr>
          <w:rFonts w:asciiTheme="minorHAnsi" w:hAnsiTheme="minorHAnsi" w:cstheme="minorHAnsi"/>
          <w:sz w:val="24"/>
          <w:szCs w:val="24"/>
        </w:rPr>
        <w:t>menica</w:t>
      </w:r>
      <w:r w:rsidRPr="00E1206E">
        <w:rPr>
          <w:rFonts w:asciiTheme="minorHAnsi" w:hAnsiTheme="minorHAnsi" w:cstheme="minorHAnsi"/>
          <w:sz w:val="24"/>
          <w:szCs w:val="24"/>
        </w:rPr>
        <w:t xml:space="preserve"> unovči za vrednost nižjo od </w:t>
      </w:r>
      <w:r w:rsidR="00615271">
        <w:rPr>
          <w:rFonts w:asciiTheme="minorHAnsi" w:hAnsiTheme="minorHAnsi" w:cstheme="minorHAnsi"/>
          <w:sz w:val="24"/>
          <w:szCs w:val="24"/>
        </w:rPr>
        <w:t>10</w:t>
      </w:r>
      <w:r w:rsidRPr="00E1206E">
        <w:rPr>
          <w:rFonts w:asciiTheme="minorHAnsi" w:hAnsiTheme="minorHAnsi" w:cstheme="minorHAnsi"/>
          <w:sz w:val="24"/>
          <w:szCs w:val="24"/>
        </w:rPr>
        <w:t xml:space="preserve"> % </w:t>
      </w:r>
      <w:r w:rsidR="00615271">
        <w:rPr>
          <w:rFonts w:asciiTheme="minorHAnsi" w:hAnsiTheme="minorHAnsi" w:cstheme="minorHAnsi"/>
          <w:sz w:val="24"/>
          <w:szCs w:val="24"/>
        </w:rPr>
        <w:t xml:space="preserve">od </w:t>
      </w:r>
      <w:r w:rsidRPr="00E1206E">
        <w:rPr>
          <w:rFonts w:asciiTheme="minorHAnsi" w:hAnsiTheme="minorHAnsi" w:cstheme="minorHAnsi"/>
          <w:sz w:val="24"/>
          <w:szCs w:val="24"/>
        </w:rPr>
        <w:t xml:space="preserve">pogodbene vrednosti </w:t>
      </w:r>
      <w:r w:rsidR="006A3413">
        <w:rPr>
          <w:rFonts w:asciiTheme="minorHAnsi" w:hAnsiTheme="minorHAnsi" w:cstheme="minorHAnsi"/>
          <w:sz w:val="24"/>
          <w:szCs w:val="24"/>
        </w:rPr>
        <w:t>brez</w:t>
      </w:r>
      <w:r w:rsidRPr="00E1206E">
        <w:rPr>
          <w:rFonts w:asciiTheme="minorHAnsi" w:hAnsiTheme="minorHAnsi" w:cstheme="minorHAnsi"/>
          <w:sz w:val="24"/>
          <w:szCs w:val="24"/>
        </w:rPr>
        <w:t xml:space="preserve"> </w:t>
      </w:r>
      <w:r w:rsidR="00E45E05">
        <w:rPr>
          <w:rFonts w:asciiTheme="minorHAnsi" w:hAnsiTheme="minorHAnsi" w:cstheme="minorHAnsi"/>
          <w:sz w:val="24"/>
          <w:szCs w:val="24"/>
        </w:rPr>
        <w:t>DDV</w:t>
      </w:r>
      <w:r w:rsidRPr="00E1206E">
        <w:rPr>
          <w:rFonts w:asciiTheme="minorHAnsi" w:hAnsiTheme="minorHAnsi" w:cstheme="minorHAnsi"/>
          <w:sz w:val="24"/>
          <w:szCs w:val="24"/>
        </w:rPr>
        <w:t>, j</w:t>
      </w:r>
      <w:r w:rsidR="00615271">
        <w:rPr>
          <w:rFonts w:asciiTheme="minorHAnsi" w:hAnsiTheme="minorHAnsi" w:cstheme="minorHAnsi"/>
          <w:sz w:val="24"/>
          <w:szCs w:val="24"/>
        </w:rPr>
        <w:t>o</w:t>
      </w:r>
      <w:r w:rsidRPr="00E1206E">
        <w:rPr>
          <w:rFonts w:asciiTheme="minorHAnsi" w:hAnsiTheme="minorHAnsi" w:cstheme="minorHAnsi"/>
          <w:sz w:val="24"/>
          <w:szCs w:val="24"/>
        </w:rPr>
        <w:t xml:space="preserve"> je izbrani ponudnik dolžan vsakokrat nadomestiti z novo, dokler celotna unovčena vrednost ne doseže </w:t>
      </w:r>
      <w:r w:rsidR="00615271">
        <w:rPr>
          <w:rFonts w:asciiTheme="minorHAnsi" w:hAnsiTheme="minorHAnsi" w:cstheme="minorHAnsi"/>
          <w:sz w:val="24"/>
          <w:szCs w:val="24"/>
        </w:rPr>
        <w:t>10</w:t>
      </w:r>
      <w:r w:rsidRPr="00E1206E">
        <w:rPr>
          <w:rFonts w:asciiTheme="minorHAnsi" w:hAnsiTheme="minorHAnsi" w:cstheme="minorHAnsi"/>
          <w:sz w:val="24"/>
          <w:szCs w:val="24"/>
        </w:rPr>
        <w:t xml:space="preserve"> % pogodbene vrednosti brez DDV. </w:t>
      </w:r>
    </w:p>
    <w:p w14:paraId="3EF03D89" w14:textId="5FCC07CF" w:rsidR="003E7CAC" w:rsidRPr="00E1206E" w:rsidRDefault="003E7CAC" w:rsidP="004A502B">
      <w:pPr>
        <w:widowControl w:val="0"/>
        <w:autoSpaceDE w:val="0"/>
        <w:spacing w:line="266" w:lineRule="exact"/>
        <w:ind w:left="284"/>
        <w:jc w:val="both"/>
        <w:rPr>
          <w:rFonts w:asciiTheme="minorHAnsi" w:hAnsiTheme="minorHAnsi" w:cstheme="minorHAnsi"/>
          <w:sz w:val="24"/>
          <w:szCs w:val="24"/>
        </w:rPr>
      </w:pPr>
    </w:p>
    <w:p w14:paraId="2175806C" w14:textId="0170C339" w:rsidR="001405AE" w:rsidRPr="00E1206E" w:rsidRDefault="001405AE" w:rsidP="003E7CAC">
      <w:pPr>
        <w:pStyle w:val="Naslov3"/>
        <w:ind w:firstLine="284"/>
        <w:rPr>
          <w:rFonts w:asciiTheme="minorHAnsi" w:hAnsiTheme="minorHAnsi" w:cstheme="minorHAnsi"/>
          <w:sz w:val="24"/>
          <w:szCs w:val="24"/>
        </w:rPr>
      </w:pPr>
      <w:bookmarkStart w:id="17" w:name="_Toc190782574"/>
      <w:r w:rsidRPr="00E1206E">
        <w:rPr>
          <w:rFonts w:asciiTheme="minorHAnsi" w:hAnsiTheme="minorHAnsi" w:cstheme="minorHAnsi"/>
          <w:sz w:val="24"/>
          <w:szCs w:val="24"/>
        </w:rPr>
        <w:lastRenderedPageBreak/>
        <w:t>1.14 Merilo za izbiro</w:t>
      </w:r>
      <w:r w:rsidR="0065218A">
        <w:rPr>
          <w:rFonts w:asciiTheme="minorHAnsi" w:hAnsiTheme="minorHAnsi" w:cstheme="minorHAnsi"/>
          <w:sz w:val="24"/>
          <w:szCs w:val="24"/>
        </w:rPr>
        <w:t xml:space="preserve"> strank okvirnega sporazuma</w:t>
      </w:r>
      <w:bookmarkEnd w:id="17"/>
      <w:r w:rsidRPr="00E1206E">
        <w:rPr>
          <w:rFonts w:asciiTheme="minorHAnsi" w:hAnsiTheme="minorHAnsi" w:cstheme="minorHAnsi"/>
          <w:sz w:val="24"/>
          <w:szCs w:val="24"/>
        </w:rPr>
        <w:t xml:space="preserve"> </w:t>
      </w:r>
    </w:p>
    <w:p w14:paraId="33CC65EF"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14. člen </w:t>
      </w:r>
    </w:p>
    <w:p w14:paraId="0B64394F" w14:textId="77777777" w:rsidR="00FA176D" w:rsidRDefault="00FA176D" w:rsidP="00FA176D">
      <w:pPr>
        <w:widowControl w:val="0"/>
        <w:autoSpaceDE w:val="0"/>
        <w:spacing w:line="266" w:lineRule="exact"/>
        <w:ind w:left="284"/>
        <w:jc w:val="both"/>
        <w:rPr>
          <w:rFonts w:asciiTheme="minorHAnsi" w:hAnsiTheme="minorHAnsi" w:cstheme="minorHAnsi"/>
          <w:b/>
          <w:bCs/>
          <w:sz w:val="24"/>
          <w:szCs w:val="24"/>
        </w:rPr>
      </w:pPr>
    </w:p>
    <w:p w14:paraId="3BF3F3F3" w14:textId="77777777" w:rsidR="00D97269" w:rsidRDefault="00EF4D56" w:rsidP="00D97269">
      <w:pPr>
        <w:widowControl w:val="0"/>
        <w:autoSpaceDE w:val="0"/>
        <w:spacing w:line="266" w:lineRule="exact"/>
        <w:ind w:left="284"/>
        <w:jc w:val="both"/>
        <w:rPr>
          <w:rFonts w:asciiTheme="minorHAnsi" w:hAnsiTheme="minorHAnsi" w:cstheme="minorHAnsi"/>
          <w:b/>
          <w:bCs/>
          <w:i/>
          <w:iCs/>
          <w:sz w:val="24"/>
          <w:szCs w:val="24"/>
        </w:rPr>
      </w:pPr>
      <w:r w:rsidRPr="00EF4D56">
        <w:rPr>
          <w:rFonts w:asciiTheme="minorHAnsi" w:hAnsiTheme="minorHAnsi" w:cstheme="minorHAnsi"/>
          <w:b/>
          <w:bCs/>
          <w:i/>
          <w:iCs/>
          <w:sz w:val="24"/>
          <w:szCs w:val="24"/>
        </w:rPr>
        <w:t>SKLOP 1-4</w:t>
      </w:r>
    </w:p>
    <w:p w14:paraId="46F70473" w14:textId="77777777" w:rsidR="00D97269" w:rsidRPr="00D97269" w:rsidRDefault="00D97269" w:rsidP="00D97269">
      <w:pPr>
        <w:widowControl w:val="0"/>
        <w:autoSpaceDE w:val="0"/>
        <w:spacing w:line="266" w:lineRule="exact"/>
        <w:ind w:left="284"/>
        <w:jc w:val="both"/>
        <w:rPr>
          <w:rFonts w:asciiTheme="minorHAnsi" w:hAnsiTheme="minorHAnsi" w:cstheme="minorHAnsi"/>
          <w:sz w:val="24"/>
          <w:szCs w:val="24"/>
        </w:rPr>
      </w:pPr>
      <w:r w:rsidRPr="00D97269">
        <w:rPr>
          <w:rFonts w:asciiTheme="minorHAnsi" w:hAnsiTheme="minorHAnsi" w:cstheme="minorHAnsi"/>
          <w:sz w:val="24"/>
          <w:szCs w:val="24"/>
        </w:rPr>
        <w:t>Naročnik bo sklenil okvirni sporazum z največ tremi ponudniki, ki bodo oddali dopustno ponudbo in ponudili najnižjo skupno ponudbeno ceno brez DDV za posamezni sklop:</w:t>
      </w:r>
    </w:p>
    <w:p w14:paraId="226317D4" w14:textId="1ED97B36" w:rsidR="00EF4D56" w:rsidRDefault="00EF4D56" w:rsidP="00EF4D56">
      <w:pPr>
        <w:widowControl w:val="0"/>
        <w:numPr>
          <w:ilvl w:val="0"/>
          <w:numId w:val="47"/>
        </w:numPr>
        <w:autoSpaceDE w:val="0"/>
        <w:spacing w:line="266" w:lineRule="exact"/>
        <w:jc w:val="both"/>
        <w:rPr>
          <w:rFonts w:asciiTheme="minorHAnsi" w:hAnsiTheme="minorHAnsi" w:cstheme="minorHAnsi"/>
          <w:sz w:val="24"/>
          <w:szCs w:val="24"/>
        </w:rPr>
      </w:pPr>
      <w:r w:rsidRPr="00EF4D56">
        <w:rPr>
          <w:rFonts w:asciiTheme="minorHAnsi" w:hAnsiTheme="minorHAnsi" w:cstheme="minorHAnsi"/>
          <w:sz w:val="24"/>
          <w:szCs w:val="24"/>
        </w:rPr>
        <w:t>Najnižja skupna ponudbena cena brez DDV</w:t>
      </w:r>
      <w:r>
        <w:rPr>
          <w:rFonts w:asciiTheme="minorHAnsi" w:hAnsiTheme="minorHAnsi" w:cstheme="minorHAnsi"/>
          <w:sz w:val="24"/>
          <w:szCs w:val="24"/>
        </w:rPr>
        <w:t>.</w:t>
      </w:r>
    </w:p>
    <w:p w14:paraId="5981A8A7" w14:textId="77777777" w:rsidR="00255861" w:rsidRDefault="00255861" w:rsidP="00255861">
      <w:pPr>
        <w:widowControl w:val="0"/>
        <w:autoSpaceDE w:val="0"/>
        <w:spacing w:line="266" w:lineRule="exact"/>
        <w:jc w:val="both"/>
        <w:rPr>
          <w:rFonts w:asciiTheme="minorHAnsi" w:hAnsiTheme="minorHAnsi" w:cstheme="minorHAnsi"/>
          <w:sz w:val="24"/>
          <w:szCs w:val="24"/>
        </w:rPr>
      </w:pPr>
    </w:p>
    <w:p w14:paraId="6E849A12" w14:textId="2099A16B" w:rsidR="00255861" w:rsidRPr="00EF4D56" w:rsidRDefault="00255861" w:rsidP="00255861">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Za prvih 12 mesecev od sklenitve okvirnega sporazuma bo naročilo oddano ponudniku, ki bo ponudil najnižjo skupno ponudbeno ceno brez DDV. Za vsako naslednje 12 mesečno obdobje bo naročnik odpiral konkurenco med strankami okvirnega sporazuma na podlagi povabila, ki bo posredovano preko sistema e-JN. Merilo za izbiro najnižja skupna ponudbena cena brez DDV.</w:t>
      </w:r>
    </w:p>
    <w:p w14:paraId="247393EB" w14:textId="77777777" w:rsidR="00EF4D56" w:rsidRDefault="00EF4D56" w:rsidP="00EF4D56">
      <w:pPr>
        <w:widowControl w:val="0"/>
        <w:autoSpaceDE w:val="0"/>
        <w:spacing w:line="266" w:lineRule="exact"/>
        <w:jc w:val="both"/>
        <w:rPr>
          <w:rFonts w:asciiTheme="minorHAnsi" w:hAnsiTheme="minorHAnsi" w:cstheme="minorHAnsi"/>
          <w:sz w:val="24"/>
          <w:szCs w:val="24"/>
        </w:rPr>
      </w:pPr>
    </w:p>
    <w:p w14:paraId="239BD033" w14:textId="4E051E4B" w:rsidR="00EF4D56" w:rsidRPr="00EF4D56" w:rsidRDefault="00EF4D56" w:rsidP="00EF4D56">
      <w:pPr>
        <w:widowControl w:val="0"/>
        <w:autoSpaceDE w:val="0"/>
        <w:spacing w:line="266" w:lineRule="exact"/>
        <w:ind w:left="284"/>
        <w:jc w:val="both"/>
        <w:rPr>
          <w:rFonts w:asciiTheme="minorHAnsi" w:hAnsiTheme="minorHAnsi" w:cstheme="minorHAnsi"/>
          <w:b/>
          <w:bCs/>
          <w:i/>
          <w:iCs/>
          <w:sz w:val="24"/>
          <w:szCs w:val="24"/>
        </w:rPr>
      </w:pPr>
      <w:r w:rsidRPr="00EF4D56">
        <w:rPr>
          <w:rFonts w:asciiTheme="minorHAnsi" w:hAnsiTheme="minorHAnsi" w:cstheme="minorHAnsi"/>
          <w:b/>
          <w:bCs/>
          <w:i/>
          <w:iCs/>
          <w:sz w:val="24"/>
          <w:szCs w:val="24"/>
        </w:rPr>
        <w:t xml:space="preserve">SKLOP </w:t>
      </w:r>
      <w:r>
        <w:rPr>
          <w:rFonts w:asciiTheme="minorHAnsi" w:hAnsiTheme="minorHAnsi" w:cstheme="minorHAnsi"/>
          <w:b/>
          <w:bCs/>
          <w:i/>
          <w:iCs/>
          <w:sz w:val="24"/>
          <w:szCs w:val="24"/>
        </w:rPr>
        <w:t>5</w:t>
      </w:r>
    </w:p>
    <w:p w14:paraId="4F8763DF" w14:textId="4A5C212C" w:rsidR="00EF4D56" w:rsidRPr="00EF4D56" w:rsidRDefault="00EF4D56" w:rsidP="00EF4D56">
      <w:pPr>
        <w:widowControl w:val="0"/>
        <w:autoSpaceDE w:val="0"/>
        <w:spacing w:line="266" w:lineRule="exact"/>
        <w:ind w:left="284"/>
        <w:jc w:val="both"/>
        <w:rPr>
          <w:rFonts w:asciiTheme="minorHAnsi" w:hAnsiTheme="minorHAnsi" w:cstheme="minorHAnsi"/>
          <w:sz w:val="24"/>
          <w:szCs w:val="24"/>
        </w:rPr>
      </w:pPr>
      <w:r w:rsidRPr="00EF4D56">
        <w:rPr>
          <w:rFonts w:asciiTheme="minorHAnsi" w:hAnsiTheme="minorHAnsi" w:cstheme="minorHAnsi"/>
          <w:sz w:val="24"/>
          <w:szCs w:val="24"/>
        </w:rPr>
        <w:t xml:space="preserve">Naročnik bo sklenil okvirni sporazum z največ tremi ponudniki, ki bodo oddali dopustno ponudbo in </w:t>
      </w:r>
      <w:r w:rsidR="00255861">
        <w:rPr>
          <w:rFonts w:asciiTheme="minorHAnsi" w:hAnsiTheme="minorHAnsi" w:cstheme="minorHAnsi"/>
          <w:sz w:val="24"/>
          <w:szCs w:val="24"/>
        </w:rPr>
        <w:t>bodo prejeli najvišje število točk na podlagi seštevka meril:</w:t>
      </w:r>
    </w:p>
    <w:p w14:paraId="14F098AA" w14:textId="4CE79287" w:rsidR="00EF4D56" w:rsidRPr="00EF4D56" w:rsidRDefault="00EF4D56" w:rsidP="00EF4D56">
      <w:pPr>
        <w:widowControl w:val="0"/>
        <w:numPr>
          <w:ilvl w:val="0"/>
          <w:numId w:val="48"/>
        </w:numPr>
        <w:autoSpaceDE w:val="0"/>
        <w:spacing w:line="266" w:lineRule="exact"/>
        <w:jc w:val="both"/>
        <w:rPr>
          <w:rFonts w:asciiTheme="minorHAnsi" w:hAnsiTheme="minorHAnsi" w:cstheme="minorHAnsi"/>
          <w:sz w:val="24"/>
          <w:szCs w:val="24"/>
        </w:rPr>
      </w:pPr>
      <w:r w:rsidRPr="00EF4D56">
        <w:rPr>
          <w:rFonts w:asciiTheme="minorHAnsi" w:hAnsiTheme="minorHAnsi" w:cstheme="minorHAnsi"/>
          <w:sz w:val="24"/>
          <w:szCs w:val="24"/>
        </w:rPr>
        <w:t>Najnižja skupna ponudbena cena brez DDV (</w:t>
      </w:r>
      <w:r w:rsidR="00195EF2">
        <w:rPr>
          <w:rFonts w:asciiTheme="minorHAnsi" w:hAnsiTheme="minorHAnsi" w:cstheme="minorHAnsi"/>
          <w:sz w:val="24"/>
          <w:szCs w:val="24"/>
        </w:rPr>
        <w:t>7</w:t>
      </w:r>
      <w:r w:rsidRPr="00EF4D56">
        <w:rPr>
          <w:rFonts w:asciiTheme="minorHAnsi" w:hAnsiTheme="minorHAnsi" w:cstheme="minorHAnsi"/>
          <w:sz w:val="24"/>
          <w:szCs w:val="24"/>
        </w:rPr>
        <w:t>0 točk)</w:t>
      </w:r>
      <w:r w:rsidR="00D97269">
        <w:rPr>
          <w:rFonts w:asciiTheme="minorHAnsi" w:hAnsiTheme="minorHAnsi" w:cstheme="minorHAnsi"/>
          <w:sz w:val="24"/>
          <w:szCs w:val="24"/>
        </w:rPr>
        <w:t>;</w:t>
      </w:r>
    </w:p>
    <w:p w14:paraId="6D1D799D" w14:textId="26BAEAC8" w:rsidR="00EF4D56" w:rsidRPr="00EF4D56" w:rsidRDefault="00EF4D56" w:rsidP="00EF4D56">
      <w:pPr>
        <w:widowControl w:val="0"/>
        <w:numPr>
          <w:ilvl w:val="0"/>
          <w:numId w:val="48"/>
        </w:numPr>
        <w:autoSpaceDE w:val="0"/>
        <w:spacing w:line="266" w:lineRule="exact"/>
        <w:jc w:val="both"/>
        <w:rPr>
          <w:rFonts w:asciiTheme="minorHAnsi" w:hAnsiTheme="minorHAnsi" w:cstheme="minorHAnsi"/>
          <w:sz w:val="24"/>
          <w:szCs w:val="24"/>
        </w:rPr>
      </w:pPr>
      <w:r w:rsidRPr="00EF4D56">
        <w:rPr>
          <w:rFonts w:asciiTheme="minorHAnsi" w:hAnsiTheme="minorHAnsi" w:cstheme="minorHAnsi"/>
          <w:sz w:val="24"/>
          <w:szCs w:val="24"/>
        </w:rPr>
        <w:t>Najkrajša ozemeljska razdalja trgovine ponudnika od sedeža naročnika (</w:t>
      </w:r>
      <w:r w:rsidR="00195EF2">
        <w:rPr>
          <w:rFonts w:asciiTheme="minorHAnsi" w:hAnsiTheme="minorHAnsi" w:cstheme="minorHAnsi"/>
          <w:sz w:val="24"/>
          <w:szCs w:val="24"/>
        </w:rPr>
        <w:t>3</w:t>
      </w:r>
      <w:r w:rsidRPr="00EF4D56">
        <w:rPr>
          <w:rFonts w:asciiTheme="minorHAnsi" w:hAnsiTheme="minorHAnsi" w:cstheme="minorHAnsi"/>
          <w:sz w:val="24"/>
          <w:szCs w:val="24"/>
        </w:rPr>
        <w:t>0 točk)</w:t>
      </w:r>
      <w:r w:rsidR="00D97269">
        <w:rPr>
          <w:rFonts w:asciiTheme="minorHAnsi" w:hAnsiTheme="minorHAnsi" w:cstheme="minorHAnsi"/>
          <w:sz w:val="24"/>
          <w:szCs w:val="24"/>
        </w:rPr>
        <w:t>.</w:t>
      </w:r>
    </w:p>
    <w:p w14:paraId="62ED7B35" w14:textId="77777777" w:rsidR="00D97269" w:rsidRDefault="00D97269" w:rsidP="00255861">
      <w:pPr>
        <w:widowControl w:val="0"/>
        <w:autoSpaceDE w:val="0"/>
        <w:spacing w:line="266" w:lineRule="exact"/>
        <w:jc w:val="both"/>
        <w:rPr>
          <w:rFonts w:asciiTheme="minorHAnsi" w:hAnsiTheme="minorHAnsi" w:cstheme="minorHAnsi"/>
          <w:sz w:val="24"/>
          <w:szCs w:val="24"/>
        </w:rPr>
      </w:pPr>
    </w:p>
    <w:p w14:paraId="2A273271" w14:textId="77777777" w:rsidR="00D97269" w:rsidRDefault="00EF4D56" w:rsidP="00D97269">
      <w:pPr>
        <w:widowControl w:val="0"/>
        <w:autoSpaceDE w:val="0"/>
        <w:ind w:left="284"/>
        <w:jc w:val="both"/>
        <w:rPr>
          <w:rFonts w:asciiTheme="minorHAnsi" w:hAnsiTheme="minorHAnsi" w:cstheme="minorHAnsi"/>
          <w:sz w:val="24"/>
          <w:szCs w:val="24"/>
        </w:rPr>
      </w:pPr>
      <w:r w:rsidRPr="00EF4D56">
        <w:rPr>
          <w:rFonts w:asciiTheme="minorHAnsi" w:hAnsiTheme="minorHAnsi" w:cstheme="minorHAnsi"/>
          <w:sz w:val="24"/>
          <w:szCs w:val="24"/>
        </w:rPr>
        <w:t>Točke se izračunajo po formuli:</w:t>
      </w:r>
    </w:p>
    <w:p w14:paraId="143AD765" w14:textId="6A71CB38" w:rsidR="00EF4D56" w:rsidRPr="00D97269" w:rsidRDefault="00EF4D56" w:rsidP="00D97269">
      <w:pPr>
        <w:widowControl w:val="0"/>
        <w:autoSpaceDE w:val="0"/>
        <w:ind w:left="708"/>
        <w:jc w:val="both"/>
        <w:rPr>
          <w:rFonts w:asciiTheme="minorHAnsi" w:hAnsiTheme="minorHAnsi" w:cstheme="minorHAnsi"/>
          <w:sz w:val="24"/>
          <w:szCs w:val="24"/>
        </w:rPr>
      </w:pPr>
      <w:r w:rsidRPr="00EF4D56">
        <w:rPr>
          <w:rFonts w:asciiTheme="minorHAnsi" w:hAnsiTheme="minorHAnsi" w:cstheme="minorHAnsi"/>
          <w:sz w:val="24"/>
          <w:szCs w:val="24"/>
        </w:rPr>
        <w:br/>
      </w:r>
      <w:r w:rsidRPr="00EF4D56">
        <w:rPr>
          <w:rFonts w:asciiTheme="minorHAnsi" w:hAnsiTheme="minorHAnsi" w:cstheme="minorHAnsi"/>
          <w:b/>
          <w:bCs/>
          <w:sz w:val="24"/>
          <w:szCs w:val="24"/>
        </w:rPr>
        <w:t xml:space="preserve">T = ((ponujena cena/najnižja cena) * </w:t>
      </w:r>
      <w:r w:rsidR="00195EF2">
        <w:rPr>
          <w:rFonts w:asciiTheme="minorHAnsi" w:hAnsiTheme="minorHAnsi" w:cstheme="minorHAnsi"/>
          <w:b/>
          <w:bCs/>
          <w:sz w:val="24"/>
          <w:szCs w:val="24"/>
        </w:rPr>
        <w:t>7</w:t>
      </w:r>
      <w:r w:rsidRPr="00EF4D56">
        <w:rPr>
          <w:rFonts w:asciiTheme="minorHAnsi" w:hAnsiTheme="minorHAnsi" w:cstheme="minorHAnsi"/>
          <w:b/>
          <w:bCs/>
          <w:sz w:val="24"/>
          <w:szCs w:val="24"/>
        </w:rPr>
        <w:t xml:space="preserve">0 točk) + ((ponujena razdalja/najkrajša razdalja) * </w:t>
      </w:r>
      <w:r w:rsidR="00195EF2">
        <w:rPr>
          <w:rFonts w:asciiTheme="minorHAnsi" w:hAnsiTheme="minorHAnsi" w:cstheme="minorHAnsi"/>
          <w:b/>
          <w:bCs/>
          <w:sz w:val="24"/>
          <w:szCs w:val="24"/>
        </w:rPr>
        <w:t>3</w:t>
      </w:r>
      <w:r w:rsidRPr="00EF4D56">
        <w:rPr>
          <w:rFonts w:asciiTheme="minorHAnsi" w:hAnsiTheme="minorHAnsi" w:cstheme="minorHAnsi"/>
          <w:b/>
          <w:bCs/>
          <w:sz w:val="24"/>
          <w:szCs w:val="24"/>
        </w:rPr>
        <w:t>0 točk)</w:t>
      </w:r>
    </w:p>
    <w:p w14:paraId="26027F50" w14:textId="77777777" w:rsidR="00255861" w:rsidRDefault="00255861" w:rsidP="00255861">
      <w:pPr>
        <w:widowControl w:val="0"/>
        <w:autoSpaceDE w:val="0"/>
        <w:spacing w:line="266" w:lineRule="exact"/>
        <w:ind w:left="284"/>
        <w:jc w:val="both"/>
        <w:rPr>
          <w:rFonts w:asciiTheme="minorHAnsi" w:hAnsiTheme="minorHAnsi" w:cstheme="minorHAnsi"/>
          <w:sz w:val="24"/>
          <w:szCs w:val="24"/>
        </w:rPr>
      </w:pPr>
    </w:p>
    <w:p w14:paraId="428DB0FE" w14:textId="7C88C535" w:rsidR="00255861" w:rsidRPr="00EF4D56" w:rsidRDefault="00255861" w:rsidP="00255861">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Za prvih 12 mesecev od sklenitve okvirnega sporazuma bo naročilo oddano ponudniku, ki bo ponudil najnižjo skupno ponudbeno ceno brez DDV. Za vsako naslednje 12 mesečno obdobje bo naročnik odpiral konkurenco med strankami okvirnega sporazuma na podlagi povabila, ki bo posredovano preko sistema e-JN. Merilo za izbiro bo najnižja skupna ponudbena cena brez DDV.</w:t>
      </w:r>
    </w:p>
    <w:p w14:paraId="109F18F9" w14:textId="77777777" w:rsidR="00255861" w:rsidRDefault="00255861" w:rsidP="00255861">
      <w:pPr>
        <w:widowControl w:val="0"/>
        <w:autoSpaceDE w:val="0"/>
        <w:spacing w:line="266" w:lineRule="exact"/>
        <w:jc w:val="both"/>
        <w:rPr>
          <w:rFonts w:asciiTheme="minorHAnsi" w:hAnsiTheme="minorHAnsi" w:cstheme="minorHAnsi"/>
          <w:sz w:val="24"/>
          <w:szCs w:val="24"/>
        </w:rPr>
      </w:pPr>
    </w:p>
    <w:p w14:paraId="6A0B1602" w14:textId="5F67150A" w:rsidR="00EF4D56" w:rsidRDefault="00EF4D56" w:rsidP="0065218A">
      <w:pPr>
        <w:widowControl w:val="0"/>
        <w:autoSpaceDE w:val="0"/>
        <w:spacing w:line="266" w:lineRule="exact"/>
        <w:ind w:firstLine="284"/>
        <w:jc w:val="both"/>
        <w:rPr>
          <w:rFonts w:asciiTheme="minorHAnsi" w:hAnsiTheme="minorHAnsi" w:cstheme="minorHAnsi"/>
          <w:sz w:val="24"/>
          <w:szCs w:val="24"/>
        </w:rPr>
      </w:pPr>
      <w:r w:rsidRPr="00EF4D56">
        <w:rPr>
          <w:rFonts w:asciiTheme="minorHAnsi" w:hAnsiTheme="minorHAnsi" w:cstheme="minorHAnsi"/>
          <w:sz w:val="24"/>
          <w:szCs w:val="24"/>
        </w:rPr>
        <w:t>Naročnik bo vse razdalje določil s pomočjo spletne aplikacije Google Maps.</w:t>
      </w:r>
    </w:p>
    <w:p w14:paraId="0EDDDC34" w14:textId="77777777" w:rsidR="00255861" w:rsidRDefault="00255861" w:rsidP="00EF4D56">
      <w:pPr>
        <w:widowControl w:val="0"/>
        <w:autoSpaceDE w:val="0"/>
        <w:spacing w:line="266" w:lineRule="exact"/>
        <w:ind w:left="284"/>
        <w:jc w:val="both"/>
        <w:rPr>
          <w:rFonts w:asciiTheme="minorHAnsi" w:hAnsiTheme="minorHAnsi" w:cstheme="minorHAnsi"/>
          <w:sz w:val="24"/>
          <w:szCs w:val="24"/>
        </w:rPr>
      </w:pPr>
    </w:p>
    <w:p w14:paraId="5600C0D4" w14:textId="48DAD9AF" w:rsidR="00EF4D56" w:rsidRDefault="00EF4D56" w:rsidP="00EF4D56">
      <w:pPr>
        <w:widowControl w:val="0"/>
        <w:autoSpaceDE w:val="0"/>
        <w:spacing w:line="266" w:lineRule="exact"/>
        <w:ind w:left="284"/>
        <w:jc w:val="both"/>
        <w:rPr>
          <w:rFonts w:asciiTheme="minorHAnsi" w:hAnsiTheme="minorHAnsi" w:cstheme="minorHAnsi"/>
          <w:sz w:val="24"/>
          <w:szCs w:val="24"/>
        </w:rPr>
      </w:pPr>
      <w:r w:rsidRPr="00EF4D56">
        <w:rPr>
          <w:rFonts w:asciiTheme="minorHAnsi" w:hAnsiTheme="minorHAnsi" w:cstheme="minorHAnsi"/>
          <w:sz w:val="24"/>
          <w:szCs w:val="24"/>
        </w:rPr>
        <w:t>V primeru enakega števila točk ali enake najnižje ponudbene cene bo izbrana ponudba, ki bo v sistem e-JN oddana prej.</w:t>
      </w:r>
    </w:p>
    <w:p w14:paraId="3ACC3443" w14:textId="77777777" w:rsidR="00255861" w:rsidRDefault="00255861" w:rsidP="00EF4D56">
      <w:pPr>
        <w:widowControl w:val="0"/>
        <w:autoSpaceDE w:val="0"/>
        <w:spacing w:line="266" w:lineRule="exact"/>
        <w:ind w:left="284"/>
        <w:jc w:val="both"/>
        <w:rPr>
          <w:rFonts w:asciiTheme="minorHAnsi" w:hAnsiTheme="minorHAnsi" w:cstheme="minorHAnsi"/>
        </w:rPr>
      </w:pPr>
    </w:p>
    <w:p w14:paraId="0E359F41" w14:textId="142B3677" w:rsidR="0065218A" w:rsidRPr="00EF4D56" w:rsidRDefault="00255861" w:rsidP="00EF4D56">
      <w:pPr>
        <w:widowControl w:val="0"/>
        <w:autoSpaceDE w:val="0"/>
        <w:spacing w:line="266" w:lineRule="exact"/>
        <w:ind w:left="284"/>
        <w:jc w:val="both"/>
        <w:rPr>
          <w:rFonts w:asciiTheme="minorHAnsi" w:hAnsiTheme="minorHAnsi" w:cstheme="minorHAnsi"/>
          <w:sz w:val="24"/>
          <w:szCs w:val="24"/>
        </w:rPr>
      </w:pPr>
      <w:r w:rsidRPr="00255861">
        <w:rPr>
          <w:rFonts w:asciiTheme="minorHAnsi" w:hAnsiTheme="minorHAnsi" w:cstheme="minorHAnsi"/>
          <w:sz w:val="24"/>
          <w:szCs w:val="24"/>
        </w:rPr>
        <w:t>Odpiranje konkurence bo naročnik izvajal preko sistema e-JN.</w:t>
      </w:r>
      <w:r w:rsidR="00670987">
        <w:rPr>
          <w:rFonts w:asciiTheme="minorHAnsi" w:hAnsiTheme="minorHAnsi" w:cstheme="minorHAnsi"/>
          <w:sz w:val="24"/>
          <w:szCs w:val="24"/>
        </w:rPr>
        <w:t xml:space="preserve"> Ponudnik mora v primeru odpiranja konkurence oddati ponudbo v roku 24 ur prejema povabila.</w:t>
      </w:r>
    </w:p>
    <w:p w14:paraId="5C7B9CE0" w14:textId="2C0960BE" w:rsidR="008B6339" w:rsidRPr="00E1206E" w:rsidRDefault="008B6339" w:rsidP="004A502B">
      <w:pPr>
        <w:widowControl w:val="0"/>
        <w:autoSpaceDE w:val="0"/>
        <w:spacing w:line="266" w:lineRule="exact"/>
        <w:jc w:val="both"/>
        <w:rPr>
          <w:rFonts w:asciiTheme="minorHAnsi" w:hAnsiTheme="minorHAnsi" w:cstheme="minorHAnsi"/>
          <w:sz w:val="24"/>
          <w:szCs w:val="24"/>
        </w:rPr>
      </w:pPr>
    </w:p>
    <w:p w14:paraId="24135288" w14:textId="77777777" w:rsidR="001405AE" w:rsidRPr="00E1206E" w:rsidRDefault="001405AE">
      <w:pPr>
        <w:pStyle w:val="Naslov3"/>
        <w:ind w:firstLine="284"/>
        <w:rPr>
          <w:rFonts w:asciiTheme="minorHAnsi" w:hAnsiTheme="minorHAnsi" w:cstheme="minorHAnsi"/>
          <w:sz w:val="24"/>
          <w:szCs w:val="24"/>
        </w:rPr>
      </w:pPr>
      <w:bookmarkStart w:id="18" w:name="_Toc190782575"/>
      <w:r w:rsidRPr="00E1206E">
        <w:rPr>
          <w:rFonts w:asciiTheme="minorHAnsi" w:hAnsiTheme="minorHAnsi" w:cstheme="minorHAnsi"/>
          <w:sz w:val="24"/>
          <w:szCs w:val="24"/>
        </w:rPr>
        <w:t>1.15 Izbira v primeru enakih najugodnejših ponudb</w:t>
      </w:r>
      <w:bookmarkEnd w:id="18"/>
      <w:r w:rsidRPr="00E1206E">
        <w:rPr>
          <w:rFonts w:asciiTheme="minorHAnsi" w:hAnsiTheme="minorHAnsi" w:cstheme="minorHAnsi"/>
          <w:sz w:val="24"/>
          <w:szCs w:val="24"/>
        </w:rPr>
        <w:t xml:space="preserve"> </w:t>
      </w:r>
    </w:p>
    <w:p w14:paraId="1451F883"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27B7698C"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15. člen </w:t>
      </w:r>
    </w:p>
    <w:p w14:paraId="4258DCED"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66204B5C" w14:textId="1F0469C0" w:rsidR="001405AE" w:rsidRDefault="001405AE" w:rsidP="00253204">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 primeru, da bosta najmanj dva ponudnika </w:t>
      </w:r>
      <w:r w:rsidR="00F414E8" w:rsidRPr="00E1206E">
        <w:rPr>
          <w:rFonts w:asciiTheme="minorHAnsi" w:hAnsiTheme="minorHAnsi" w:cstheme="minorHAnsi"/>
          <w:sz w:val="24"/>
          <w:szCs w:val="24"/>
        </w:rPr>
        <w:t xml:space="preserve">ponudila enako najnižjo skupno ponudbeno </w:t>
      </w:r>
      <w:r w:rsidR="00D81761" w:rsidRPr="00E1206E">
        <w:rPr>
          <w:rFonts w:asciiTheme="minorHAnsi" w:hAnsiTheme="minorHAnsi" w:cstheme="minorHAnsi"/>
          <w:sz w:val="24"/>
          <w:szCs w:val="24"/>
        </w:rPr>
        <w:t>vrednost</w:t>
      </w:r>
      <w:r w:rsidR="00F414E8" w:rsidRPr="00E1206E">
        <w:rPr>
          <w:rFonts w:asciiTheme="minorHAnsi" w:hAnsiTheme="minorHAnsi" w:cstheme="minorHAnsi"/>
          <w:sz w:val="24"/>
          <w:szCs w:val="24"/>
        </w:rPr>
        <w:t xml:space="preserve"> brez DD</w:t>
      </w:r>
      <w:r w:rsidR="00A93D9D">
        <w:rPr>
          <w:rFonts w:asciiTheme="minorHAnsi" w:hAnsiTheme="minorHAnsi" w:cstheme="minorHAnsi"/>
          <w:sz w:val="24"/>
          <w:szCs w:val="24"/>
        </w:rPr>
        <w:t>V za posamezni sklop</w:t>
      </w:r>
      <w:r w:rsidR="00FA176D">
        <w:rPr>
          <w:rFonts w:asciiTheme="minorHAnsi" w:hAnsiTheme="minorHAnsi" w:cstheme="minorHAnsi"/>
          <w:sz w:val="24"/>
          <w:szCs w:val="24"/>
        </w:rPr>
        <w:t xml:space="preserve"> ali dosegla enako število točk</w:t>
      </w:r>
      <w:r w:rsidRPr="00E1206E">
        <w:rPr>
          <w:rFonts w:asciiTheme="minorHAnsi" w:hAnsiTheme="minorHAnsi" w:cstheme="minorHAnsi"/>
          <w:sz w:val="24"/>
          <w:szCs w:val="24"/>
        </w:rPr>
        <w:t xml:space="preserve">, bo imela prednost ponudba ponudnika, ki </w:t>
      </w:r>
      <w:r w:rsidR="00C84FA2" w:rsidRPr="00E1206E">
        <w:rPr>
          <w:rFonts w:asciiTheme="minorHAnsi" w:hAnsiTheme="minorHAnsi" w:cstheme="minorHAnsi"/>
          <w:sz w:val="24"/>
          <w:szCs w:val="24"/>
        </w:rPr>
        <w:t>bo</w:t>
      </w:r>
      <w:r w:rsidR="00253204" w:rsidRPr="00E1206E">
        <w:rPr>
          <w:rFonts w:asciiTheme="minorHAnsi" w:hAnsiTheme="minorHAnsi" w:cstheme="minorHAnsi"/>
          <w:sz w:val="24"/>
          <w:szCs w:val="24"/>
        </w:rPr>
        <w:t xml:space="preserve"> </w:t>
      </w:r>
      <w:r w:rsidR="00AF76D7" w:rsidRPr="00E1206E">
        <w:rPr>
          <w:rFonts w:asciiTheme="minorHAnsi" w:hAnsiTheme="minorHAnsi" w:cstheme="minorHAnsi"/>
          <w:sz w:val="24"/>
          <w:szCs w:val="24"/>
        </w:rPr>
        <w:t>v sistem e-JN oddana prej.</w:t>
      </w:r>
    </w:p>
    <w:p w14:paraId="6F5A3EF8" w14:textId="77777777" w:rsidR="000500F8" w:rsidRDefault="000500F8" w:rsidP="00253204">
      <w:pPr>
        <w:widowControl w:val="0"/>
        <w:autoSpaceDE w:val="0"/>
        <w:spacing w:line="266" w:lineRule="exact"/>
        <w:ind w:left="284"/>
        <w:jc w:val="both"/>
        <w:rPr>
          <w:rFonts w:asciiTheme="minorHAnsi" w:hAnsiTheme="minorHAnsi" w:cstheme="minorHAnsi"/>
          <w:sz w:val="24"/>
          <w:szCs w:val="24"/>
        </w:rPr>
      </w:pPr>
    </w:p>
    <w:p w14:paraId="3EB53F5A" w14:textId="71ABFA7C" w:rsidR="000500F8" w:rsidRPr="00E1206E" w:rsidRDefault="000500F8" w:rsidP="00253204">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Ta merila se uporabljaj</w:t>
      </w:r>
      <w:r w:rsidR="002565F2">
        <w:rPr>
          <w:rFonts w:asciiTheme="minorHAnsi" w:hAnsiTheme="minorHAnsi" w:cstheme="minorHAnsi"/>
          <w:sz w:val="24"/>
          <w:szCs w:val="24"/>
        </w:rPr>
        <w:t>o</w:t>
      </w:r>
      <w:r>
        <w:rPr>
          <w:rFonts w:asciiTheme="minorHAnsi" w:hAnsiTheme="minorHAnsi" w:cstheme="minorHAnsi"/>
          <w:sz w:val="24"/>
          <w:szCs w:val="24"/>
        </w:rPr>
        <w:t xml:space="preserve"> v vseh fazah izvajanja javnega naročila.</w:t>
      </w:r>
    </w:p>
    <w:p w14:paraId="7FF7EB66" w14:textId="77777777" w:rsidR="00253204" w:rsidRPr="00E1206E" w:rsidRDefault="00253204" w:rsidP="00253204">
      <w:pPr>
        <w:widowControl w:val="0"/>
        <w:autoSpaceDE w:val="0"/>
        <w:spacing w:line="266" w:lineRule="exact"/>
        <w:ind w:left="284"/>
        <w:jc w:val="both"/>
        <w:rPr>
          <w:rFonts w:asciiTheme="minorHAnsi" w:hAnsiTheme="minorHAnsi" w:cstheme="minorHAnsi"/>
          <w:sz w:val="24"/>
          <w:szCs w:val="24"/>
        </w:rPr>
      </w:pPr>
    </w:p>
    <w:p w14:paraId="650EA63B" w14:textId="77777777" w:rsidR="001405AE" w:rsidRPr="00E1206E" w:rsidRDefault="001405AE">
      <w:pPr>
        <w:pStyle w:val="Naslov3"/>
        <w:ind w:firstLine="284"/>
        <w:rPr>
          <w:rFonts w:asciiTheme="minorHAnsi" w:hAnsiTheme="minorHAnsi" w:cstheme="minorHAnsi"/>
          <w:sz w:val="24"/>
          <w:szCs w:val="24"/>
        </w:rPr>
      </w:pPr>
      <w:bookmarkStart w:id="19" w:name="_Toc190782576"/>
      <w:r w:rsidRPr="00E1206E">
        <w:rPr>
          <w:rFonts w:asciiTheme="minorHAnsi" w:hAnsiTheme="minorHAnsi" w:cstheme="minorHAnsi"/>
          <w:sz w:val="24"/>
          <w:szCs w:val="24"/>
        </w:rPr>
        <w:t>1.16 Javno odpiranje ponudb</w:t>
      </w:r>
      <w:bookmarkEnd w:id="19"/>
      <w:r w:rsidRPr="00E1206E">
        <w:rPr>
          <w:rFonts w:asciiTheme="minorHAnsi" w:hAnsiTheme="minorHAnsi" w:cstheme="minorHAnsi"/>
          <w:sz w:val="24"/>
          <w:szCs w:val="24"/>
        </w:rPr>
        <w:t xml:space="preserve"> </w:t>
      </w:r>
    </w:p>
    <w:p w14:paraId="7E0C2123" w14:textId="77777777" w:rsidR="001405AE" w:rsidRPr="00E1206E" w:rsidRDefault="001405AE">
      <w:pPr>
        <w:widowControl w:val="0"/>
        <w:autoSpaceDE w:val="0"/>
        <w:spacing w:line="230" w:lineRule="exact"/>
        <w:ind w:left="5601"/>
        <w:rPr>
          <w:rFonts w:asciiTheme="minorHAnsi" w:hAnsiTheme="minorHAnsi" w:cstheme="minorHAnsi"/>
          <w:color w:val="000000"/>
          <w:spacing w:val="-3"/>
          <w:sz w:val="24"/>
          <w:szCs w:val="24"/>
        </w:rPr>
      </w:pPr>
    </w:p>
    <w:p w14:paraId="326037A6"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lastRenderedPageBreak/>
        <w:t xml:space="preserve">16. člen </w:t>
      </w:r>
    </w:p>
    <w:p w14:paraId="30439F91"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2D4D435C"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Odpiranje ponudb je javno. </w:t>
      </w:r>
    </w:p>
    <w:p w14:paraId="081DF76B"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0A972E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7FAACAA1" w14:textId="77777777" w:rsidR="001405AE" w:rsidRPr="00E1206E"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562C8F34" w14:textId="77777777" w:rsidR="001405AE" w:rsidRPr="00E1206E" w:rsidRDefault="001405AE">
      <w:pPr>
        <w:pStyle w:val="Naslov3"/>
        <w:ind w:firstLine="284"/>
        <w:rPr>
          <w:rFonts w:asciiTheme="minorHAnsi" w:hAnsiTheme="minorHAnsi" w:cstheme="minorHAnsi"/>
          <w:sz w:val="24"/>
          <w:szCs w:val="24"/>
        </w:rPr>
      </w:pPr>
      <w:bookmarkStart w:id="20" w:name="_Toc190782577"/>
      <w:r w:rsidRPr="00E1206E">
        <w:rPr>
          <w:rFonts w:asciiTheme="minorHAnsi" w:hAnsiTheme="minorHAnsi" w:cstheme="minorHAnsi"/>
          <w:sz w:val="24"/>
          <w:szCs w:val="24"/>
        </w:rPr>
        <w:t>1.17 Variante</w:t>
      </w:r>
      <w:bookmarkEnd w:id="20"/>
      <w:r w:rsidRPr="00E1206E">
        <w:rPr>
          <w:rFonts w:asciiTheme="minorHAnsi" w:hAnsiTheme="minorHAnsi" w:cstheme="minorHAnsi"/>
          <w:sz w:val="24"/>
          <w:szCs w:val="24"/>
        </w:rPr>
        <w:t xml:space="preserve"> </w:t>
      </w:r>
    </w:p>
    <w:p w14:paraId="067EA7EB"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17. člen </w:t>
      </w:r>
    </w:p>
    <w:p w14:paraId="43FC96AC" w14:textId="77777777" w:rsidR="001405AE" w:rsidRPr="00E1206E" w:rsidRDefault="001405AE">
      <w:pPr>
        <w:widowControl w:val="0"/>
        <w:autoSpaceDE w:val="0"/>
        <w:spacing w:line="230" w:lineRule="exact"/>
        <w:ind w:left="1417"/>
        <w:rPr>
          <w:rFonts w:asciiTheme="minorHAnsi" w:hAnsiTheme="minorHAnsi" w:cstheme="minorHAnsi"/>
          <w:sz w:val="24"/>
          <w:szCs w:val="24"/>
        </w:rPr>
      </w:pPr>
    </w:p>
    <w:p w14:paraId="4C2D161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Variantne prijave in ponudbe niso dopustne in ne bodo upoštevane. </w:t>
      </w:r>
    </w:p>
    <w:p w14:paraId="78B4F60C"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A5E34FF" w14:textId="4500DF7E" w:rsidR="001405AE" w:rsidRPr="00E1206E" w:rsidRDefault="001405AE" w:rsidP="004A502B">
      <w:pPr>
        <w:pStyle w:val="Naslov3"/>
        <w:ind w:firstLine="284"/>
        <w:rPr>
          <w:rFonts w:asciiTheme="minorHAnsi" w:hAnsiTheme="minorHAnsi" w:cstheme="minorHAnsi"/>
          <w:sz w:val="24"/>
          <w:szCs w:val="24"/>
        </w:rPr>
      </w:pPr>
      <w:bookmarkStart w:id="21" w:name="_Toc190782578"/>
      <w:r w:rsidRPr="00E1206E">
        <w:rPr>
          <w:rFonts w:asciiTheme="minorHAnsi" w:hAnsiTheme="minorHAnsi" w:cstheme="minorHAnsi"/>
          <w:sz w:val="24"/>
          <w:szCs w:val="24"/>
        </w:rPr>
        <w:t>1.18 Pogodba</w:t>
      </w:r>
      <w:r w:rsidR="00024CA3">
        <w:rPr>
          <w:rFonts w:asciiTheme="minorHAnsi" w:hAnsiTheme="minorHAnsi" w:cstheme="minorHAnsi"/>
          <w:sz w:val="24"/>
          <w:szCs w:val="24"/>
        </w:rPr>
        <w:t>/okvirni sporazum</w:t>
      </w:r>
      <w:bookmarkEnd w:id="21"/>
    </w:p>
    <w:p w14:paraId="5B23CABD"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18. člen </w:t>
      </w:r>
    </w:p>
    <w:p w14:paraId="0725A608"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4063D10B" w14:textId="62FEAB7E" w:rsidR="001405AE" w:rsidRPr="00E1206E" w:rsidRDefault="001405AE" w:rsidP="004A502B">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Izbran ponudnik je dolžan podpisati pogodb</w:t>
      </w:r>
      <w:r w:rsidR="00C56C74" w:rsidRPr="00E1206E">
        <w:rPr>
          <w:rFonts w:asciiTheme="minorHAnsi" w:hAnsiTheme="minorHAnsi" w:cstheme="minorHAnsi"/>
          <w:sz w:val="24"/>
          <w:szCs w:val="24"/>
        </w:rPr>
        <w:t>o</w:t>
      </w:r>
      <w:r w:rsidR="00024CA3">
        <w:rPr>
          <w:rFonts w:asciiTheme="minorHAnsi" w:hAnsiTheme="minorHAnsi" w:cstheme="minorHAnsi"/>
          <w:sz w:val="24"/>
          <w:szCs w:val="24"/>
        </w:rPr>
        <w:t>/okvirni sporazum</w:t>
      </w:r>
      <w:r w:rsidR="00C56C74" w:rsidRPr="00E1206E">
        <w:rPr>
          <w:rFonts w:asciiTheme="minorHAnsi" w:hAnsiTheme="minorHAnsi" w:cstheme="minorHAnsi"/>
          <w:sz w:val="24"/>
          <w:szCs w:val="24"/>
        </w:rPr>
        <w:t xml:space="preserve"> </w:t>
      </w:r>
      <w:r w:rsidRPr="00E1206E">
        <w:rPr>
          <w:rFonts w:asciiTheme="minorHAnsi" w:hAnsiTheme="minorHAnsi" w:cstheme="minorHAnsi"/>
          <w:sz w:val="24"/>
          <w:szCs w:val="24"/>
        </w:rPr>
        <w:t>v roku 8 dni po prejemu le-te</w:t>
      </w:r>
      <w:r w:rsidR="00024CA3">
        <w:rPr>
          <w:rFonts w:asciiTheme="minorHAnsi" w:hAnsiTheme="minorHAnsi" w:cstheme="minorHAnsi"/>
          <w:sz w:val="24"/>
          <w:szCs w:val="24"/>
        </w:rPr>
        <w:t>ga</w:t>
      </w:r>
      <w:r w:rsidRPr="00E1206E">
        <w:rPr>
          <w:rFonts w:asciiTheme="minorHAnsi" w:hAnsiTheme="minorHAnsi" w:cstheme="minorHAnsi"/>
          <w:sz w:val="24"/>
          <w:szCs w:val="24"/>
        </w:rPr>
        <w:t xml:space="preserve">, sicer bo naročnik menil, da </w:t>
      </w:r>
      <w:r w:rsidR="00024CA3">
        <w:rPr>
          <w:rFonts w:asciiTheme="minorHAnsi" w:hAnsiTheme="minorHAnsi" w:cstheme="minorHAnsi"/>
          <w:sz w:val="24"/>
          <w:szCs w:val="24"/>
        </w:rPr>
        <w:t>ponudnik</w:t>
      </w:r>
      <w:r w:rsidRPr="00E1206E">
        <w:rPr>
          <w:rFonts w:asciiTheme="minorHAnsi" w:hAnsiTheme="minorHAnsi" w:cstheme="minorHAnsi"/>
          <w:sz w:val="24"/>
          <w:szCs w:val="24"/>
        </w:rPr>
        <w:t xml:space="preserve"> posla ne želi skleniti. </w:t>
      </w:r>
    </w:p>
    <w:p w14:paraId="505763C5" w14:textId="77777777" w:rsidR="001405AE" w:rsidRPr="00E1206E" w:rsidRDefault="001405AE">
      <w:pPr>
        <w:pStyle w:val="Naslov3"/>
        <w:ind w:firstLine="284"/>
        <w:rPr>
          <w:rFonts w:asciiTheme="minorHAnsi" w:hAnsiTheme="minorHAnsi" w:cstheme="minorHAnsi"/>
          <w:sz w:val="24"/>
          <w:szCs w:val="24"/>
        </w:rPr>
      </w:pPr>
      <w:bookmarkStart w:id="22" w:name="_Toc190782579"/>
      <w:r w:rsidRPr="00E1206E">
        <w:rPr>
          <w:rFonts w:asciiTheme="minorHAnsi" w:hAnsiTheme="minorHAnsi" w:cstheme="minorHAnsi"/>
          <w:sz w:val="24"/>
          <w:szCs w:val="24"/>
        </w:rPr>
        <w:t>1.19 Ustavitev postopka, zavrnitev ponudb in odstop od izvedbe oddaje naročila</w:t>
      </w:r>
      <w:bookmarkEnd w:id="22"/>
    </w:p>
    <w:p w14:paraId="439B4F10" w14:textId="77777777" w:rsidR="001405AE" w:rsidRPr="00E1206E"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834F221"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19. člen </w:t>
      </w:r>
    </w:p>
    <w:p w14:paraId="6239A33E"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583877C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lahko v skladu s 1. odstavkom 90. člena ZJN-3 do roka za oddajo ponudb kadar koli ustavi postopek oddaje javnega naročila. </w:t>
      </w:r>
    </w:p>
    <w:p w14:paraId="6E6D2644" w14:textId="77777777" w:rsidR="00B20A00"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lahko v skladu s 5. odstavkom 90. člena ZJN-3 na vseh stopnjah postopka po izteku roka za odpiranje ponudb zavrne vse ponudbe. Če bo naročnik zavrnil vse ponudbe, bo o </w:t>
      </w:r>
    </w:p>
    <w:p w14:paraId="09573F72" w14:textId="22493B1A"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1375F9CC" w14:textId="2F139DAF" w:rsidR="007643C8" w:rsidRPr="00E1206E" w:rsidRDefault="001405AE" w:rsidP="00B7346B">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7558298C" w14:textId="3C7945C2" w:rsidR="001405AE" w:rsidRPr="00E1206E" w:rsidRDefault="001405AE">
      <w:pPr>
        <w:pStyle w:val="Naslov3"/>
        <w:ind w:firstLine="284"/>
        <w:rPr>
          <w:rFonts w:asciiTheme="minorHAnsi" w:hAnsiTheme="minorHAnsi" w:cstheme="minorHAnsi"/>
          <w:sz w:val="24"/>
          <w:szCs w:val="24"/>
        </w:rPr>
      </w:pPr>
      <w:bookmarkStart w:id="23" w:name="_Toc190782580"/>
      <w:r w:rsidRPr="00E1206E">
        <w:rPr>
          <w:rFonts w:asciiTheme="minorHAnsi" w:hAnsiTheme="minorHAnsi" w:cstheme="minorHAnsi"/>
          <w:sz w:val="24"/>
          <w:szCs w:val="24"/>
        </w:rPr>
        <w:t>1.20 Protikorupcijsko obvestilo</w:t>
      </w:r>
      <w:bookmarkEnd w:id="23"/>
    </w:p>
    <w:p w14:paraId="523EC383" w14:textId="77777777" w:rsidR="001405AE" w:rsidRPr="00E1206E" w:rsidRDefault="001405AE">
      <w:pPr>
        <w:widowControl w:val="0"/>
        <w:autoSpaceDE w:val="0"/>
        <w:spacing w:line="266" w:lineRule="exact"/>
        <w:ind w:left="284"/>
        <w:jc w:val="both"/>
        <w:rPr>
          <w:rFonts w:asciiTheme="minorHAnsi" w:hAnsiTheme="minorHAnsi" w:cstheme="minorHAnsi"/>
          <w:b/>
          <w:bCs/>
          <w:sz w:val="24"/>
          <w:szCs w:val="24"/>
        </w:rPr>
      </w:pPr>
    </w:p>
    <w:p w14:paraId="4CDF68E8"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20. člen </w:t>
      </w:r>
    </w:p>
    <w:p w14:paraId="31C870D6"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719D9270"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w:t>
      </w:r>
      <w:r w:rsidRPr="00E1206E">
        <w:rPr>
          <w:rFonts w:asciiTheme="minorHAnsi" w:hAnsiTheme="minorHAnsi" w:cstheme="minorHAnsi"/>
          <w:sz w:val="24"/>
          <w:szCs w:val="24"/>
        </w:rPr>
        <w:lastRenderedPageBreak/>
        <w:t xml:space="preserve">dejanj, ki bi v naprej določila izbor določene ponudbe. </w:t>
      </w:r>
    </w:p>
    <w:p w14:paraId="4507C49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60D3F3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 času od izbire ponudbe do pričetka veljavnosti pogodbe, ponudnik ne sme pričenjati dejanj, ki bi lahko povzročila, da pogodba ne bi pričela veljati ali ne bi bila izpolnjena. </w:t>
      </w:r>
    </w:p>
    <w:p w14:paraId="553E74C6"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812A35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V primeru ustavitve postopka nobena stran ne sme pričenjati in izvajati postopkov, ki bi otežili razveljavitev ali spremembo odločitve o izbiri izvajalca ali bi vplivali na nepristranskost revizijske komisije</w:t>
      </w:r>
    </w:p>
    <w:p w14:paraId="5E10875C" w14:textId="77777777" w:rsidR="001405AE" w:rsidRPr="00E1206E" w:rsidRDefault="001405AE">
      <w:pPr>
        <w:pStyle w:val="Naslov3"/>
        <w:ind w:firstLine="284"/>
        <w:rPr>
          <w:rFonts w:asciiTheme="minorHAnsi" w:hAnsiTheme="minorHAnsi" w:cstheme="minorHAnsi"/>
          <w:sz w:val="24"/>
          <w:szCs w:val="24"/>
        </w:rPr>
      </w:pPr>
      <w:bookmarkStart w:id="24" w:name="_Toc190782581"/>
      <w:r w:rsidRPr="00E1206E">
        <w:rPr>
          <w:rFonts w:asciiTheme="minorHAnsi" w:hAnsiTheme="minorHAnsi" w:cstheme="minorHAnsi"/>
          <w:sz w:val="24"/>
          <w:szCs w:val="24"/>
        </w:rPr>
        <w:t>1.21 Pravno varstvo</w:t>
      </w:r>
      <w:bookmarkEnd w:id="24"/>
    </w:p>
    <w:p w14:paraId="3B25B6F4" w14:textId="77777777" w:rsidR="001405AE" w:rsidRPr="00E1206E"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0E88303"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21. člen </w:t>
      </w:r>
    </w:p>
    <w:p w14:paraId="62F6D1CB"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31DB526E" w14:textId="6C24D8EE"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Zahtevek za revizijo v predrevizijskem postopku lahko v skladu z Zakonom o pravnem varstvu v postopkih javnega naročanja Zakon o pravnem varstvu v postopkih javnega naročanja (Uradni list RS, št. </w:t>
      </w:r>
      <w:hyperlink r:id="rId32" w:anchor="_blank" w:history="1">
        <w:r w:rsidRPr="00D2535A">
          <w:rPr>
            <w:rFonts w:asciiTheme="minorHAnsi" w:hAnsiTheme="minorHAnsi" w:cstheme="minorHAnsi"/>
            <w:sz w:val="24"/>
            <w:szCs w:val="24"/>
          </w:rPr>
          <w:t>43/11</w:t>
        </w:r>
      </w:hyperlink>
      <w:r w:rsidRPr="00E1206E">
        <w:rPr>
          <w:rFonts w:asciiTheme="minorHAnsi" w:hAnsiTheme="minorHAnsi" w:cstheme="minorHAnsi"/>
          <w:sz w:val="24"/>
          <w:szCs w:val="24"/>
        </w:rPr>
        <w:t xml:space="preserve">, </w:t>
      </w:r>
      <w:hyperlink r:id="rId33" w:anchor="_blank" w:history="1">
        <w:r w:rsidRPr="00D2535A">
          <w:rPr>
            <w:rFonts w:asciiTheme="minorHAnsi" w:hAnsiTheme="minorHAnsi" w:cstheme="minorHAnsi"/>
            <w:sz w:val="24"/>
            <w:szCs w:val="24"/>
          </w:rPr>
          <w:t>60/11</w:t>
        </w:r>
      </w:hyperlink>
      <w:r w:rsidRPr="00E1206E">
        <w:rPr>
          <w:rFonts w:asciiTheme="minorHAnsi" w:hAnsiTheme="minorHAnsi" w:cstheme="minorHAnsi"/>
          <w:sz w:val="24"/>
          <w:szCs w:val="24"/>
        </w:rPr>
        <w:t xml:space="preserve"> – ZTP-D, </w:t>
      </w:r>
      <w:hyperlink r:id="rId34" w:anchor="_blank" w:history="1">
        <w:r w:rsidRPr="00D2535A">
          <w:rPr>
            <w:rFonts w:asciiTheme="minorHAnsi" w:hAnsiTheme="minorHAnsi" w:cstheme="minorHAnsi"/>
            <w:sz w:val="24"/>
            <w:szCs w:val="24"/>
          </w:rPr>
          <w:t>63/13</w:t>
        </w:r>
      </w:hyperlink>
      <w:r w:rsidRPr="00E1206E">
        <w:rPr>
          <w:rFonts w:asciiTheme="minorHAnsi" w:hAnsiTheme="minorHAnsi" w:cstheme="minorHAnsi"/>
          <w:sz w:val="24"/>
          <w:szCs w:val="24"/>
        </w:rPr>
        <w:t xml:space="preserve">, </w:t>
      </w:r>
      <w:hyperlink r:id="rId35" w:anchor="_blank" w:history="1">
        <w:r w:rsidRPr="00D2535A">
          <w:rPr>
            <w:rFonts w:asciiTheme="minorHAnsi" w:hAnsiTheme="minorHAnsi" w:cstheme="minorHAnsi"/>
            <w:sz w:val="24"/>
            <w:szCs w:val="24"/>
          </w:rPr>
          <w:t>90/14</w:t>
        </w:r>
      </w:hyperlink>
      <w:r w:rsidRPr="00E1206E">
        <w:rPr>
          <w:rFonts w:asciiTheme="minorHAnsi" w:hAnsiTheme="minorHAnsi" w:cstheme="minorHAnsi"/>
          <w:sz w:val="24"/>
          <w:szCs w:val="24"/>
        </w:rPr>
        <w:t xml:space="preserve"> – ZDU-1I</w:t>
      </w:r>
      <w:r w:rsidR="00AF76D7" w:rsidRPr="00E1206E">
        <w:rPr>
          <w:rFonts w:asciiTheme="minorHAnsi" w:hAnsiTheme="minorHAnsi" w:cstheme="minorHAnsi"/>
          <w:sz w:val="24"/>
          <w:szCs w:val="24"/>
        </w:rPr>
        <w:t xml:space="preserve">, </w:t>
      </w:r>
      <w:r w:rsidRPr="00E1206E">
        <w:rPr>
          <w:rFonts w:asciiTheme="minorHAnsi" w:hAnsiTheme="minorHAnsi" w:cstheme="minorHAnsi"/>
          <w:sz w:val="24"/>
          <w:szCs w:val="24"/>
        </w:rPr>
        <w:t xml:space="preserve"> </w:t>
      </w:r>
      <w:hyperlink r:id="rId36" w:anchor="_blank" w:history="1">
        <w:r w:rsidRPr="00D2535A">
          <w:rPr>
            <w:rFonts w:asciiTheme="minorHAnsi" w:hAnsiTheme="minorHAnsi" w:cstheme="minorHAnsi"/>
            <w:sz w:val="24"/>
            <w:szCs w:val="24"/>
          </w:rPr>
          <w:t>60/17</w:t>
        </w:r>
      </w:hyperlink>
      <w:r w:rsidR="00AF76D7" w:rsidRPr="00D2535A">
        <w:rPr>
          <w:rFonts w:asciiTheme="minorHAnsi" w:hAnsiTheme="minorHAnsi" w:cstheme="minorHAnsi"/>
          <w:sz w:val="24"/>
          <w:szCs w:val="24"/>
        </w:rPr>
        <w:t xml:space="preserve"> </w:t>
      </w:r>
      <w:hyperlink r:id="rId37" w:tgtFrame="_blank" w:tooltip="Zakon o spremembah in dopolnitvah Zakona o pravnem varstvu v postopkih javnega naročanja" w:history="1">
        <w:r w:rsidR="00AF76D7" w:rsidRPr="00E1206E">
          <w:rPr>
            <w:rFonts w:asciiTheme="minorHAnsi" w:hAnsiTheme="minorHAnsi" w:cstheme="minorHAnsi"/>
            <w:sz w:val="24"/>
            <w:szCs w:val="24"/>
          </w:rPr>
          <w:t>60/17</w:t>
        </w:r>
      </w:hyperlink>
      <w:r w:rsidR="00AF76D7" w:rsidRPr="00E1206E">
        <w:rPr>
          <w:rFonts w:asciiTheme="minorHAnsi" w:hAnsiTheme="minorHAnsi" w:cstheme="minorHAnsi"/>
          <w:sz w:val="24"/>
          <w:szCs w:val="24"/>
        </w:rPr>
        <w:t xml:space="preserve"> in </w:t>
      </w:r>
      <w:hyperlink r:id="rId38" w:tgtFrame="_blank" w:tooltip="Zakon o spremembah in dopolnitvah Zakona o pravnem varstvu v postopkih javnega naročanja" w:history="1">
        <w:r w:rsidR="00AF76D7" w:rsidRPr="00E1206E">
          <w:rPr>
            <w:rFonts w:asciiTheme="minorHAnsi" w:hAnsiTheme="minorHAnsi" w:cstheme="minorHAnsi"/>
            <w:sz w:val="24"/>
            <w:szCs w:val="24"/>
          </w:rPr>
          <w:t>72/19</w:t>
        </w:r>
      </w:hyperlink>
      <w:r w:rsidR="00AF76D7" w:rsidRPr="00E1206E">
        <w:rPr>
          <w:rFonts w:asciiTheme="minorHAnsi" w:hAnsiTheme="minorHAnsi" w:cstheme="minorHAnsi"/>
          <w:sz w:val="24"/>
          <w:szCs w:val="24"/>
        </w:rPr>
        <w:t>)</w:t>
      </w:r>
      <w:r w:rsidRPr="00E1206E">
        <w:rPr>
          <w:rFonts w:asciiTheme="minorHAnsi" w:hAnsiTheme="minorHAnsi" w:cstheme="minorHAnsi"/>
          <w:sz w:val="24"/>
          <w:szCs w:val="24"/>
        </w:rPr>
        <w:t xml:space="preserve">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45F61F33" w14:textId="77777777" w:rsidR="001405AE" w:rsidRPr="00E1206E" w:rsidRDefault="001405AE">
      <w:pPr>
        <w:jc w:val="both"/>
        <w:rPr>
          <w:rFonts w:asciiTheme="minorHAnsi" w:hAnsiTheme="minorHAnsi" w:cstheme="minorHAnsi"/>
          <w:sz w:val="24"/>
          <w:szCs w:val="24"/>
        </w:rPr>
      </w:pPr>
    </w:p>
    <w:p w14:paraId="0E17CE2F"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Podrobnejša navodila za uveljavljanje pravnega varstva so dostopna na spletni strani </w:t>
      </w:r>
      <w:hyperlink r:id="rId39" w:history="1">
        <w:r w:rsidRPr="00E1206E">
          <w:rPr>
            <w:rStyle w:val="Hiperpovezava"/>
            <w:rFonts w:asciiTheme="minorHAnsi" w:hAnsiTheme="minorHAnsi" w:cstheme="minorHAnsi"/>
            <w:sz w:val="24"/>
            <w:szCs w:val="24"/>
          </w:rPr>
          <w:t>http://www.djn.mju.gov.si/sistem-javnega-narocanja/pravno-varstvo</w:t>
        </w:r>
      </w:hyperlink>
      <w:r w:rsidRPr="00E1206E">
        <w:rPr>
          <w:rFonts w:asciiTheme="minorHAnsi" w:hAnsiTheme="minorHAnsi" w:cstheme="minorHAnsi"/>
          <w:sz w:val="24"/>
          <w:szCs w:val="24"/>
        </w:rPr>
        <w:t xml:space="preserve"> .</w:t>
      </w:r>
    </w:p>
    <w:p w14:paraId="25B095A6" w14:textId="77777777" w:rsidR="00310D52" w:rsidRPr="00E1206E" w:rsidRDefault="00310D52" w:rsidP="004A502B">
      <w:pPr>
        <w:pStyle w:val="Naslov1"/>
        <w:ind w:left="709" w:hanging="425"/>
        <w:rPr>
          <w:rFonts w:asciiTheme="minorHAnsi" w:hAnsiTheme="minorHAnsi" w:cstheme="minorHAnsi"/>
          <w:kern w:val="0"/>
          <w:sz w:val="24"/>
          <w:szCs w:val="24"/>
        </w:rPr>
      </w:pPr>
    </w:p>
    <w:p w14:paraId="038DB209" w14:textId="01AD11BF" w:rsidR="00C84FA2" w:rsidRPr="0054313A" w:rsidRDefault="001405AE" w:rsidP="00C84FA2">
      <w:pPr>
        <w:pStyle w:val="Naslov1"/>
        <w:ind w:left="709" w:hanging="425"/>
        <w:rPr>
          <w:rFonts w:asciiTheme="minorHAnsi" w:hAnsiTheme="minorHAnsi" w:cstheme="minorHAnsi"/>
          <w:kern w:val="0"/>
          <w:sz w:val="24"/>
          <w:szCs w:val="24"/>
        </w:rPr>
        <w:sectPr w:rsidR="00C84FA2" w:rsidRPr="0054313A" w:rsidSect="00316011">
          <w:pgSz w:w="11906" w:h="16838"/>
          <w:pgMar w:top="1560" w:right="1275" w:bottom="1134" w:left="1134" w:header="1191" w:footer="708" w:gutter="0"/>
          <w:cols w:space="708"/>
          <w:titlePg/>
          <w:docGrid w:linePitch="360"/>
        </w:sectPr>
      </w:pPr>
      <w:bookmarkStart w:id="25" w:name="_Toc190782582"/>
      <w:r w:rsidRPr="00E1206E">
        <w:rPr>
          <w:rFonts w:asciiTheme="minorHAnsi" w:hAnsiTheme="minorHAnsi" w:cstheme="minorHAnsi"/>
          <w:kern w:val="0"/>
          <w:sz w:val="24"/>
          <w:szCs w:val="24"/>
        </w:rPr>
        <w:t>C) OBRAZCI IN PRILOGE:</w:t>
      </w:r>
      <w:bookmarkEnd w:id="25"/>
    </w:p>
    <w:p w14:paraId="37078DF8" w14:textId="7075B5B9" w:rsidR="001405AE" w:rsidRPr="00B87CD7" w:rsidRDefault="001405AE">
      <w:pPr>
        <w:rPr>
          <w:rFonts w:asciiTheme="minorHAnsi" w:hAnsiTheme="minorHAnsi" w:cstheme="minorHAnsi"/>
          <w:sz w:val="24"/>
          <w:szCs w:val="24"/>
        </w:rPr>
      </w:pPr>
      <w:r w:rsidRPr="00E1206E">
        <w:rPr>
          <w:rFonts w:asciiTheme="minorHAnsi" w:hAnsiTheme="minorHAnsi" w:cstheme="minorHAnsi"/>
          <w:b/>
          <w:i/>
          <w:sz w:val="24"/>
          <w:szCs w:val="24"/>
        </w:rPr>
        <w:lastRenderedPageBreak/>
        <w:t>OBR-1</w:t>
      </w:r>
    </w:p>
    <w:tbl>
      <w:tblPr>
        <w:tblW w:w="0" w:type="auto"/>
        <w:tblBorders>
          <w:insideH w:val="single" w:sz="4" w:space="0" w:color="auto"/>
        </w:tblBorders>
        <w:tblLook w:val="01E0" w:firstRow="1" w:lastRow="1" w:firstColumn="1" w:lastColumn="1" w:noHBand="0" w:noVBand="0"/>
      </w:tblPr>
      <w:tblGrid>
        <w:gridCol w:w="7938"/>
      </w:tblGrid>
      <w:tr w:rsidR="0029364D" w:rsidRPr="00E1206E" w14:paraId="3F96EE5C" w14:textId="77777777" w:rsidTr="0029364D">
        <w:tc>
          <w:tcPr>
            <w:tcW w:w="7938" w:type="dxa"/>
            <w:tcBorders>
              <w:top w:val="nil"/>
              <w:bottom w:val="nil"/>
            </w:tcBorders>
            <w:shd w:val="clear" w:color="auto" w:fill="auto"/>
          </w:tcPr>
          <w:p w14:paraId="5050B255" w14:textId="77777777" w:rsidR="0029364D" w:rsidRPr="00E1206E" w:rsidRDefault="0029364D" w:rsidP="008851D4">
            <w:pPr>
              <w:jc w:val="both"/>
              <w:rPr>
                <w:rFonts w:asciiTheme="minorHAnsi" w:hAnsiTheme="minorHAnsi" w:cstheme="minorHAnsi"/>
                <w:sz w:val="24"/>
                <w:szCs w:val="24"/>
              </w:rPr>
            </w:pPr>
          </w:p>
          <w:p w14:paraId="42D64164" w14:textId="29CA441C" w:rsidR="0029364D" w:rsidRPr="00E1206E" w:rsidRDefault="0029364D" w:rsidP="008851D4">
            <w:pPr>
              <w:jc w:val="both"/>
              <w:rPr>
                <w:rFonts w:asciiTheme="minorHAnsi" w:hAnsiTheme="minorHAnsi" w:cstheme="minorHAnsi"/>
                <w:sz w:val="24"/>
                <w:szCs w:val="24"/>
              </w:rPr>
            </w:pPr>
            <w:r w:rsidRPr="00E1206E">
              <w:rPr>
                <w:rFonts w:asciiTheme="minorHAnsi" w:hAnsiTheme="minorHAnsi" w:cstheme="minorHAnsi"/>
                <w:sz w:val="24"/>
                <w:szCs w:val="24"/>
              </w:rPr>
              <w:t>Ponudnik:</w:t>
            </w:r>
            <w:sdt>
              <w:sdtPr>
                <w:rPr>
                  <w:rFonts w:asciiTheme="minorHAnsi" w:hAnsiTheme="minorHAnsi" w:cstheme="minorHAnsi"/>
                  <w:sz w:val="24"/>
                  <w:szCs w:val="24"/>
                </w:rPr>
                <w:id w:val="308293918"/>
                <w:placeholder>
                  <w:docPart w:val="DefaultPlaceholder_-1854013440"/>
                </w:placeholder>
                <w:showingPlcHdr/>
              </w:sdtPr>
              <w:sdtContent>
                <w:r w:rsidR="00F414E8" w:rsidRPr="000A5EE1">
                  <w:rPr>
                    <w:rStyle w:val="Besedilooznabemesta"/>
                    <w:rFonts w:asciiTheme="minorHAnsi" w:hAnsiTheme="minorHAnsi" w:cstheme="minorHAnsi"/>
                    <w:sz w:val="24"/>
                    <w:szCs w:val="24"/>
                    <w:shd w:val="clear" w:color="auto" w:fill="D9D9D9" w:themeFill="background1" w:themeFillShade="D9"/>
                  </w:rPr>
                  <w:t>Kliknite ali tapnite tukaj, če želite vnesti besedilo.</w:t>
                </w:r>
              </w:sdtContent>
            </w:sdt>
          </w:p>
        </w:tc>
      </w:tr>
      <w:tr w:rsidR="0029364D" w:rsidRPr="00E1206E" w14:paraId="5AA79B9A" w14:textId="77777777" w:rsidTr="000F001E">
        <w:trPr>
          <w:trHeight w:val="74"/>
        </w:trPr>
        <w:tc>
          <w:tcPr>
            <w:tcW w:w="7938" w:type="dxa"/>
            <w:tcBorders>
              <w:top w:val="nil"/>
            </w:tcBorders>
            <w:shd w:val="clear" w:color="auto" w:fill="auto"/>
          </w:tcPr>
          <w:p w14:paraId="53F0BF3D" w14:textId="3298C3CE" w:rsidR="0029364D" w:rsidRPr="00E1206E" w:rsidRDefault="0029364D" w:rsidP="008851D4">
            <w:pPr>
              <w:jc w:val="both"/>
              <w:rPr>
                <w:rFonts w:asciiTheme="minorHAnsi" w:hAnsiTheme="minorHAnsi" w:cstheme="minorHAnsi"/>
                <w:sz w:val="24"/>
                <w:szCs w:val="24"/>
              </w:rPr>
            </w:pPr>
            <w:r w:rsidRPr="00E1206E">
              <w:rPr>
                <w:rFonts w:asciiTheme="minorHAnsi" w:hAnsiTheme="minorHAnsi" w:cstheme="minorHAnsi"/>
                <w:sz w:val="24"/>
                <w:szCs w:val="24"/>
              </w:rPr>
              <w:t xml:space="preserve">Naslov: </w:t>
            </w:r>
            <w:sdt>
              <w:sdtPr>
                <w:rPr>
                  <w:rFonts w:asciiTheme="minorHAnsi" w:hAnsiTheme="minorHAnsi" w:cstheme="minorHAnsi"/>
                  <w:sz w:val="24"/>
                  <w:szCs w:val="24"/>
                  <w:shd w:val="clear" w:color="auto" w:fill="D9D9D9" w:themeFill="background1" w:themeFillShade="D9"/>
                </w:rPr>
                <w:id w:val="1088510066"/>
                <w:placeholder>
                  <w:docPart w:val="DefaultPlaceholder_-1854013440"/>
                </w:placeholder>
                <w:showingPlcHdr/>
              </w:sdtPr>
              <w:sdtContent>
                <w:r w:rsidRPr="000A5EE1">
                  <w:rPr>
                    <w:rStyle w:val="Besedilooznabemesta"/>
                    <w:rFonts w:asciiTheme="minorHAnsi" w:hAnsiTheme="minorHAnsi" w:cstheme="minorHAnsi"/>
                    <w:sz w:val="24"/>
                    <w:szCs w:val="24"/>
                    <w:shd w:val="clear" w:color="auto" w:fill="D9D9D9" w:themeFill="background1" w:themeFillShade="D9"/>
                  </w:rPr>
                  <w:t>Kliknite ali tapnite tukaj, če želite vnesti besedilo.</w:t>
                </w:r>
              </w:sdtContent>
            </w:sdt>
          </w:p>
        </w:tc>
      </w:tr>
    </w:tbl>
    <w:p w14:paraId="60A0CC52" w14:textId="77777777" w:rsidR="00B45C4E" w:rsidRPr="00E1206E" w:rsidRDefault="00B45C4E" w:rsidP="009E2958">
      <w:pPr>
        <w:rPr>
          <w:rFonts w:asciiTheme="minorHAnsi" w:hAnsiTheme="minorHAnsi" w:cstheme="minorHAnsi"/>
          <w:b/>
          <w:bCs/>
          <w:sz w:val="24"/>
          <w:szCs w:val="24"/>
        </w:rPr>
      </w:pPr>
      <w:bookmarkStart w:id="26" w:name="_Toc163952960"/>
      <w:bookmarkStart w:id="27" w:name="_Toc225047727"/>
      <w:bookmarkStart w:id="28" w:name="_Toc225049262"/>
      <w:bookmarkStart w:id="29" w:name="_Toc262712306"/>
    </w:p>
    <w:p w14:paraId="13CB5ECD" w14:textId="04AF4DA6" w:rsidR="00B45C4E" w:rsidRPr="00E1206E" w:rsidRDefault="000F001E" w:rsidP="0021428C">
      <w:pPr>
        <w:pStyle w:val="Naslov1"/>
        <w:jc w:val="center"/>
        <w:rPr>
          <w:rFonts w:asciiTheme="minorHAnsi" w:hAnsiTheme="minorHAnsi" w:cstheme="minorHAnsi"/>
          <w:sz w:val="24"/>
          <w:szCs w:val="24"/>
        </w:rPr>
      </w:pPr>
      <w:bookmarkStart w:id="30" w:name="_Toc190782583"/>
      <w:r w:rsidRPr="00E1206E">
        <w:rPr>
          <w:rFonts w:asciiTheme="minorHAnsi" w:hAnsiTheme="minorHAnsi" w:cstheme="minorHAnsi"/>
          <w:sz w:val="24"/>
          <w:szCs w:val="24"/>
        </w:rPr>
        <w:t xml:space="preserve">PONUDBENI </w:t>
      </w:r>
      <w:r w:rsidR="00B45C4E" w:rsidRPr="00E1206E">
        <w:rPr>
          <w:rFonts w:asciiTheme="minorHAnsi" w:hAnsiTheme="minorHAnsi" w:cstheme="minorHAnsi"/>
          <w:sz w:val="24"/>
          <w:szCs w:val="24"/>
        </w:rPr>
        <w:t>P</w:t>
      </w:r>
      <w:bookmarkEnd w:id="26"/>
      <w:bookmarkEnd w:id="27"/>
      <w:bookmarkEnd w:id="28"/>
      <w:bookmarkEnd w:id="29"/>
      <w:r w:rsidRPr="00E1206E">
        <w:rPr>
          <w:rFonts w:asciiTheme="minorHAnsi" w:hAnsiTheme="minorHAnsi" w:cstheme="minorHAnsi"/>
          <w:sz w:val="24"/>
          <w:szCs w:val="24"/>
        </w:rPr>
        <w:t>REDRAČUN</w:t>
      </w:r>
      <w:bookmarkEnd w:id="30"/>
      <w:r w:rsidRPr="00E1206E">
        <w:rPr>
          <w:rFonts w:asciiTheme="minorHAnsi" w:hAnsiTheme="minorHAnsi" w:cstheme="minorHAnsi"/>
          <w:sz w:val="24"/>
          <w:szCs w:val="24"/>
        </w:rPr>
        <w:t xml:space="preserve"> </w:t>
      </w:r>
    </w:p>
    <w:p w14:paraId="7C009F5B" w14:textId="2FD12BBA" w:rsidR="00B45C4E" w:rsidRPr="00E1206E" w:rsidRDefault="00841EAE" w:rsidP="00841EAE">
      <w:pPr>
        <w:jc w:val="center"/>
        <w:rPr>
          <w:rFonts w:asciiTheme="minorHAnsi" w:hAnsiTheme="minorHAnsi" w:cstheme="minorHAnsi"/>
          <w:b/>
          <w:bCs/>
          <w:sz w:val="24"/>
          <w:szCs w:val="24"/>
        </w:rPr>
      </w:pPr>
      <w:r w:rsidRPr="00E1206E">
        <w:rPr>
          <w:rFonts w:asciiTheme="minorHAnsi" w:hAnsiTheme="minorHAnsi" w:cstheme="minorHAnsi"/>
          <w:b/>
          <w:bCs/>
          <w:sz w:val="24"/>
          <w:szCs w:val="24"/>
        </w:rPr>
        <w:t xml:space="preserve">ŠT. </w:t>
      </w:r>
      <w:sdt>
        <w:sdtPr>
          <w:rPr>
            <w:rFonts w:asciiTheme="minorHAnsi" w:hAnsiTheme="minorHAnsi" w:cstheme="minorHAnsi"/>
            <w:b/>
            <w:bCs/>
            <w:sz w:val="24"/>
            <w:szCs w:val="24"/>
          </w:rPr>
          <w:id w:val="119961989"/>
          <w:placeholder>
            <w:docPart w:val="1E7E60D5F70346A88AFA0179936CB07B"/>
          </w:placeholder>
          <w:showingPlcHdr/>
        </w:sdtPr>
        <w:sdtContent>
          <w:r w:rsidRPr="000A5EE1">
            <w:rPr>
              <w:rStyle w:val="Besedilooznabemesta"/>
              <w:rFonts w:asciiTheme="minorHAnsi" w:hAnsiTheme="minorHAnsi" w:cstheme="minorHAnsi"/>
              <w:b/>
              <w:bCs/>
              <w:sz w:val="24"/>
              <w:szCs w:val="24"/>
              <w:shd w:val="clear" w:color="auto" w:fill="D9D9D9" w:themeFill="background1" w:themeFillShade="D9"/>
            </w:rPr>
            <w:t>Kliknite ali tapnite tukaj, če želite vnesti besedilo.</w:t>
          </w:r>
        </w:sdtContent>
      </w:sdt>
    </w:p>
    <w:p w14:paraId="2FBAEDA7" w14:textId="77777777" w:rsidR="00AF6483" w:rsidRDefault="00A4231E" w:rsidP="00B45C4E">
      <w:pPr>
        <w:jc w:val="both"/>
        <w:rPr>
          <w:rFonts w:asciiTheme="minorHAnsi" w:hAnsiTheme="minorHAnsi" w:cstheme="minorHAnsi"/>
          <w:sz w:val="24"/>
          <w:szCs w:val="24"/>
        </w:rPr>
      </w:pPr>
      <w:r w:rsidRPr="0062038B">
        <w:rPr>
          <w:rFonts w:asciiTheme="minorHAnsi" w:hAnsiTheme="minorHAnsi" w:cstheme="minorHAnsi"/>
          <w:sz w:val="24"/>
          <w:szCs w:val="24"/>
        </w:rPr>
        <w:tab/>
        <w:t xml:space="preserve">                                                        </w:t>
      </w:r>
      <w:r w:rsidRPr="0062038B">
        <w:rPr>
          <w:rFonts w:asciiTheme="minorHAnsi" w:hAnsiTheme="minorHAnsi" w:cstheme="minorHAnsi"/>
          <w:sz w:val="24"/>
          <w:szCs w:val="24"/>
        </w:rPr>
        <w:tab/>
      </w:r>
      <w:r w:rsidRPr="0062038B">
        <w:rPr>
          <w:rFonts w:asciiTheme="minorHAnsi" w:hAnsiTheme="minorHAnsi" w:cstheme="minorHAnsi"/>
          <w:sz w:val="24"/>
          <w:szCs w:val="24"/>
        </w:rPr>
        <w:tab/>
      </w:r>
    </w:p>
    <w:p w14:paraId="43456243" w14:textId="77777777" w:rsidR="00A4231E" w:rsidRPr="00E1206E" w:rsidRDefault="00A4231E" w:rsidP="00B45C4E">
      <w:pPr>
        <w:jc w:val="both"/>
        <w:rPr>
          <w:rFonts w:asciiTheme="minorHAnsi" w:hAnsiTheme="minorHAnsi" w:cstheme="minorHAnsi"/>
          <w:sz w:val="24"/>
          <w:szCs w:val="24"/>
        </w:rPr>
      </w:pPr>
    </w:p>
    <w:tbl>
      <w:tblPr>
        <w:tblStyle w:val="Tabelamrea"/>
        <w:tblW w:w="9491" w:type="dxa"/>
        <w:tblInd w:w="137" w:type="dxa"/>
        <w:tblLook w:val="04A0" w:firstRow="1" w:lastRow="0" w:firstColumn="1" w:lastColumn="0" w:noHBand="0" w:noVBand="1"/>
      </w:tblPr>
      <w:tblGrid>
        <w:gridCol w:w="3402"/>
        <w:gridCol w:w="2126"/>
        <w:gridCol w:w="2053"/>
        <w:gridCol w:w="1910"/>
      </w:tblGrid>
      <w:tr w:rsidR="00AC1A26" w:rsidRPr="00E1206E" w14:paraId="7EC21832" w14:textId="0C254D72" w:rsidTr="00AC1A26">
        <w:tc>
          <w:tcPr>
            <w:tcW w:w="3402" w:type="dxa"/>
            <w:shd w:val="clear" w:color="auto" w:fill="92D050"/>
            <w:vAlign w:val="center"/>
          </w:tcPr>
          <w:p w14:paraId="54C21533" w14:textId="04D434B3" w:rsidR="00AC1A26" w:rsidRPr="009B7B68" w:rsidRDefault="00AC1A26" w:rsidP="009100C1">
            <w:pPr>
              <w:jc w:val="center"/>
              <w:rPr>
                <w:rFonts w:asciiTheme="minorHAnsi" w:hAnsiTheme="minorHAnsi" w:cstheme="minorHAnsi"/>
                <w:sz w:val="20"/>
                <w:szCs w:val="20"/>
              </w:rPr>
            </w:pPr>
            <w:r>
              <w:rPr>
                <w:rFonts w:asciiTheme="minorHAnsi" w:hAnsiTheme="minorHAnsi" w:cstheme="minorHAnsi"/>
                <w:sz w:val="20"/>
                <w:szCs w:val="20"/>
              </w:rPr>
              <w:t>PREDMET</w:t>
            </w:r>
            <w:r w:rsidRPr="009B7B68">
              <w:rPr>
                <w:rFonts w:asciiTheme="minorHAnsi" w:hAnsiTheme="minorHAnsi" w:cstheme="minorHAnsi"/>
                <w:sz w:val="20"/>
                <w:szCs w:val="20"/>
              </w:rPr>
              <w:t xml:space="preserve"> </w:t>
            </w:r>
            <w:r>
              <w:rPr>
                <w:rFonts w:asciiTheme="minorHAnsi" w:hAnsiTheme="minorHAnsi" w:cstheme="minorHAnsi"/>
                <w:sz w:val="20"/>
                <w:szCs w:val="20"/>
              </w:rPr>
              <w:t xml:space="preserve">DOBAVE </w:t>
            </w:r>
          </w:p>
        </w:tc>
        <w:tc>
          <w:tcPr>
            <w:tcW w:w="2126" w:type="dxa"/>
            <w:tcBorders>
              <w:right w:val="single" w:sz="4" w:space="0" w:color="auto"/>
            </w:tcBorders>
            <w:shd w:val="clear" w:color="auto" w:fill="92D050"/>
            <w:vAlign w:val="center"/>
          </w:tcPr>
          <w:p w14:paraId="3EBD209C" w14:textId="77777777" w:rsidR="00AC1A26" w:rsidRDefault="00AC1A26" w:rsidP="009100C1">
            <w:pPr>
              <w:jc w:val="center"/>
              <w:rPr>
                <w:rFonts w:asciiTheme="minorHAnsi" w:hAnsiTheme="minorHAnsi" w:cstheme="minorHAnsi"/>
                <w:sz w:val="20"/>
                <w:szCs w:val="20"/>
              </w:rPr>
            </w:pPr>
            <w:r w:rsidRPr="009B7B68">
              <w:rPr>
                <w:rFonts w:asciiTheme="minorHAnsi" w:hAnsiTheme="minorHAnsi" w:cstheme="minorHAnsi"/>
                <w:sz w:val="20"/>
                <w:szCs w:val="20"/>
              </w:rPr>
              <w:t xml:space="preserve">VREDNOST </w:t>
            </w:r>
            <w:r>
              <w:rPr>
                <w:rFonts w:asciiTheme="minorHAnsi" w:hAnsiTheme="minorHAnsi" w:cstheme="minorHAnsi"/>
                <w:sz w:val="20"/>
                <w:szCs w:val="20"/>
              </w:rPr>
              <w:t xml:space="preserve"> BREZ DDV </w:t>
            </w:r>
          </w:p>
          <w:p w14:paraId="34B42A28" w14:textId="3566AB0F" w:rsidR="00AC1A26" w:rsidRPr="009B7B68" w:rsidRDefault="00AC1A26" w:rsidP="009100C1">
            <w:pPr>
              <w:jc w:val="center"/>
              <w:rPr>
                <w:rFonts w:asciiTheme="minorHAnsi" w:hAnsiTheme="minorHAnsi" w:cstheme="minorHAnsi"/>
                <w:sz w:val="20"/>
                <w:szCs w:val="20"/>
              </w:rPr>
            </w:pPr>
            <w:r w:rsidRPr="009B7B68">
              <w:rPr>
                <w:rFonts w:asciiTheme="minorHAnsi" w:hAnsiTheme="minorHAnsi" w:cstheme="minorHAnsi"/>
                <w:sz w:val="20"/>
                <w:szCs w:val="20"/>
              </w:rPr>
              <w:t>V EUR</w:t>
            </w:r>
          </w:p>
        </w:tc>
        <w:tc>
          <w:tcPr>
            <w:tcW w:w="2053" w:type="dxa"/>
            <w:tcBorders>
              <w:right w:val="single" w:sz="4" w:space="0" w:color="auto"/>
            </w:tcBorders>
            <w:shd w:val="clear" w:color="auto" w:fill="92D050"/>
            <w:vAlign w:val="center"/>
          </w:tcPr>
          <w:p w14:paraId="5CE0C15B" w14:textId="77777777" w:rsidR="00AC1A26" w:rsidRDefault="00AC1A26" w:rsidP="009100C1">
            <w:pPr>
              <w:jc w:val="center"/>
              <w:rPr>
                <w:rFonts w:asciiTheme="minorHAnsi" w:hAnsiTheme="minorHAnsi" w:cstheme="minorHAnsi"/>
                <w:sz w:val="20"/>
                <w:szCs w:val="20"/>
              </w:rPr>
            </w:pPr>
            <w:r>
              <w:rPr>
                <w:rFonts w:asciiTheme="minorHAnsi" w:hAnsiTheme="minorHAnsi" w:cstheme="minorHAnsi"/>
                <w:sz w:val="20"/>
                <w:szCs w:val="20"/>
              </w:rPr>
              <w:t xml:space="preserve">VREDNOST DDV </w:t>
            </w:r>
          </w:p>
          <w:p w14:paraId="42046F4E" w14:textId="230DA0DB" w:rsidR="00AC1A26" w:rsidRPr="009B7B68" w:rsidRDefault="00AC1A26" w:rsidP="009100C1">
            <w:pPr>
              <w:jc w:val="center"/>
              <w:rPr>
                <w:rFonts w:asciiTheme="minorHAnsi" w:hAnsiTheme="minorHAnsi" w:cstheme="minorHAnsi"/>
                <w:sz w:val="20"/>
                <w:szCs w:val="20"/>
              </w:rPr>
            </w:pPr>
            <w:r>
              <w:rPr>
                <w:rFonts w:asciiTheme="minorHAnsi" w:hAnsiTheme="minorHAnsi" w:cstheme="minorHAnsi"/>
                <w:sz w:val="20"/>
                <w:szCs w:val="20"/>
              </w:rPr>
              <w:t>V EUR</w:t>
            </w:r>
          </w:p>
        </w:tc>
        <w:tc>
          <w:tcPr>
            <w:tcW w:w="1910" w:type="dxa"/>
            <w:tcBorders>
              <w:right w:val="single" w:sz="4" w:space="0" w:color="auto"/>
            </w:tcBorders>
            <w:shd w:val="clear" w:color="auto" w:fill="92D050"/>
            <w:vAlign w:val="center"/>
          </w:tcPr>
          <w:p w14:paraId="1D3FAB87" w14:textId="77777777" w:rsidR="00AC1A26" w:rsidRDefault="00AC1A26" w:rsidP="009100C1">
            <w:pPr>
              <w:jc w:val="center"/>
              <w:rPr>
                <w:rFonts w:asciiTheme="minorHAnsi" w:hAnsiTheme="minorHAnsi" w:cstheme="minorHAnsi"/>
                <w:sz w:val="20"/>
                <w:szCs w:val="20"/>
              </w:rPr>
            </w:pPr>
            <w:r>
              <w:rPr>
                <w:rFonts w:asciiTheme="minorHAnsi" w:hAnsiTheme="minorHAnsi" w:cstheme="minorHAnsi"/>
                <w:sz w:val="20"/>
                <w:szCs w:val="20"/>
              </w:rPr>
              <w:t xml:space="preserve">VREDNOST Z DDV </w:t>
            </w:r>
          </w:p>
          <w:p w14:paraId="0E18D048" w14:textId="7898E96B" w:rsidR="00AC1A26" w:rsidRPr="009B7B68" w:rsidRDefault="00AC1A26" w:rsidP="009100C1">
            <w:pPr>
              <w:jc w:val="center"/>
              <w:rPr>
                <w:rFonts w:asciiTheme="minorHAnsi" w:hAnsiTheme="minorHAnsi" w:cstheme="minorHAnsi"/>
                <w:sz w:val="20"/>
                <w:szCs w:val="20"/>
              </w:rPr>
            </w:pPr>
            <w:r>
              <w:rPr>
                <w:rFonts w:asciiTheme="minorHAnsi" w:hAnsiTheme="minorHAnsi" w:cstheme="minorHAnsi"/>
                <w:sz w:val="20"/>
                <w:szCs w:val="20"/>
              </w:rPr>
              <w:t>V EUR</w:t>
            </w:r>
          </w:p>
        </w:tc>
      </w:tr>
      <w:tr w:rsidR="00AC1A26" w:rsidRPr="00E1206E" w14:paraId="77DDD2A9" w14:textId="6C4B4BFB" w:rsidTr="00AC1A26">
        <w:tc>
          <w:tcPr>
            <w:tcW w:w="3402" w:type="dxa"/>
            <w:vAlign w:val="center"/>
          </w:tcPr>
          <w:p w14:paraId="55EC6517" w14:textId="34C02C47" w:rsidR="00AC1A26" w:rsidRPr="00DD3B61" w:rsidRDefault="00AF6483" w:rsidP="009B7B68">
            <w:pPr>
              <w:pStyle w:val="Odstavekseznama"/>
              <w:ind w:left="34"/>
              <w:jc w:val="center"/>
              <w:rPr>
                <w:rFonts w:asciiTheme="minorHAnsi" w:hAnsiTheme="minorHAnsi" w:cstheme="minorHAnsi"/>
              </w:rPr>
            </w:pPr>
            <w:r w:rsidRPr="00AF6483">
              <w:rPr>
                <w:rFonts w:asciiTheme="minorHAnsi" w:hAnsiTheme="minorHAnsi" w:cstheme="minorHAnsi"/>
                <w:b/>
                <w:bCs/>
                <w:i/>
                <w:iCs/>
                <w:sz w:val="24"/>
                <w:szCs w:val="24"/>
              </w:rPr>
              <w:t>Sklop:1  - Betonska galanterija</w:t>
            </w:r>
          </w:p>
        </w:tc>
        <w:sdt>
          <w:sdtPr>
            <w:rPr>
              <w:rFonts w:asciiTheme="minorHAnsi" w:hAnsiTheme="minorHAnsi" w:cstheme="minorHAnsi"/>
              <w:sz w:val="20"/>
              <w:szCs w:val="20"/>
            </w:rPr>
            <w:id w:val="-156151558"/>
            <w:placeholder>
              <w:docPart w:val="77F0F89D26F84C069AB23D59D37A52AD"/>
            </w:placeholder>
            <w:showingPlcHdr/>
            <w:text/>
          </w:sdtPr>
          <w:sdtContent>
            <w:tc>
              <w:tcPr>
                <w:tcW w:w="2126" w:type="dxa"/>
                <w:tcBorders>
                  <w:right w:val="single" w:sz="4" w:space="0" w:color="auto"/>
                </w:tcBorders>
                <w:shd w:val="clear" w:color="auto" w:fill="D9D9D9" w:themeFill="background1" w:themeFillShade="D9"/>
                <w:vAlign w:val="center"/>
              </w:tcPr>
              <w:p w14:paraId="595047C2" w14:textId="042348EA" w:rsidR="00AC1A26" w:rsidRPr="00DD3B61" w:rsidRDefault="00AC1A26" w:rsidP="009B7B68">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4558322"/>
            <w:placeholder>
              <w:docPart w:val="85C2818B924047ACB928A54FBB7829CB"/>
            </w:placeholder>
            <w:showingPlcHdr/>
            <w:text/>
          </w:sdtPr>
          <w:sdtContent>
            <w:tc>
              <w:tcPr>
                <w:tcW w:w="2053" w:type="dxa"/>
                <w:tcBorders>
                  <w:right w:val="single" w:sz="4" w:space="0" w:color="auto"/>
                </w:tcBorders>
                <w:shd w:val="clear" w:color="auto" w:fill="D9D9D9" w:themeFill="background1" w:themeFillShade="D9"/>
                <w:vAlign w:val="center"/>
              </w:tcPr>
              <w:p w14:paraId="7B56C40A" w14:textId="6B0E963A" w:rsidR="00AC1A26" w:rsidRDefault="00AC1A26" w:rsidP="009B7B68">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738478175"/>
            <w:placeholder>
              <w:docPart w:val="05B24BAC8F5B4517BD0E63DDCE356065"/>
            </w:placeholder>
            <w:showingPlcHdr/>
            <w:text/>
          </w:sdtPr>
          <w:sdtContent>
            <w:tc>
              <w:tcPr>
                <w:tcW w:w="1910" w:type="dxa"/>
                <w:tcBorders>
                  <w:right w:val="single" w:sz="4" w:space="0" w:color="auto"/>
                </w:tcBorders>
                <w:shd w:val="clear" w:color="auto" w:fill="D9D9D9" w:themeFill="background1" w:themeFillShade="D9"/>
                <w:vAlign w:val="center"/>
              </w:tcPr>
              <w:p w14:paraId="1FAEDCB0" w14:textId="4C041D86" w:rsidR="00AC1A26" w:rsidRDefault="00AC1A26" w:rsidP="009B7B68">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DD3B61" w14:paraId="40F8A2F5" w14:textId="0AA4F73F" w:rsidTr="00AC1A26">
        <w:tc>
          <w:tcPr>
            <w:tcW w:w="3402" w:type="dxa"/>
            <w:vAlign w:val="center"/>
          </w:tcPr>
          <w:p w14:paraId="570B0578" w14:textId="422587C0" w:rsidR="00AC1A26" w:rsidRPr="00DD3B61" w:rsidRDefault="00AF6483" w:rsidP="003E1C20">
            <w:pPr>
              <w:pStyle w:val="Odstavekseznama"/>
              <w:ind w:left="34"/>
              <w:jc w:val="center"/>
              <w:rPr>
                <w:rFonts w:asciiTheme="minorHAnsi" w:hAnsiTheme="minorHAnsi" w:cstheme="minorHAnsi"/>
              </w:rPr>
            </w:pPr>
            <w:r w:rsidRPr="00AF6483">
              <w:rPr>
                <w:rFonts w:asciiTheme="minorHAnsi" w:hAnsiTheme="minorHAnsi" w:cstheme="minorHAnsi"/>
                <w:b/>
                <w:bCs/>
                <w:i/>
                <w:iCs/>
                <w:sz w:val="24"/>
                <w:szCs w:val="24"/>
              </w:rPr>
              <w:t>Sklop:2  - Kanalizacijske cevi in jaški</w:t>
            </w:r>
          </w:p>
        </w:tc>
        <w:sdt>
          <w:sdtPr>
            <w:rPr>
              <w:rFonts w:asciiTheme="minorHAnsi" w:hAnsiTheme="minorHAnsi" w:cstheme="minorHAnsi"/>
              <w:sz w:val="20"/>
              <w:szCs w:val="20"/>
            </w:rPr>
            <w:id w:val="-1755428128"/>
            <w:placeholder>
              <w:docPart w:val="4E3A3C64636648E78B19DFF5B7A3A20E"/>
            </w:placeholder>
            <w:showingPlcHdr/>
            <w:text/>
          </w:sdtPr>
          <w:sdtContent>
            <w:tc>
              <w:tcPr>
                <w:tcW w:w="2126" w:type="dxa"/>
                <w:tcBorders>
                  <w:right w:val="single" w:sz="4" w:space="0" w:color="auto"/>
                </w:tcBorders>
                <w:shd w:val="clear" w:color="auto" w:fill="D9D9D9" w:themeFill="background1" w:themeFillShade="D9"/>
                <w:vAlign w:val="center"/>
              </w:tcPr>
              <w:p w14:paraId="5CDDB86A"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914156853"/>
            <w:placeholder>
              <w:docPart w:val="39E58616D00A4A7FB039DBC4ECC48910"/>
            </w:placeholder>
            <w:showingPlcHdr/>
            <w:text/>
          </w:sdtPr>
          <w:sdtContent>
            <w:tc>
              <w:tcPr>
                <w:tcW w:w="2053" w:type="dxa"/>
                <w:tcBorders>
                  <w:right w:val="single" w:sz="4" w:space="0" w:color="auto"/>
                </w:tcBorders>
                <w:shd w:val="clear" w:color="auto" w:fill="D9D9D9" w:themeFill="background1" w:themeFillShade="D9"/>
                <w:vAlign w:val="center"/>
              </w:tcPr>
              <w:p w14:paraId="07C94BF7" w14:textId="7D1D6634"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51000873"/>
            <w:placeholder>
              <w:docPart w:val="D1C5528C6D28469080D9B59C20E8CA30"/>
            </w:placeholder>
            <w:showingPlcHdr/>
            <w:text/>
          </w:sdtPr>
          <w:sdtContent>
            <w:tc>
              <w:tcPr>
                <w:tcW w:w="1910" w:type="dxa"/>
                <w:tcBorders>
                  <w:right w:val="single" w:sz="4" w:space="0" w:color="auto"/>
                </w:tcBorders>
                <w:shd w:val="clear" w:color="auto" w:fill="D9D9D9" w:themeFill="background1" w:themeFillShade="D9"/>
                <w:vAlign w:val="center"/>
              </w:tcPr>
              <w:p w14:paraId="75ADE521" w14:textId="09ACC6FC"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DD3B61" w14:paraId="17FF726A" w14:textId="6CB13FE6" w:rsidTr="00AC1A26">
        <w:tc>
          <w:tcPr>
            <w:tcW w:w="3402" w:type="dxa"/>
            <w:vAlign w:val="center"/>
          </w:tcPr>
          <w:p w14:paraId="6A75423C" w14:textId="39CC7226" w:rsidR="00AC1A26" w:rsidRPr="00DD3B61" w:rsidRDefault="00AF6483" w:rsidP="003E1C20">
            <w:pPr>
              <w:pStyle w:val="Odstavekseznama"/>
              <w:ind w:left="34"/>
              <w:jc w:val="center"/>
              <w:rPr>
                <w:rFonts w:asciiTheme="minorHAnsi" w:hAnsiTheme="minorHAnsi" w:cstheme="minorHAnsi"/>
              </w:rPr>
            </w:pPr>
            <w:r w:rsidRPr="00AF6483">
              <w:rPr>
                <w:rFonts w:asciiTheme="minorHAnsi" w:hAnsiTheme="minorHAnsi" w:cstheme="minorHAnsi"/>
                <w:b/>
                <w:bCs/>
                <w:i/>
                <w:iCs/>
                <w:sz w:val="24"/>
                <w:szCs w:val="24"/>
              </w:rPr>
              <w:t>Sklop:3  - LTŽ pokrovi in jaški</w:t>
            </w:r>
          </w:p>
        </w:tc>
        <w:sdt>
          <w:sdtPr>
            <w:rPr>
              <w:rFonts w:asciiTheme="minorHAnsi" w:hAnsiTheme="minorHAnsi" w:cstheme="minorHAnsi"/>
              <w:sz w:val="20"/>
              <w:szCs w:val="20"/>
            </w:rPr>
            <w:id w:val="-1915699682"/>
            <w:placeholder>
              <w:docPart w:val="03CCFCC93E9D4B7CA3B52ACBD651CB37"/>
            </w:placeholder>
            <w:showingPlcHdr/>
            <w:text/>
          </w:sdtPr>
          <w:sdtContent>
            <w:tc>
              <w:tcPr>
                <w:tcW w:w="2126" w:type="dxa"/>
                <w:tcBorders>
                  <w:right w:val="single" w:sz="4" w:space="0" w:color="auto"/>
                </w:tcBorders>
                <w:shd w:val="clear" w:color="auto" w:fill="D9D9D9" w:themeFill="background1" w:themeFillShade="D9"/>
                <w:vAlign w:val="center"/>
              </w:tcPr>
              <w:p w14:paraId="2F7AE066"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53950231"/>
            <w:placeholder>
              <w:docPart w:val="1047D9E2BB9F475EB0D5644C09C4E31C"/>
            </w:placeholder>
            <w:showingPlcHdr/>
            <w:text/>
          </w:sdtPr>
          <w:sdtContent>
            <w:tc>
              <w:tcPr>
                <w:tcW w:w="2053" w:type="dxa"/>
                <w:tcBorders>
                  <w:right w:val="single" w:sz="4" w:space="0" w:color="auto"/>
                </w:tcBorders>
                <w:shd w:val="clear" w:color="auto" w:fill="D9D9D9" w:themeFill="background1" w:themeFillShade="D9"/>
                <w:vAlign w:val="center"/>
              </w:tcPr>
              <w:p w14:paraId="367FDFF7" w14:textId="3003DE38"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641886627"/>
            <w:placeholder>
              <w:docPart w:val="EF15A818336743A7933749E53A2A1B7C"/>
            </w:placeholder>
            <w:showingPlcHdr/>
            <w:text/>
          </w:sdtPr>
          <w:sdtContent>
            <w:tc>
              <w:tcPr>
                <w:tcW w:w="1910" w:type="dxa"/>
                <w:tcBorders>
                  <w:right w:val="single" w:sz="4" w:space="0" w:color="auto"/>
                </w:tcBorders>
                <w:shd w:val="clear" w:color="auto" w:fill="D9D9D9" w:themeFill="background1" w:themeFillShade="D9"/>
                <w:vAlign w:val="center"/>
              </w:tcPr>
              <w:p w14:paraId="66ED45ED" w14:textId="6904FD2A"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DD3B61" w14:paraId="2C8015C4" w14:textId="0704E2EA" w:rsidTr="00AC1A26">
        <w:tc>
          <w:tcPr>
            <w:tcW w:w="3402" w:type="dxa"/>
            <w:vAlign w:val="center"/>
          </w:tcPr>
          <w:p w14:paraId="746FF6E7" w14:textId="6CD8AEC1" w:rsidR="00AC1A26" w:rsidRPr="00DD3B61" w:rsidRDefault="00AF6483" w:rsidP="003E1C20">
            <w:pPr>
              <w:pStyle w:val="Odstavekseznama"/>
              <w:ind w:left="34"/>
              <w:jc w:val="center"/>
              <w:rPr>
                <w:rFonts w:asciiTheme="minorHAnsi" w:hAnsiTheme="minorHAnsi" w:cstheme="minorHAnsi"/>
              </w:rPr>
            </w:pPr>
            <w:r w:rsidRPr="00AF6483">
              <w:rPr>
                <w:rFonts w:asciiTheme="minorHAnsi" w:hAnsiTheme="minorHAnsi" w:cstheme="minorHAnsi"/>
                <w:b/>
                <w:bCs/>
                <w:i/>
                <w:iCs/>
                <w:sz w:val="24"/>
                <w:szCs w:val="24"/>
              </w:rPr>
              <w:t>Sklop:4 – Gradbeno železo</w:t>
            </w:r>
          </w:p>
        </w:tc>
        <w:sdt>
          <w:sdtPr>
            <w:rPr>
              <w:rFonts w:asciiTheme="minorHAnsi" w:hAnsiTheme="minorHAnsi" w:cstheme="minorHAnsi"/>
              <w:sz w:val="20"/>
              <w:szCs w:val="20"/>
            </w:rPr>
            <w:id w:val="-2099549454"/>
            <w:placeholder>
              <w:docPart w:val="30BCB13F346A4C70B763F3E5348CABFB"/>
            </w:placeholder>
            <w:showingPlcHdr/>
            <w:text/>
          </w:sdtPr>
          <w:sdtContent>
            <w:tc>
              <w:tcPr>
                <w:tcW w:w="2126" w:type="dxa"/>
                <w:tcBorders>
                  <w:right w:val="single" w:sz="4" w:space="0" w:color="auto"/>
                </w:tcBorders>
                <w:shd w:val="clear" w:color="auto" w:fill="D9D9D9" w:themeFill="background1" w:themeFillShade="D9"/>
                <w:vAlign w:val="center"/>
              </w:tcPr>
              <w:p w14:paraId="066003D7"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59998198"/>
            <w:placeholder>
              <w:docPart w:val="A7BE615D163C4919BCB830D02948538A"/>
            </w:placeholder>
            <w:showingPlcHdr/>
            <w:text/>
          </w:sdtPr>
          <w:sdtContent>
            <w:tc>
              <w:tcPr>
                <w:tcW w:w="2053" w:type="dxa"/>
                <w:tcBorders>
                  <w:right w:val="single" w:sz="4" w:space="0" w:color="auto"/>
                </w:tcBorders>
                <w:shd w:val="clear" w:color="auto" w:fill="D9D9D9" w:themeFill="background1" w:themeFillShade="D9"/>
                <w:vAlign w:val="center"/>
              </w:tcPr>
              <w:p w14:paraId="3075390E" w14:textId="04C919A2"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29167856"/>
            <w:placeholder>
              <w:docPart w:val="DF235859C14148BA8F711FBEF81A5B08"/>
            </w:placeholder>
            <w:showingPlcHdr/>
            <w:text/>
          </w:sdtPr>
          <w:sdtContent>
            <w:tc>
              <w:tcPr>
                <w:tcW w:w="1910" w:type="dxa"/>
                <w:tcBorders>
                  <w:right w:val="single" w:sz="4" w:space="0" w:color="auto"/>
                </w:tcBorders>
                <w:shd w:val="clear" w:color="auto" w:fill="D9D9D9" w:themeFill="background1" w:themeFillShade="D9"/>
                <w:vAlign w:val="center"/>
              </w:tcPr>
              <w:p w14:paraId="6181E4B3" w14:textId="44948A1B"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DD3B61" w14:paraId="0187783F" w14:textId="757974D9" w:rsidTr="00AC1A26">
        <w:tc>
          <w:tcPr>
            <w:tcW w:w="3402" w:type="dxa"/>
            <w:vAlign w:val="center"/>
          </w:tcPr>
          <w:p w14:paraId="310981AE" w14:textId="657FF994" w:rsidR="00AC1A26" w:rsidRPr="00DD3B61" w:rsidRDefault="00AF6483" w:rsidP="003E1C20">
            <w:pPr>
              <w:pStyle w:val="Odstavekseznama"/>
              <w:ind w:left="34"/>
              <w:jc w:val="center"/>
              <w:rPr>
                <w:rFonts w:asciiTheme="minorHAnsi" w:hAnsiTheme="minorHAnsi" w:cstheme="minorHAnsi"/>
              </w:rPr>
            </w:pPr>
            <w:r w:rsidRPr="00AF6483">
              <w:rPr>
                <w:rFonts w:asciiTheme="minorHAnsi" w:hAnsiTheme="minorHAnsi" w:cstheme="minorHAnsi"/>
                <w:b/>
                <w:bCs/>
                <w:i/>
                <w:iCs/>
                <w:sz w:val="24"/>
                <w:szCs w:val="24"/>
              </w:rPr>
              <w:t>Sklop:5 – Ostali gradbeni material</w:t>
            </w:r>
          </w:p>
        </w:tc>
        <w:sdt>
          <w:sdtPr>
            <w:rPr>
              <w:rFonts w:asciiTheme="minorHAnsi" w:hAnsiTheme="minorHAnsi" w:cstheme="minorHAnsi"/>
              <w:sz w:val="20"/>
              <w:szCs w:val="20"/>
            </w:rPr>
            <w:id w:val="-596181708"/>
            <w:placeholder>
              <w:docPart w:val="25CEE32965684C47BA7385B5AC71884D"/>
            </w:placeholder>
            <w:showingPlcHdr/>
            <w:text/>
          </w:sdtPr>
          <w:sdtContent>
            <w:tc>
              <w:tcPr>
                <w:tcW w:w="2126" w:type="dxa"/>
                <w:tcBorders>
                  <w:right w:val="single" w:sz="4" w:space="0" w:color="auto"/>
                </w:tcBorders>
                <w:shd w:val="clear" w:color="auto" w:fill="D9D9D9" w:themeFill="background1" w:themeFillShade="D9"/>
                <w:vAlign w:val="center"/>
              </w:tcPr>
              <w:p w14:paraId="54C0BFB5"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004427703"/>
            <w:placeholder>
              <w:docPart w:val="028A51FA8EB5433880B190625D229BDA"/>
            </w:placeholder>
            <w:showingPlcHdr/>
            <w:text/>
          </w:sdtPr>
          <w:sdtContent>
            <w:tc>
              <w:tcPr>
                <w:tcW w:w="2053" w:type="dxa"/>
                <w:tcBorders>
                  <w:right w:val="single" w:sz="4" w:space="0" w:color="auto"/>
                </w:tcBorders>
                <w:shd w:val="clear" w:color="auto" w:fill="D9D9D9" w:themeFill="background1" w:themeFillShade="D9"/>
                <w:vAlign w:val="center"/>
              </w:tcPr>
              <w:p w14:paraId="503BA57F" w14:textId="27486A11"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327282936"/>
            <w:placeholder>
              <w:docPart w:val="D88E998063CE465AAFB491AAE70E3FDC"/>
            </w:placeholder>
            <w:showingPlcHdr/>
            <w:text/>
          </w:sdtPr>
          <w:sdtContent>
            <w:tc>
              <w:tcPr>
                <w:tcW w:w="1910" w:type="dxa"/>
                <w:tcBorders>
                  <w:right w:val="single" w:sz="4" w:space="0" w:color="auto"/>
                </w:tcBorders>
                <w:shd w:val="clear" w:color="auto" w:fill="D9D9D9" w:themeFill="background1" w:themeFillShade="D9"/>
                <w:vAlign w:val="center"/>
              </w:tcPr>
              <w:p w14:paraId="4F84A9A2" w14:textId="79E1B78B"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bl>
    <w:p w14:paraId="286527AA" w14:textId="77777777" w:rsidR="0062038B" w:rsidRDefault="0062038B" w:rsidP="00B45C4E">
      <w:pPr>
        <w:jc w:val="both"/>
        <w:rPr>
          <w:rFonts w:asciiTheme="minorHAnsi" w:hAnsiTheme="minorHAnsi" w:cstheme="minorHAnsi"/>
          <w:sz w:val="24"/>
          <w:szCs w:val="24"/>
        </w:rPr>
      </w:pPr>
    </w:p>
    <w:p w14:paraId="0B3E6A47" w14:textId="77777777" w:rsidR="00AF6483" w:rsidRDefault="00AF6483" w:rsidP="00B45C4E">
      <w:pPr>
        <w:jc w:val="both"/>
        <w:rPr>
          <w:rFonts w:asciiTheme="minorHAnsi" w:hAnsiTheme="minorHAnsi" w:cstheme="minorHAnsi"/>
          <w:sz w:val="24"/>
          <w:szCs w:val="24"/>
        </w:rPr>
      </w:pPr>
    </w:p>
    <w:p w14:paraId="4934C49A" w14:textId="25821A79" w:rsidR="00AF6483" w:rsidRPr="00AF6483" w:rsidRDefault="00AF6483" w:rsidP="00B45C4E">
      <w:pPr>
        <w:jc w:val="both"/>
        <w:rPr>
          <w:rFonts w:asciiTheme="minorHAnsi" w:hAnsiTheme="minorHAnsi" w:cstheme="minorHAnsi"/>
          <w:sz w:val="24"/>
          <w:szCs w:val="24"/>
        </w:rPr>
      </w:pPr>
      <w:r w:rsidRPr="00AF6483">
        <w:rPr>
          <w:rFonts w:asciiTheme="minorHAnsi" w:hAnsiTheme="minorHAnsi" w:cstheme="minorHAnsi"/>
          <w:sz w:val="24"/>
          <w:szCs w:val="24"/>
        </w:rPr>
        <w:t xml:space="preserve">Dobavo ostalega gradbenega materiala bomo zagotavljali na lokaciji </w:t>
      </w:r>
      <w:sdt>
        <w:sdtPr>
          <w:rPr>
            <w:rFonts w:asciiTheme="minorHAnsi" w:hAnsiTheme="minorHAnsi" w:cstheme="minorHAnsi"/>
            <w:sz w:val="24"/>
            <w:szCs w:val="24"/>
          </w:rPr>
          <w:id w:val="-1523473983"/>
          <w:placeholder>
            <w:docPart w:val="DefaultPlaceholder_-1854013440"/>
          </w:placeholder>
          <w:showingPlcHdr/>
          <w:text/>
        </w:sdtPr>
        <w:sdtContent>
          <w:r w:rsidRPr="00AF6483">
            <w:rPr>
              <w:rStyle w:val="Besedilooznabemesta"/>
              <w:rFonts w:asciiTheme="minorHAnsi" w:hAnsiTheme="minorHAnsi" w:cstheme="minorHAnsi"/>
              <w:sz w:val="24"/>
              <w:szCs w:val="24"/>
              <w:highlight w:val="lightGray"/>
            </w:rPr>
            <w:t>Kliknite ali tapnite tukaj, če želite vnesti besedilo.</w:t>
          </w:r>
        </w:sdtContent>
      </w:sdt>
      <w:r>
        <w:rPr>
          <w:rFonts w:asciiTheme="minorHAnsi" w:hAnsiTheme="minorHAnsi" w:cstheme="minorHAnsi"/>
          <w:sz w:val="24"/>
          <w:szCs w:val="24"/>
        </w:rPr>
        <w:t xml:space="preserve"> ( naziv, naslov trgovine - skladišča).</w:t>
      </w:r>
      <w:r>
        <w:rPr>
          <w:rStyle w:val="Sprotnaopomba-sklic"/>
          <w:rFonts w:asciiTheme="minorHAnsi" w:hAnsiTheme="minorHAnsi" w:cstheme="minorHAnsi"/>
          <w:sz w:val="24"/>
          <w:szCs w:val="24"/>
        </w:rPr>
        <w:footnoteReference w:id="5"/>
      </w:r>
    </w:p>
    <w:p w14:paraId="79485983" w14:textId="77777777" w:rsidR="00AF6483" w:rsidRDefault="00AF6483" w:rsidP="00B45C4E">
      <w:pPr>
        <w:jc w:val="both"/>
        <w:rPr>
          <w:rFonts w:asciiTheme="minorHAnsi" w:hAnsiTheme="minorHAnsi" w:cstheme="minorHAnsi"/>
          <w:sz w:val="24"/>
          <w:szCs w:val="24"/>
        </w:rPr>
      </w:pPr>
    </w:p>
    <w:p w14:paraId="06614628" w14:textId="232F0D53" w:rsidR="005D07E9" w:rsidRPr="00E1206E" w:rsidRDefault="005D07E9" w:rsidP="00B45C4E">
      <w:pPr>
        <w:jc w:val="both"/>
        <w:rPr>
          <w:rFonts w:asciiTheme="minorHAnsi" w:hAnsiTheme="minorHAnsi" w:cstheme="minorHAnsi"/>
          <w:sz w:val="24"/>
          <w:szCs w:val="24"/>
        </w:rPr>
      </w:pPr>
      <w:r>
        <w:rPr>
          <w:rFonts w:asciiTheme="minorHAnsi" w:hAnsiTheme="minorHAnsi" w:cstheme="minorHAnsi"/>
          <w:sz w:val="24"/>
          <w:szCs w:val="24"/>
        </w:rPr>
        <w:t xml:space="preserve">Cene iz predračuna vključujejo vse stroške </w:t>
      </w:r>
      <w:r w:rsidR="00BD50F1">
        <w:rPr>
          <w:rFonts w:asciiTheme="minorHAnsi" w:hAnsiTheme="minorHAnsi" w:cstheme="minorHAnsi"/>
          <w:sz w:val="24"/>
          <w:szCs w:val="24"/>
        </w:rPr>
        <w:t xml:space="preserve">blaga, </w:t>
      </w:r>
      <w:r>
        <w:rPr>
          <w:rFonts w:asciiTheme="minorHAnsi" w:hAnsiTheme="minorHAnsi" w:cstheme="minorHAnsi"/>
          <w:sz w:val="24"/>
          <w:szCs w:val="24"/>
        </w:rPr>
        <w:t>dela</w:t>
      </w:r>
      <w:r w:rsidR="009C2A25">
        <w:rPr>
          <w:rFonts w:asciiTheme="minorHAnsi" w:hAnsiTheme="minorHAnsi" w:cstheme="minorHAnsi"/>
          <w:sz w:val="24"/>
          <w:szCs w:val="24"/>
        </w:rPr>
        <w:t xml:space="preserve">, </w:t>
      </w:r>
      <w:r>
        <w:rPr>
          <w:rFonts w:asciiTheme="minorHAnsi" w:hAnsiTheme="minorHAnsi" w:cstheme="minorHAnsi"/>
          <w:sz w:val="24"/>
          <w:szCs w:val="24"/>
        </w:rPr>
        <w:t>potnih stroškov</w:t>
      </w:r>
      <w:r w:rsidR="009C2A25">
        <w:rPr>
          <w:rFonts w:asciiTheme="minorHAnsi" w:hAnsiTheme="minorHAnsi" w:cstheme="minorHAnsi"/>
          <w:sz w:val="24"/>
          <w:szCs w:val="24"/>
        </w:rPr>
        <w:t xml:space="preserve">, ter vse ostalih stroškov, ki so vezani na izvedbo </w:t>
      </w:r>
      <w:r w:rsidR="00A57E4A">
        <w:rPr>
          <w:rFonts w:asciiTheme="minorHAnsi" w:hAnsiTheme="minorHAnsi" w:cstheme="minorHAnsi"/>
          <w:sz w:val="24"/>
          <w:szCs w:val="24"/>
        </w:rPr>
        <w:t>dobav</w:t>
      </w:r>
      <w:r w:rsidR="009C2A25">
        <w:rPr>
          <w:rFonts w:asciiTheme="minorHAnsi" w:hAnsiTheme="minorHAnsi" w:cstheme="minorHAnsi"/>
          <w:sz w:val="24"/>
          <w:szCs w:val="24"/>
        </w:rPr>
        <w:t xml:space="preserve">. </w:t>
      </w:r>
    </w:p>
    <w:p w14:paraId="2C87688E" w14:textId="77777777" w:rsidR="000A667E" w:rsidRDefault="000A667E" w:rsidP="00B45C4E">
      <w:pPr>
        <w:jc w:val="both"/>
        <w:rPr>
          <w:rFonts w:asciiTheme="minorHAnsi" w:hAnsiTheme="minorHAnsi" w:cstheme="minorHAnsi"/>
          <w:sz w:val="24"/>
          <w:szCs w:val="24"/>
        </w:rPr>
      </w:pPr>
    </w:p>
    <w:p w14:paraId="32FD4FC7" w14:textId="455E7055" w:rsidR="00BD07B1" w:rsidRPr="00E1206E" w:rsidRDefault="00B45C4E" w:rsidP="00B45C4E">
      <w:pPr>
        <w:jc w:val="both"/>
        <w:rPr>
          <w:rFonts w:asciiTheme="minorHAnsi" w:hAnsiTheme="minorHAnsi" w:cstheme="minorHAnsi"/>
          <w:sz w:val="24"/>
          <w:szCs w:val="24"/>
        </w:rPr>
      </w:pPr>
      <w:r w:rsidRPr="00E1206E">
        <w:rPr>
          <w:rFonts w:asciiTheme="minorHAnsi" w:hAnsiTheme="minorHAnsi" w:cstheme="minorHAnsi"/>
          <w:sz w:val="24"/>
          <w:szCs w:val="24"/>
        </w:rPr>
        <w:t xml:space="preserve">Ponudba velja </w:t>
      </w:r>
      <w:r w:rsidR="00AF76D7" w:rsidRPr="00E1206E">
        <w:rPr>
          <w:rFonts w:asciiTheme="minorHAnsi" w:hAnsiTheme="minorHAnsi" w:cstheme="minorHAnsi"/>
          <w:sz w:val="24"/>
          <w:szCs w:val="24"/>
        </w:rPr>
        <w:t>4</w:t>
      </w:r>
      <w:r w:rsidR="000F001E" w:rsidRPr="00E1206E">
        <w:rPr>
          <w:rFonts w:asciiTheme="minorHAnsi" w:hAnsiTheme="minorHAnsi" w:cstheme="minorHAnsi"/>
          <w:sz w:val="24"/>
          <w:szCs w:val="24"/>
        </w:rPr>
        <w:t xml:space="preserve"> mesece</w:t>
      </w:r>
      <w:r w:rsidR="004203D9" w:rsidRPr="00E1206E">
        <w:rPr>
          <w:rFonts w:asciiTheme="minorHAnsi" w:hAnsiTheme="minorHAnsi" w:cstheme="minorHAnsi"/>
          <w:sz w:val="24"/>
          <w:szCs w:val="24"/>
        </w:rPr>
        <w:t xml:space="preserve"> od roka za oddajo ponudb.</w:t>
      </w:r>
      <w:r w:rsidR="00B549BB" w:rsidRPr="00E1206E">
        <w:rPr>
          <w:rFonts w:asciiTheme="minorHAnsi" w:hAnsiTheme="minorHAnsi" w:cstheme="minorHAnsi"/>
          <w:sz w:val="24"/>
          <w:szCs w:val="24"/>
        </w:rPr>
        <w:t xml:space="preserve"> </w:t>
      </w:r>
    </w:p>
    <w:p w14:paraId="3AEA5C83" w14:textId="77777777" w:rsidR="00BD07B1" w:rsidRPr="00E1206E" w:rsidRDefault="00BD07B1" w:rsidP="00B45C4E">
      <w:pPr>
        <w:jc w:val="both"/>
        <w:rPr>
          <w:rFonts w:asciiTheme="minorHAnsi" w:hAnsiTheme="minorHAnsi" w:cstheme="minorHAnsi"/>
          <w:sz w:val="24"/>
          <w:szCs w:val="24"/>
        </w:rPr>
      </w:pPr>
    </w:p>
    <w:tbl>
      <w:tblPr>
        <w:tblW w:w="12779" w:type="dxa"/>
        <w:tblInd w:w="8" w:type="dxa"/>
        <w:tblLayout w:type="fixed"/>
        <w:tblCellMar>
          <w:left w:w="0" w:type="dxa"/>
          <w:right w:w="0" w:type="dxa"/>
        </w:tblCellMar>
        <w:tblLook w:val="0000" w:firstRow="0" w:lastRow="0" w:firstColumn="0" w:lastColumn="0" w:noHBand="0" w:noVBand="0"/>
      </w:tblPr>
      <w:tblGrid>
        <w:gridCol w:w="843"/>
        <w:gridCol w:w="3260"/>
        <w:gridCol w:w="567"/>
        <w:gridCol w:w="3686"/>
        <w:gridCol w:w="1134"/>
        <w:gridCol w:w="3289"/>
      </w:tblGrid>
      <w:tr w:rsidR="00B87CD7" w:rsidRPr="00E1206E" w14:paraId="4260D509" w14:textId="77777777" w:rsidTr="00B87CD7">
        <w:tc>
          <w:tcPr>
            <w:tcW w:w="843" w:type="dxa"/>
          </w:tcPr>
          <w:p w14:paraId="4BEBD18D" w14:textId="17D8E03D" w:rsidR="00B87CD7" w:rsidRPr="00B87CD7" w:rsidRDefault="00B87CD7" w:rsidP="00B87CD7">
            <w:pPr>
              <w:numPr>
                <w:ilvl w:val="12"/>
                <w:numId w:val="0"/>
              </w:numPr>
              <w:rPr>
                <w:rFonts w:asciiTheme="minorHAnsi" w:hAnsiTheme="minorHAnsi" w:cstheme="minorHAnsi"/>
              </w:rPr>
            </w:pPr>
            <w:r w:rsidRPr="00B87CD7">
              <w:rPr>
                <w:rFonts w:asciiTheme="minorHAnsi" w:hAnsiTheme="minorHAnsi" w:cstheme="minorHAnsi"/>
              </w:rPr>
              <w:t>Datum:</w:t>
            </w:r>
          </w:p>
        </w:tc>
        <w:sdt>
          <w:sdtPr>
            <w:rPr>
              <w:rFonts w:asciiTheme="minorHAnsi" w:hAnsiTheme="minorHAnsi" w:cstheme="minorHAnsi"/>
            </w:rPr>
            <w:id w:val="1653326355"/>
            <w:placeholder>
              <w:docPart w:val="32E2E65EDF9242A68178291FB92AF080"/>
            </w:placeholder>
            <w:showingPlcHdr/>
            <w:date>
              <w:dateFormat w:val="d. MM. yyyy"/>
              <w:lid w:val="sl-SI"/>
              <w:storeMappedDataAs w:val="dateTime"/>
              <w:calendar w:val="gregorian"/>
            </w:date>
          </w:sdtPr>
          <w:sdtContent>
            <w:tc>
              <w:tcPr>
                <w:tcW w:w="3260" w:type="dxa"/>
              </w:tcPr>
              <w:p w14:paraId="30D2DE66" w14:textId="667C2495" w:rsidR="00B87CD7" w:rsidRPr="00B87CD7" w:rsidRDefault="00B87CD7" w:rsidP="00B87CD7">
                <w:pPr>
                  <w:numPr>
                    <w:ilvl w:val="12"/>
                    <w:numId w:val="0"/>
                  </w:numPr>
                  <w:jc w:val="center"/>
                  <w:rPr>
                    <w:rFonts w:asciiTheme="minorHAnsi" w:hAnsiTheme="minorHAnsi" w:cstheme="minorHAnsi"/>
                  </w:rPr>
                </w:pPr>
                <w:r w:rsidRPr="00B87CD7">
                  <w:rPr>
                    <w:rStyle w:val="Besedilooznabemesta"/>
                    <w:rFonts w:asciiTheme="minorHAnsi" w:hAnsiTheme="minorHAnsi" w:cstheme="minorHAnsi"/>
                    <w:shd w:val="clear" w:color="auto" w:fill="D9D9D9" w:themeFill="background1" w:themeFillShade="D9"/>
                  </w:rPr>
                  <w:t>Kliknite ali tapnite tukaj, če želite vnesti datum.</w:t>
                </w:r>
              </w:p>
            </w:tc>
          </w:sdtContent>
        </w:sdt>
        <w:tc>
          <w:tcPr>
            <w:tcW w:w="567" w:type="dxa"/>
          </w:tcPr>
          <w:p w14:paraId="24AAB02B" w14:textId="77777777" w:rsidR="00B87CD7" w:rsidRPr="00B87CD7" w:rsidRDefault="00B87CD7" w:rsidP="00B87CD7">
            <w:pPr>
              <w:numPr>
                <w:ilvl w:val="12"/>
                <w:numId w:val="0"/>
              </w:numPr>
              <w:rPr>
                <w:rFonts w:asciiTheme="minorHAnsi" w:hAnsiTheme="minorHAnsi" w:cstheme="minorHAnsi"/>
              </w:rPr>
            </w:pPr>
          </w:p>
        </w:tc>
        <w:tc>
          <w:tcPr>
            <w:tcW w:w="3686" w:type="dxa"/>
          </w:tcPr>
          <w:p w14:paraId="4335358A" w14:textId="5E27817E" w:rsidR="00B87CD7" w:rsidRPr="00B87CD7" w:rsidRDefault="00B87CD7" w:rsidP="00B87CD7">
            <w:pPr>
              <w:numPr>
                <w:ilvl w:val="12"/>
                <w:numId w:val="0"/>
              </w:numPr>
              <w:rPr>
                <w:rFonts w:asciiTheme="minorHAnsi" w:hAnsiTheme="minorHAnsi" w:cstheme="minorHAnsi"/>
              </w:rPr>
            </w:pPr>
            <w:r w:rsidRPr="00B87CD7">
              <w:rPr>
                <w:rFonts w:asciiTheme="minorHAnsi" w:hAnsiTheme="minorHAnsi" w:cstheme="minorHAnsi"/>
                <w:color w:val="000000"/>
              </w:rPr>
              <w:t xml:space="preserve">          </w:t>
            </w:r>
            <w:r>
              <w:rPr>
                <w:rFonts w:asciiTheme="minorHAnsi" w:hAnsiTheme="minorHAnsi" w:cstheme="minorHAnsi"/>
                <w:color w:val="000000"/>
              </w:rPr>
              <w:t xml:space="preserve">  </w:t>
            </w:r>
            <w:r w:rsidRPr="00B87CD7">
              <w:rPr>
                <w:rFonts w:asciiTheme="minorHAnsi" w:hAnsiTheme="minorHAnsi" w:cstheme="minorHAnsi"/>
                <w:color w:val="000000"/>
              </w:rPr>
              <w:t xml:space="preserve">        Žig in podpis ponudnika:</w:t>
            </w:r>
          </w:p>
        </w:tc>
        <w:tc>
          <w:tcPr>
            <w:tcW w:w="1134" w:type="dxa"/>
          </w:tcPr>
          <w:p w14:paraId="6B53D9C1" w14:textId="77777777" w:rsidR="00B87CD7" w:rsidRPr="00B87CD7" w:rsidRDefault="00B87CD7" w:rsidP="00B87CD7">
            <w:pPr>
              <w:numPr>
                <w:ilvl w:val="12"/>
                <w:numId w:val="0"/>
              </w:numPr>
              <w:rPr>
                <w:rFonts w:asciiTheme="minorHAnsi" w:hAnsiTheme="minorHAnsi" w:cstheme="minorHAnsi"/>
              </w:rPr>
            </w:pPr>
          </w:p>
        </w:tc>
        <w:tc>
          <w:tcPr>
            <w:tcW w:w="3289" w:type="dxa"/>
          </w:tcPr>
          <w:p w14:paraId="0AD5AD2A" w14:textId="77777777" w:rsidR="00B87CD7" w:rsidRPr="00B87CD7" w:rsidRDefault="00B87CD7" w:rsidP="00B87CD7">
            <w:pPr>
              <w:numPr>
                <w:ilvl w:val="12"/>
                <w:numId w:val="0"/>
              </w:numPr>
              <w:rPr>
                <w:rFonts w:asciiTheme="minorHAnsi" w:hAnsiTheme="minorHAnsi" w:cstheme="minorHAnsi"/>
              </w:rPr>
            </w:pPr>
          </w:p>
        </w:tc>
      </w:tr>
    </w:tbl>
    <w:p w14:paraId="5BA4EEF9" w14:textId="4C9D0E70" w:rsidR="00810D8F" w:rsidRDefault="00B87CD7" w:rsidP="001F5395">
      <w:pPr>
        <w:jc w:val="both"/>
        <w:rPr>
          <w:rFonts w:asciiTheme="minorHAnsi" w:hAnsiTheme="minorHAnsi" w:cstheme="minorHAnsi"/>
          <w:i/>
          <w:sz w:val="20"/>
          <w:szCs w:val="20"/>
        </w:rPr>
      </w:pPr>
      <w:r>
        <w:rPr>
          <w:rFonts w:asciiTheme="minorHAnsi" w:hAnsiTheme="minorHAnsi" w:cstheme="minorHAnsi"/>
          <w:i/>
          <w:sz w:val="20"/>
          <w:szCs w:val="20"/>
        </w:rPr>
        <w:t xml:space="preserve"> </w:t>
      </w:r>
    </w:p>
    <w:p w14:paraId="6796E4B6" w14:textId="77777777" w:rsidR="00B87CD7" w:rsidRDefault="00B87CD7" w:rsidP="001F5395">
      <w:pPr>
        <w:jc w:val="both"/>
        <w:rPr>
          <w:rFonts w:asciiTheme="minorHAnsi" w:hAnsiTheme="minorHAnsi" w:cstheme="minorHAnsi"/>
          <w:i/>
          <w:sz w:val="20"/>
          <w:szCs w:val="20"/>
        </w:rPr>
      </w:pPr>
    </w:p>
    <w:p w14:paraId="4ADA4E3D" w14:textId="77777777" w:rsidR="00B87CD7" w:rsidRDefault="00B87CD7" w:rsidP="001F5395">
      <w:pPr>
        <w:jc w:val="both"/>
        <w:rPr>
          <w:rFonts w:asciiTheme="minorHAnsi" w:hAnsiTheme="minorHAnsi" w:cstheme="minorHAnsi"/>
          <w:i/>
          <w:sz w:val="20"/>
          <w:szCs w:val="20"/>
        </w:rPr>
      </w:pPr>
    </w:p>
    <w:p w14:paraId="0218EBED" w14:textId="77777777" w:rsidR="00B87CD7" w:rsidRDefault="00B87CD7" w:rsidP="001F5395">
      <w:pPr>
        <w:jc w:val="both"/>
        <w:rPr>
          <w:rFonts w:asciiTheme="minorHAnsi" w:hAnsiTheme="minorHAnsi" w:cstheme="minorHAnsi"/>
          <w:i/>
          <w:sz w:val="16"/>
          <w:szCs w:val="16"/>
        </w:rPr>
      </w:pPr>
    </w:p>
    <w:p w14:paraId="15492BD2" w14:textId="2C9F9B63" w:rsidR="0011627E" w:rsidRPr="00B87CD7" w:rsidRDefault="00BD07B1" w:rsidP="001F5395">
      <w:pPr>
        <w:jc w:val="both"/>
        <w:rPr>
          <w:rFonts w:asciiTheme="minorHAnsi" w:hAnsiTheme="minorHAnsi" w:cstheme="minorHAnsi"/>
          <w:i/>
          <w:sz w:val="16"/>
          <w:szCs w:val="16"/>
        </w:rPr>
      </w:pPr>
      <w:r w:rsidRPr="00B87CD7">
        <w:rPr>
          <w:rFonts w:asciiTheme="minorHAnsi" w:hAnsiTheme="minorHAnsi" w:cstheme="minorHAnsi"/>
          <w:i/>
          <w:sz w:val="16"/>
          <w:szCs w:val="16"/>
        </w:rPr>
        <w:t xml:space="preserve">OPOMBA: Predračun se izpolni tako, da se izpolnijo </w:t>
      </w:r>
      <w:r w:rsidR="00137B96" w:rsidRPr="00B87CD7">
        <w:rPr>
          <w:rFonts w:asciiTheme="minorHAnsi" w:hAnsiTheme="minorHAnsi" w:cstheme="minorHAnsi"/>
          <w:i/>
          <w:sz w:val="16"/>
          <w:szCs w:val="16"/>
        </w:rPr>
        <w:t>vse osenčene postavke</w:t>
      </w:r>
      <w:r w:rsidR="0011627E" w:rsidRPr="00B87CD7">
        <w:rPr>
          <w:rFonts w:asciiTheme="minorHAnsi" w:hAnsiTheme="minorHAnsi" w:cstheme="minorHAnsi"/>
          <w:i/>
          <w:sz w:val="16"/>
          <w:szCs w:val="16"/>
        </w:rPr>
        <w:t xml:space="preserve"> za sklop za katerega ponudnik oddaja ponudbo</w:t>
      </w:r>
      <w:r w:rsidRPr="00B87CD7">
        <w:rPr>
          <w:rFonts w:asciiTheme="minorHAnsi" w:hAnsiTheme="minorHAnsi" w:cstheme="minorHAnsi"/>
          <w:i/>
          <w:sz w:val="16"/>
          <w:szCs w:val="16"/>
        </w:rPr>
        <w:t xml:space="preserve">. </w:t>
      </w:r>
      <w:r w:rsidR="00810D8F" w:rsidRPr="00B87CD7">
        <w:rPr>
          <w:rFonts w:asciiTheme="minorHAnsi" w:hAnsiTheme="minorHAnsi" w:cstheme="minorHAnsi"/>
          <w:i/>
          <w:sz w:val="16"/>
          <w:szCs w:val="16"/>
        </w:rPr>
        <w:t>Sestavni del obrazca ponudbenega predračuna je izpolnjen obrazec popisa blaga, ki ga ponudnik priloži v .xlxs in pdf. obliki v razdelek »Drugi dokumenti«.</w:t>
      </w:r>
    </w:p>
    <w:p w14:paraId="1DE6B484" w14:textId="63D9B503" w:rsidR="00814F9C" w:rsidRPr="00B87CD7" w:rsidRDefault="00435E9E" w:rsidP="001F5395">
      <w:pPr>
        <w:jc w:val="both"/>
        <w:rPr>
          <w:rFonts w:asciiTheme="minorHAnsi" w:hAnsiTheme="minorHAnsi" w:cstheme="minorHAnsi"/>
          <w:i/>
          <w:sz w:val="16"/>
          <w:szCs w:val="16"/>
        </w:rPr>
      </w:pPr>
      <w:r w:rsidRPr="00B87CD7">
        <w:rPr>
          <w:rFonts w:asciiTheme="minorHAnsi" w:hAnsiTheme="minorHAnsi" w:cstheme="minorHAnsi"/>
          <w:i/>
          <w:sz w:val="16"/>
          <w:szCs w:val="16"/>
        </w:rPr>
        <w:t>P</w:t>
      </w:r>
      <w:r w:rsidR="00FA1857" w:rsidRPr="00B87CD7">
        <w:rPr>
          <w:rFonts w:asciiTheme="minorHAnsi" w:hAnsiTheme="minorHAnsi" w:cstheme="minorHAnsi"/>
          <w:i/>
          <w:sz w:val="16"/>
          <w:szCs w:val="16"/>
        </w:rPr>
        <w:t>onudbene vrednosti</w:t>
      </w:r>
      <w:r w:rsidR="001F5395" w:rsidRPr="00B87CD7">
        <w:rPr>
          <w:rFonts w:asciiTheme="minorHAnsi" w:hAnsiTheme="minorHAnsi" w:cstheme="minorHAnsi"/>
          <w:i/>
          <w:sz w:val="16"/>
          <w:szCs w:val="16"/>
        </w:rPr>
        <w:t xml:space="preserve"> </w:t>
      </w:r>
      <w:r w:rsidR="0043678E" w:rsidRPr="00B87CD7">
        <w:rPr>
          <w:rFonts w:asciiTheme="minorHAnsi" w:hAnsiTheme="minorHAnsi" w:cstheme="minorHAnsi"/>
          <w:i/>
          <w:sz w:val="16"/>
          <w:szCs w:val="16"/>
        </w:rPr>
        <w:t xml:space="preserve">v tem dokumentu </w:t>
      </w:r>
      <w:r w:rsidR="00FA1857" w:rsidRPr="00B87CD7">
        <w:rPr>
          <w:rFonts w:asciiTheme="minorHAnsi" w:hAnsiTheme="minorHAnsi" w:cstheme="minorHAnsi"/>
          <w:i/>
          <w:sz w:val="16"/>
          <w:szCs w:val="16"/>
        </w:rPr>
        <w:t xml:space="preserve">morajo biti zaokrožene </w:t>
      </w:r>
      <w:r w:rsidR="0029364D" w:rsidRPr="00B87CD7">
        <w:rPr>
          <w:rFonts w:asciiTheme="minorHAnsi" w:hAnsiTheme="minorHAnsi" w:cstheme="minorHAnsi"/>
          <w:i/>
          <w:sz w:val="16"/>
          <w:szCs w:val="16"/>
        </w:rPr>
        <w:t xml:space="preserve">na </w:t>
      </w:r>
      <w:r w:rsidR="00C54761" w:rsidRPr="00B87CD7">
        <w:rPr>
          <w:rFonts w:asciiTheme="minorHAnsi" w:hAnsiTheme="minorHAnsi" w:cstheme="minorHAnsi"/>
          <w:i/>
          <w:sz w:val="16"/>
          <w:szCs w:val="16"/>
        </w:rPr>
        <w:t>2</w:t>
      </w:r>
      <w:r w:rsidR="0029364D" w:rsidRPr="00B87CD7">
        <w:rPr>
          <w:rFonts w:asciiTheme="minorHAnsi" w:hAnsiTheme="minorHAnsi" w:cstheme="minorHAnsi"/>
          <w:i/>
          <w:sz w:val="16"/>
          <w:szCs w:val="16"/>
        </w:rPr>
        <w:t xml:space="preserve"> decimalk</w:t>
      </w:r>
      <w:r w:rsidR="00EA4C46" w:rsidRPr="00B87CD7">
        <w:rPr>
          <w:rFonts w:asciiTheme="minorHAnsi" w:hAnsiTheme="minorHAnsi" w:cstheme="minorHAnsi"/>
          <w:i/>
          <w:sz w:val="16"/>
          <w:szCs w:val="16"/>
        </w:rPr>
        <w:t>e natančno</w:t>
      </w:r>
      <w:r w:rsidR="00037137" w:rsidRPr="00B87CD7">
        <w:rPr>
          <w:rFonts w:asciiTheme="minorHAnsi" w:hAnsiTheme="minorHAnsi" w:cstheme="minorHAnsi"/>
          <w:i/>
          <w:sz w:val="16"/>
          <w:szCs w:val="16"/>
        </w:rPr>
        <w:t>.</w:t>
      </w:r>
    </w:p>
    <w:p w14:paraId="064A1F89" w14:textId="77777777" w:rsidR="00841EAE" w:rsidRPr="00E1206E" w:rsidRDefault="00841EAE" w:rsidP="001F731D">
      <w:pPr>
        <w:tabs>
          <w:tab w:val="left" w:pos="2775"/>
        </w:tabs>
        <w:spacing w:before="60" w:after="60" w:line="360" w:lineRule="auto"/>
        <w:jc w:val="center"/>
        <w:rPr>
          <w:rFonts w:asciiTheme="minorHAnsi" w:hAnsiTheme="minorHAnsi" w:cstheme="minorHAnsi"/>
          <w:b/>
          <w:bCs/>
          <w:color w:val="000000"/>
          <w:sz w:val="24"/>
          <w:szCs w:val="24"/>
        </w:rPr>
        <w:sectPr w:rsidR="00841EAE" w:rsidRPr="00E1206E" w:rsidSect="00316011">
          <w:headerReference w:type="even" r:id="rId40"/>
          <w:headerReference w:type="default" r:id="rId41"/>
          <w:footerReference w:type="even" r:id="rId42"/>
          <w:footerReference w:type="default" r:id="rId43"/>
          <w:headerReference w:type="first" r:id="rId44"/>
          <w:footerReference w:type="first" r:id="rId45"/>
          <w:pgSz w:w="11906" w:h="16838"/>
          <w:pgMar w:top="851" w:right="1134" w:bottom="1134" w:left="1134" w:header="1191" w:footer="709" w:gutter="0"/>
          <w:cols w:space="708"/>
          <w:docGrid w:linePitch="360"/>
        </w:sectPr>
      </w:pPr>
    </w:p>
    <w:p w14:paraId="46E00B6D" w14:textId="3A65C754" w:rsidR="001405AE" w:rsidRPr="00E1206E" w:rsidRDefault="001405AE" w:rsidP="001F731D">
      <w:pPr>
        <w:tabs>
          <w:tab w:val="left" w:pos="2775"/>
        </w:tabs>
        <w:spacing w:before="60" w:after="60" w:line="360" w:lineRule="auto"/>
        <w:jc w:val="center"/>
        <w:rPr>
          <w:rFonts w:asciiTheme="minorHAnsi" w:hAnsiTheme="minorHAnsi" w:cstheme="minorHAnsi"/>
          <w:b/>
          <w:bCs/>
          <w:sz w:val="24"/>
          <w:szCs w:val="24"/>
        </w:rPr>
      </w:pPr>
      <w:r w:rsidRPr="00E1206E">
        <w:rPr>
          <w:rFonts w:asciiTheme="minorHAnsi" w:hAnsiTheme="minorHAnsi" w:cstheme="minorHAnsi"/>
          <w:b/>
          <w:bCs/>
          <w:color w:val="000000"/>
          <w:sz w:val="24"/>
          <w:szCs w:val="24"/>
        </w:rPr>
        <w:lastRenderedPageBreak/>
        <w:t>PONUDBA</w:t>
      </w:r>
    </w:p>
    <w:p w14:paraId="1C2324A9" w14:textId="342F1B74" w:rsidR="001405AE" w:rsidRPr="00E1206E" w:rsidRDefault="001405AE" w:rsidP="002161DB">
      <w:pPr>
        <w:spacing w:before="60" w:after="60" w:line="360" w:lineRule="auto"/>
        <w:jc w:val="center"/>
        <w:rPr>
          <w:rFonts w:asciiTheme="minorHAnsi" w:hAnsiTheme="minorHAnsi" w:cstheme="minorHAnsi"/>
          <w:b/>
          <w:bCs/>
          <w:sz w:val="24"/>
          <w:szCs w:val="24"/>
        </w:rPr>
      </w:pPr>
      <w:r w:rsidRPr="00E1206E">
        <w:rPr>
          <w:rFonts w:asciiTheme="minorHAnsi" w:hAnsiTheme="minorHAnsi" w:cstheme="minorHAnsi"/>
          <w:b/>
          <w:bCs/>
          <w:color w:val="000000"/>
          <w:sz w:val="24"/>
          <w:szCs w:val="24"/>
        </w:rPr>
        <w:t>ŠT</w:t>
      </w:r>
      <w:r w:rsidR="00FA1857" w:rsidRPr="00E1206E">
        <w:rPr>
          <w:rFonts w:asciiTheme="minorHAnsi" w:hAnsiTheme="minorHAnsi" w:cstheme="minorHAnsi"/>
          <w:b/>
          <w:bCs/>
          <w:color w:val="000000"/>
          <w:sz w:val="24"/>
          <w:szCs w:val="24"/>
        </w:rPr>
        <w:t xml:space="preserve"> </w:t>
      </w:r>
      <w:r w:rsidRPr="00E1206E">
        <w:rPr>
          <w:rFonts w:asciiTheme="minorHAnsi" w:hAnsiTheme="minorHAnsi" w:cstheme="minorHAnsi"/>
          <w:b/>
          <w:bCs/>
          <w:color w:val="000000"/>
          <w:sz w:val="24"/>
          <w:szCs w:val="24"/>
        </w:rPr>
        <w:t>.</w:t>
      </w:r>
      <w:sdt>
        <w:sdtPr>
          <w:rPr>
            <w:rFonts w:asciiTheme="minorHAnsi" w:hAnsiTheme="minorHAnsi" w:cstheme="minorHAnsi"/>
            <w:b/>
            <w:bCs/>
            <w:color w:val="000000"/>
            <w:sz w:val="24"/>
            <w:szCs w:val="24"/>
          </w:rPr>
          <w:id w:val="-1984462324"/>
          <w:placeholder>
            <w:docPart w:val="DefaultPlaceholder_-1854013440"/>
          </w:placeholder>
          <w:showingPlcHdr/>
        </w:sdtPr>
        <w:sdtContent>
          <w:r w:rsidR="00940BA4" w:rsidRPr="00E1206E">
            <w:rPr>
              <w:rStyle w:val="Besedilooznabemesta"/>
              <w:rFonts w:asciiTheme="minorHAnsi" w:hAnsiTheme="minorHAnsi" w:cstheme="minorHAnsi"/>
              <w:sz w:val="24"/>
              <w:szCs w:val="24"/>
            </w:rPr>
            <w:t>Kliknite ali tapnite tukaj, če želite vnesti besedilo.</w:t>
          </w:r>
        </w:sdtContent>
      </w:sdt>
    </w:p>
    <w:p w14:paraId="329AC6A0" w14:textId="2D25A6A1" w:rsidR="00A15932" w:rsidRPr="00DF3046" w:rsidRDefault="001405AE" w:rsidP="00C772A9">
      <w:pPr>
        <w:spacing w:before="60" w:after="60"/>
        <w:jc w:val="both"/>
        <w:rPr>
          <w:rFonts w:asciiTheme="minorHAnsi" w:hAnsiTheme="minorHAnsi" w:cstheme="minorHAnsi"/>
          <w:bCs/>
          <w:sz w:val="24"/>
          <w:szCs w:val="24"/>
        </w:rPr>
      </w:pPr>
      <w:r w:rsidRPr="00E1206E">
        <w:rPr>
          <w:rFonts w:asciiTheme="minorHAnsi" w:hAnsiTheme="minorHAnsi" w:cstheme="minorHAnsi"/>
          <w:color w:val="000000"/>
          <w:sz w:val="24"/>
          <w:szCs w:val="24"/>
        </w:rPr>
        <w:t>Na podlagi obvestila o javnem naročilu</w:t>
      </w:r>
      <w:r w:rsidR="00DF3046">
        <w:rPr>
          <w:rFonts w:asciiTheme="minorHAnsi" w:hAnsiTheme="minorHAnsi" w:cstheme="minorHAnsi"/>
          <w:color w:val="000000"/>
          <w:sz w:val="24"/>
          <w:szCs w:val="24"/>
        </w:rPr>
        <w:t xml:space="preserve"> z nazivom</w:t>
      </w:r>
      <w:r w:rsidR="00052980" w:rsidRPr="00E1206E">
        <w:rPr>
          <w:rFonts w:asciiTheme="minorHAnsi" w:hAnsiTheme="minorHAnsi" w:cstheme="minorHAnsi"/>
          <w:color w:val="000000"/>
          <w:sz w:val="24"/>
          <w:szCs w:val="24"/>
        </w:rPr>
        <w:t xml:space="preserve"> </w:t>
      </w:r>
      <w:r w:rsidR="00DF3046">
        <w:rPr>
          <w:rFonts w:asciiTheme="minorHAnsi" w:hAnsiTheme="minorHAnsi" w:cstheme="minorHAnsi"/>
          <w:color w:val="000000"/>
          <w:sz w:val="24"/>
          <w:szCs w:val="24"/>
        </w:rPr>
        <w:t>»</w:t>
      </w:r>
      <w:r w:rsidR="00DF3046" w:rsidRPr="00DF3046">
        <w:rPr>
          <w:rFonts w:asciiTheme="minorHAnsi" w:hAnsiTheme="minorHAnsi" w:cstheme="minorHAnsi"/>
          <w:color w:val="000000"/>
          <w:sz w:val="24"/>
          <w:szCs w:val="24"/>
        </w:rPr>
        <w:t>DOBAVA GRADBENIH IZDELKOV IN OPREME</w:t>
      </w:r>
      <w:r w:rsidR="00052980" w:rsidRPr="00E1206E">
        <w:rPr>
          <w:rFonts w:asciiTheme="minorHAnsi" w:hAnsiTheme="minorHAnsi" w:cstheme="minorHAnsi"/>
          <w:color w:val="000000"/>
          <w:sz w:val="24"/>
          <w:szCs w:val="24"/>
        </w:rPr>
        <w:t>«,</w:t>
      </w:r>
      <w:r w:rsidR="00DF3046">
        <w:rPr>
          <w:rFonts w:asciiTheme="minorHAnsi" w:hAnsiTheme="minorHAnsi" w:cstheme="minorHAnsi"/>
          <w:color w:val="000000"/>
          <w:sz w:val="24"/>
          <w:szCs w:val="24"/>
        </w:rPr>
        <w:t xml:space="preserve"> </w:t>
      </w:r>
      <w:r w:rsidRPr="00E1206E">
        <w:rPr>
          <w:rFonts w:asciiTheme="minorHAnsi" w:hAnsiTheme="minorHAnsi" w:cstheme="minorHAnsi"/>
          <w:color w:val="000000"/>
          <w:sz w:val="24"/>
          <w:szCs w:val="24"/>
        </w:rPr>
        <w:t>objavljenega na Portalu javnih naročil</w:t>
      </w:r>
      <w:r w:rsidR="00052980" w:rsidRPr="00E1206E">
        <w:rPr>
          <w:rFonts w:asciiTheme="minorHAnsi" w:hAnsiTheme="minorHAnsi" w:cstheme="minorHAnsi"/>
          <w:color w:val="000000"/>
          <w:sz w:val="24"/>
          <w:szCs w:val="24"/>
        </w:rPr>
        <w:t xml:space="preserve"> </w:t>
      </w:r>
      <w:r w:rsidRPr="00E1206E">
        <w:rPr>
          <w:rFonts w:asciiTheme="minorHAnsi" w:hAnsiTheme="minorHAnsi" w:cstheme="minorHAnsi"/>
          <w:color w:val="000000"/>
          <w:sz w:val="24"/>
          <w:szCs w:val="24"/>
        </w:rPr>
        <w:t>dne</w:t>
      </w:r>
      <w:r w:rsidR="00FA1857" w:rsidRPr="00E1206E">
        <w:rPr>
          <w:rFonts w:asciiTheme="minorHAnsi" w:hAnsiTheme="minorHAnsi" w:cstheme="minorHAnsi"/>
          <w:color w:val="000000"/>
          <w:sz w:val="24"/>
          <w:szCs w:val="24"/>
        </w:rPr>
        <w:t xml:space="preserve"> </w:t>
      </w:r>
      <w:sdt>
        <w:sdtPr>
          <w:rPr>
            <w:rFonts w:asciiTheme="minorHAnsi" w:hAnsiTheme="minorHAnsi" w:cstheme="minorHAnsi"/>
            <w:color w:val="000000"/>
            <w:sz w:val="24"/>
            <w:szCs w:val="24"/>
          </w:rPr>
          <w:id w:val="1274825753"/>
          <w:placeholder>
            <w:docPart w:val="DefaultPlaceholder_-1854013440"/>
          </w:placeholder>
          <w:showingPlcHdr/>
        </w:sdtPr>
        <w:sdtContent>
          <w:r w:rsidR="00FA1857" w:rsidRPr="00E1206E">
            <w:rPr>
              <w:rStyle w:val="Besedilooznabemesta"/>
              <w:rFonts w:asciiTheme="minorHAnsi" w:hAnsiTheme="minorHAnsi" w:cstheme="minorHAnsi"/>
              <w:sz w:val="24"/>
              <w:szCs w:val="24"/>
            </w:rPr>
            <w:t>Kliknite ali tapnite tukaj, če želite vnesti besedilo.</w:t>
          </w:r>
        </w:sdtContent>
      </w:sdt>
      <w:r w:rsidR="009E2958" w:rsidRPr="00E1206E">
        <w:rPr>
          <w:rFonts w:asciiTheme="minorHAnsi" w:hAnsiTheme="minorHAnsi" w:cstheme="minorHAnsi"/>
          <w:color w:val="000000"/>
          <w:sz w:val="24"/>
          <w:szCs w:val="24"/>
        </w:rPr>
        <w:t>,</w:t>
      </w:r>
      <w:r w:rsidRPr="00E1206E">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DefaultPlaceholder_-1854013440"/>
          </w:placeholder>
          <w:showingPlcHdr/>
        </w:sdtPr>
        <w:sdtContent>
          <w:r w:rsidR="00FA1857" w:rsidRPr="00E1206E">
            <w:rPr>
              <w:rStyle w:val="Besedilooznabemesta"/>
              <w:rFonts w:asciiTheme="minorHAnsi" w:hAnsiTheme="minorHAnsi" w:cstheme="minorHAnsi"/>
              <w:sz w:val="24"/>
              <w:szCs w:val="24"/>
            </w:rPr>
            <w:t>Kliknite ali tapnite tukaj, če želite vnesti besedilo.</w:t>
          </w:r>
        </w:sdtContent>
      </w:sdt>
      <w:r w:rsidRPr="00E1206E">
        <w:rPr>
          <w:rFonts w:asciiTheme="minorHAnsi" w:hAnsiTheme="minorHAnsi" w:cstheme="minorHAnsi"/>
          <w:color w:val="000000"/>
          <w:sz w:val="24"/>
          <w:szCs w:val="24"/>
        </w:rPr>
        <w:t xml:space="preserve"> </w:t>
      </w:r>
      <w:r w:rsidR="002161DB" w:rsidRPr="00E1206E">
        <w:rPr>
          <w:rFonts w:asciiTheme="minorHAnsi" w:hAnsiTheme="minorHAnsi" w:cstheme="minorHAnsi"/>
          <w:color w:val="000000"/>
          <w:sz w:val="24"/>
          <w:szCs w:val="24"/>
        </w:rPr>
        <w:t xml:space="preserve">, oddajamo </w:t>
      </w:r>
      <w:r w:rsidRPr="00E1206E">
        <w:rPr>
          <w:rFonts w:asciiTheme="minorHAnsi" w:hAnsiTheme="minorHAnsi" w:cstheme="minorHAnsi"/>
          <w:color w:val="000000"/>
          <w:sz w:val="24"/>
          <w:szCs w:val="24"/>
        </w:rPr>
        <w:t>našo ponudb</w:t>
      </w:r>
      <w:r w:rsidR="00A15932">
        <w:rPr>
          <w:rFonts w:asciiTheme="minorHAnsi" w:hAnsiTheme="minorHAnsi" w:cstheme="minorHAnsi"/>
          <w:color w:val="000000"/>
          <w:sz w:val="24"/>
          <w:szCs w:val="24"/>
        </w:rPr>
        <w:t xml:space="preserve">o </w:t>
      </w:r>
      <w:r w:rsidRPr="00E1206E">
        <w:rPr>
          <w:rFonts w:asciiTheme="minorHAnsi" w:hAnsiTheme="minorHAnsi" w:cstheme="minorHAnsi"/>
          <w:color w:val="000000"/>
          <w:sz w:val="24"/>
          <w:szCs w:val="24"/>
        </w:rPr>
        <w:t xml:space="preserve">v skladu z navodili </w:t>
      </w:r>
      <w:r w:rsidR="00861DDD">
        <w:rPr>
          <w:rFonts w:asciiTheme="minorHAnsi" w:hAnsiTheme="minorHAnsi" w:cstheme="minorHAnsi"/>
          <w:color w:val="000000"/>
          <w:sz w:val="24"/>
          <w:szCs w:val="24"/>
        </w:rPr>
        <w:t>za naslednje</w:t>
      </w:r>
      <w:r w:rsidR="00A15932">
        <w:rPr>
          <w:rFonts w:asciiTheme="minorHAnsi" w:hAnsiTheme="minorHAnsi" w:cstheme="minorHAnsi"/>
          <w:color w:val="000000"/>
          <w:sz w:val="24"/>
          <w:szCs w:val="24"/>
        </w:rPr>
        <w:t xml:space="preserve"> sklope (</w:t>
      </w:r>
      <w:r w:rsidR="00A15932" w:rsidRPr="00A15932">
        <w:rPr>
          <w:rFonts w:asciiTheme="minorHAnsi" w:hAnsiTheme="minorHAnsi" w:cstheme="minorHAnsi"/>
          <w:i/>
          <w:iCs/>
          <w:color w:val="000000"/>
          <w:sz w:val="24"/>
          <w:szCs w:val="24"/>
        </w:rPr>
        <w:t>ustrezno označite</w:t>
      </w:r>
      <w:r w:rsidR="00A15932">
        <w:rPr>
          <w:rFonts w:asciiTheme="minorHAnsi" w:hAnsiTheme="minorHAnsi" w:cstheme="minorHAnsi"/>
          <w:color w:val="000000"/>
          <w:sz w:val="24"/>
          <w:szCs w:val="24"/>
        </w:rPr>
        <w:t>):</w:t>
      </w:r>
    </w:p>
    <w:p w14:paraId="3C11CAD5" w14:textId="01889D3B" w:rsidR="0066680C" w:rsidRPr="00E37DEE" w:rsidRDefault="00000000" w:rsidP="002276E5">
      <w:pPr>
        <w:pStyle w:val="Odstavekseznama"/>
        <w:ind w:left="720" w:hanging="436"/>
        <w:rPr>
          <w:rFonts w:asciiTheme="minorHAnsi" w:hAnsiTheme="minorHAnsi" w:cstheme="minorHAnsi"/>
          <w:b/>
          <w:bCs/>
          <w:sz w:val="24"/>
          <w:szCs w:val="24"/>
        </w:rPr>
      </w:pPr>
      <w:sdt>
        <w:sdtPr>
          <w:rPr>
            <w:rFonts w:asciiTheme="minorHAnsi" w:hAnsiTheme="minorHAnsi" w:cstheme="minorHAnsi"/>
            <w:b/>
            <w:bCs/>
            <w:sz w:val="24"/>
            <w:szCs w:val="24"/>
          </w:rPr>
          <w:id w:val="1025059871"/>
          <w14:checkbox>
            <w14:checked w14:val="0"/>
            <w14:checkedState w14:val="2612" w14:font="MS Gothic"/>
            <w14:uncheckedState w14:val="2610" w14:font="MS Gothic"/>
          </w14:checkbox>
        </w:sdtPr>
        <w:sdtContent>
          <w:r w:rsidR="0066680C" w:rsidRPr="00E37DEE">
            <w:rPr>
              <w:rFonts w:ascii="Segoe UI Symbol" w:eastAsia="MS Gothic" w:hAnsi="Segoe UI Symbol" w:cs="Segoe UI Symbol"/>
              <w:b/>
              <w:bCs/>
              <w:sz w:val="24"/>
              <w:szCs w:val="24"/>
            </w:rPr>
            <w:t>☐</w:t>
          </w:r>
        </w:sdtContent>
      </w:sdt>
      <w:r w:rsidR="00E37DEE">
        <w:rPr>
          <w:rFonts w:asciiTheme="minorHAnsi" w:hAnsiTheme="minorHAnsi" w:cstheme="minorHAnsi"/>
          <w:b/>
          <w:bCs/>
          <w:sz w:val="24"/>
          <w:szCs w:val="24"/>
        </w:rPr>
        <w:t xml:space="preserve"> </w:t>
      </w:r>
      <w:r w:rsidR="0066680C" w:rsidRPr="00E37DEE">
        <w:rPr>
          <w:rFonts w:asciiTheme="minorHAnsi" w:hAnsiTheme="minorHAnsi" w:cstheme="minorHAnsi"/>
          <w:b/>
          <w:bCs/>
          <w:sz w:val="24"/>
          <w:szCs w:val="24"/>
        </w:rPr>
        <w:t xml:space="preserve">Sklop:1  - Betonska galanterija                                         </w:t>
      </w:r>
    </w:p>
    <w:p w14:paraId="119F22BA" w14:textId="710491A9" w:rsidR="0066680C" w:rsidRPr="00E37DEE" w:rsidRDefault="00000000" w:rsidP="002276E5">
      <w:pPr>
        <w:pStyle w:val="Odstavekseznama"/>
        <w:ind w:left="720" w:hanging="436"/>
        <w:rPr>
          <w:rFonts w:asciiTheme="minorHAnsi" w:hAnsiTheme="minorHAnsi" w:cstheme="minorHAnsi"/>
          <w:b/>
          <w:bCs/>
          <w:sz w:val="24"/>
          <w:szCs w:val="24"/>
        </w:rPr>
      </w:pPr>
      <w:sdt>
        <w:sdtPr>
          <w:rPr>
            <w:rFonts w:asciiTheme="minorHAnsi" w:hAnsiTheme="minorHAnsi" w:cstheme="minorHAnsi"/>
            <w:b/>
            <w:bCs/>
            <w:sz w:val="24"/>
            <w:szCs w:val="24"/>
          </w:rPr>
          <w:id w:val="-132101543"/>
          <w14:checkbox>
            <w14:checked w14:val="0"/>
            <w14:checkedState w14:val="2612" w14:font="MS Gothic"/>
            <w14:uncheckedState w14:val="2610" w14:font="MS Gothic"/>
          </w14:checkbox>
        </w:sdtPr>
        <w:sdtContent>
          <w:r w:rsidR="0066680C" w:rsidRPr="00E37DEE">
            <w:rPr>
              <w:rFonts w:ascii="Segoe UI Symbol" w:eastAsia="MS Gothic" w:hAnsi="Segoe UI Symbol" w:cs="Segoe UI Symbol"/>
              <w:b/>
              <w:bCs/>
              <w:sz w:val="24"/>
              <w:szCs w:val="24"/>
            </w:rPr>
            <w:t>☐</w:t>
          </w:r>
        </w:sdtContent>
      </w:sdt>
      <w:r w:rsidR="00E37DEE">
        <w:rPr>
          <w:rFonts w:asciiTheme="minorHAnsi" w:hAnsiTheme="minorHAnsi" w:cstheme="minorHAnsi"/>
          <w:b/>
          <w:bCs/>
          <w:sz w:val="24"/>
          <w:szCs w:val="24"/>
        </w:rPr>
        <w:t xml:space="preserve"> </w:t>
      </w:r>
      <w:r w:rsidR="0066680C" w:rsidRPr="00E37DEE">
        <w:rPr>
          <w:rFonts w:asciiTheme="minorHAnsi" w:hAnsiTheme="minorHAnsi" w:cstheme="minorHAnsi"/>
          <w:b/>
          <w:bCs/>
          <w:sz w:val="24"/>
          <w:szCs w:val="24"/>
        </w:rPr>
        <w:t>Sklop:2  - Kanalizacijske cevi in jaški</w:t>
      </w:r>
      <w:r w:rsidR="0066680C" w:rsidRPr="00E37DEE">
        <w:rPr>
          <w:rFonts w:asciiTheme="minorHAnsi" w:hAnsiTheme="minorHAnsi" w:cstheme="minorHAnsi"/>
          <w:b/>
          <w:bCs/>
          <w:sz w:val="24"/>
          <w:szCs w:val="24"/>
        </w:rPr>
        <w:tab/>
      </w:r>
      <w:r w:rsidR="0066680C" w:rsidRPr="00E37DEE">
        <w:rPr>
          <w:rFonts w:asciiTheme="minorHAnsi" w:hAnsiTheme="minorHAnsi" w:cstheme="minorHAnsi"/>
          <w:b/>
          <w:bCs/>
          <w:sz w:val="24"/>
          <w:szCs w:val="24"/>
        </w:rPr>
        <w:tab/>
        <w:t xml:space="preserve">                               </w:t>
      </w:r>
    </w:p>
    <w:p w14:paraId="2103E8C7" w14:textId="5754E732" w:rsidR="0066680C" w:rsidRPr="00E37DEE" w:rsidRDefault="00000000" w:rsidP="002276E5">
      <w:pPr>
        <w:pStyle w:val="Odstavekseznama"/>
        <w:ind w:left="720" w:hanging="436"/>
        <w:rPr>
          <w:rFonts w:asciiTheme="minorHAnsi" w:hAnsiTheme="minorHAnsi" w:cstheme="minorHAnsi"/>
          <w:b/>
          <w:bCs/>
          <w:sz w:val="24"/>
          <w:szCs w:val="24"/>
        </w:rPr>
      </w:pPr>
      <w:sdt>
        <w:sdtPr>
          <w:rPr>
            <w:rFonts w:asciiTheme="minorHAnsi" w:hAnsiTheme="minorHAnsi" w:cstheme="minorHAnsi"/>
            <w:b/>
            <w:bCs/>
            <w:sz w:val="24"/>
            <w:szCs w:val="24"/>
          </w:rPr>
          <w:id w:val="-1110963747"/>
          <w14:checkbox>
            <w14:checked w14:val="0"/>
            <w14:checkedState w14:val="2612" w14:font="MS Gothic"/>
            <w14:uncheckedState w14:val="2610" w14:font="MS Gothic"/>
          </w14:checkbox>
        </w:sdtPr>
        <w:sdtContent>
          <w:r w:rsidR="0066680C" w:rsidRPr="00E37DEE">
            <w:rPr>
              <w:rFonts w:ascii="Segoe UI Symbol" w:eastAsia="MS Gothic" w:hAnsi="Segoe UI Symbol" w:cs="Segoe UI Symbol"/>
              <w:b/>
              <w:bCs/>
              <w:sz w:val="24"/>
              <w:szCs w:val="24"/>
            </w:rPr>
            <w:t>☐</w:t>
          </w:r>
        </w:sdtContent>
      </w:sdt>
      <w:r w:rsidR="00E37DEE">
        <w:rPr>
          <w:rFonts w:asciiTheme="minorHAnsi" w:hAnsiTheme="minorHAnsi" w:cstheme="minorHAnsi"/>
          <w:b/>
          <w:bCs/>
          <w:sz w:val="24"/>
          <w:szCs w:val="24"/>
        </w:rPr>
        <w:t xml:space="preserve"> </w:t>
      </w:r>
      <w:r w:rsidR="0066680C" w:rsidRPr="00E37DEE">
        <w:rPr>
          <w:rFonts w:asciiTheme="minorHAnsi" w:hAnsiTheme="minorHAnsi" w:cstheme="minorHAnsi"/>
          <w:b/>
          <w:bCs/>
          <w:sz w:val="24"/>
          <w:szCs w:val="24"/>
        </w:rPr>
        <w:t xml:space="preserve">Sklop:3  - LTŽ pokrovi in jaški </w:t>
      </w:r>
    </w:p>
    <w:p w14:paraId="2E05DE67" w14:textId="6F3656A2" w:rsidR="0066680C" w:rsidRPr="00E37DEE" w:rsidRDefault="00000000" w:rsidP="002276E5">
      <w:pPr>
        <w:pStyle w:val="Odstavekseznama"/>
        <w:ind w:left="720" w:hanging="436"/>
        <w:rPr>
          <w:rFonts w:asciiTheme="minorHAnsi" w:hAnsiTheme="minorHAnsi" w:cstheme="minorHAnsi"/>
          <w:b/>
          <w:bCs/>
          <w:sz w:val="24"/>
          <w:szCs w:val="24"/>
        </w:rPr>
      </w:pPr>
      <w:sdt>
        <w:sdtPr>
          <w:rPr>
            <w:rFonts w:asciiTheme="minorHAnsi" w:hAnsiTheme="minorHAnsi" w:cstheme="minorHAnsi"/>
            <w:b/>
            <w:bCs/>
            <w:sz w:val="24"/>
            <w:szCs w:val="24"/>
          </w:rPr>
          <w:id w:val="-1110111939"/>
          <w14:checkbox>
            <w14:checked w14:val="0"/>
            <w14:checkedState w14:val="2612" w14:font="MS Gothic"/>
            <w14:uncheckedState w14:val="2610" w14:font="MS Gothic"/>
          </w14:checkbox>
        </w:sdtPr>
        <w:sdtContent>
          <w:r w:rsidR="0066680C" w:rsidRPr="00E37DEE">
            <w:rPr>
              <w:rFonts w:ascii="Segoe UI Symbol" w:eastAsia="MS Gothic" w:hAnsi="Segoe UI Symbol" w:cs="Segoe UI Symbol"/>
              <w:b/>
              <w:bCs/>
              <w:sz w:val="24"/>
              <w:szCs w:val="24"/>
            </w:rPr>
            <w:t>☐</w:t>
          </w:r>
        </w:sdtContent>
      </w:sdt>
      <w:r w:rsidR="00E37DEE">
        <w:rPr>
          <w:rFonts w:asciiTheme="minorHAnsi" w:hAnsiTheme="minorHAnsi" w:cstheme="minorHAnsi"/>
          <w:b/>
          <w:bCs/>
          <w:sz w:val="24"/>
          <w:szCs w:val="24"/>
        </w:rPr>
        <w:t xml:space="preserve"> </w:t>
      </w:r>
      <w:r w:rsidR="0066680C" w:rsidRPr="00E37DEE">
        <w:rPr>
          <w:rFonts w:asciiTheme="minorHAnsi" w:hAnsiTheme="minorHAnsi" w:cstheme="minorHAnsi"/>
          <w:b/>
          <w:bCs/>
          <w:sz w:val="24"/>
          <w:szCs w:val="24"/>
        </w:rPr>
        <w:t xml:space="preserve">Sklop:4 – Gradbeno železo </w:t>
      </w:r>
    </w:p>
    <w:p w14:paraId="633C7212" w14:textId="12A66D28" w:rsidR="007722B6" w:rsidRPr="00E37DEE" w:rsidRDefault="00000000" w:rsidP="002276E5">
      <w:pPr>
        <w:pStyle w:val="Odstavekseznama"/>
        <w:ind w:left="720" w:hanging="436"/>
        <w:rPr>
          <w:rFonts w:asciiTheme="minorHAnsi" w:hAnsiTheme="minorHAnsi" w:cstheme="minorHAnsi"/>
          <w:b/>
          <w:bCs/>
          <w:sz w:val="24"/>
          <w:szCs w:val="24"/>
        </w:rPr>
      </w:pPr>
      <w:sdt>
        <w:sdtPr>
          <w:rPr>
            <w:rFonts w:asciiTheme="minorHAnsi" w:hAnsiTheme="minorHAnsi" w:cstheme="minorHAnsi"/>
            <w:b/>
            <w:bCs/>
            <w:sz w:val="24"/>
            <w:szCs w:val="24"/>
          </w:rPr>
          <w:id w:val="-58174456"/>
          <w14:checkbox>
            <w14:checked w14:val="0"/>
            <w14:checkedState w14:val="2612" w14:font="MS Gothic"/>
            <w14:uncheckedState w14:val="2610" w14:font="MS Gothic"/>
          </w14:checkbox>
        </w:sdtPr>
        <w:sdtContent>
          <w:r w:rsidR="0066680C" w:rsidRPr="00E37DEE">
            <w:rPr>
              <w:rFonts w:ascii="Segoe UI Symbol" w:eastAsia="MS Gothic" w:hAnsi="Segoe UI Symbol" w:cs="Segoe UI Symbol"/>
              <w:b/>
              <w:bCs/>
              <w:sz w:val="24"/>
              <w:szCs w:val="24"/>
            </w:rPr>
            <w:t>☐</w:t>
          </w:r>
        </w:sdtContent>
      </w:sdt>
      <w:r w:rsidR="00E37DEE">
        <w:rPr>
          <w:rFonts w:asciiTheme="minorHAnsi" w:hAnsiTheme="minorHAnsi" w:cstheme="minorHAnsi"/>
          <w:b/>
          <w:bCs/>
          <w:sz w:val="24"/>
          <w:szCs w:val="24"/>
        </w:rPr>
        <w:t xml:space="preserve"> </w:t>
      </w:r>
      <w:r w:rsidR="0066680C" w:rsidRPr="00E37DEE">
        <w:rPr>
          <w:rFonts w:asciiTheme="minorHAnsi" w:hAnsiTheme="minorHAnsi" w:cstheme="minorHAnsi"/>
          <w:b/>
          <w:bCs/>
          <w:sz w:val="24"/>
          <w:szCs w:val="24"/>
        </w:rPr>
        <w:t>Sklop:5 – Ostali gradbeni material</w:t>
      </w:r>
    </w:p>
    <w:p w14:paraId="6551273E" w14:textId="77777777" w:rsidR="0066680C" w:rsidRPr="00E1206E" w:rsidRDefault="0066680C" w:rsidP="007722B6">
      <w:pPr>
        <w:tabs>
          <w:tab w:val="left" w:pos="426"/>
          <w:tab w:val="left" w:pos="3000"/>
        </w:tabs>
        <w:ind w:left="426" w:firstLine="141"/>
        <w:jc w:val="both"/>
        <w:rPr>
          <w:rFonts w:asciiTheme="minorHAnsi" w:hAnsiTheme="minorHAnsi" w:cstheme="minorHAnsi"/>
          <w:color w:val="000000"/>
          <w:sz w:val="24"/>
          <w:szCs w:val="24"/>
        </w:rPr>
      </w:pPr>
    </w:p>
    <w:p w14:paraId="7E762AB4" w14:textId="01821878" w:rsidR="00ED72E6" w:rsidRPr="00E1206E" w:rsidRDefault="00B96DEA">
      <w:pPr>
        <w:rPr>
          <w:rFonts w:asciiTheme="minorHAnsi" w:hAnsiTheme="minorHAnsi" w:cstheme="minorHAnsi"/>
          <w:b/>
          <w:bCs/>
          <w:color w:val="000000"/>
          <w:sz w:val="24"/>
          <w:szCs w:val="24"/>
        </w:rPr>
      </w:pPr>
      <w:r>
        <w:rPr>
          <w:rFonts w:asciiTheme="minorHAnsi" w:hAnsiTheme="minorHAnsi" w:cstheme="minorHAnsi"/>
          <w:b/>
          <w:bCs/>
          <w:color w:val="000000"/>
          <w:sz w:val="24"/>
          <w:szCs w:val="24"/>
        </w:rPr>
        <w:t>1</w:t>
      </w:r>
      <w:r w:rsidR="001405AE" w:rsidRPr="00E1206E">
        <w:rPr>
          <w:rFonts w:asciiTheme="minorHAnsi" w:hAnsiTheme="minorHAnsi" w:cstheme="minorHAnsi"/>
          <w:b/>
          <w:bCs/>
          <w:color w:val="000000"/>
          <w:sz w:val="24"/>
          <w:szCs w:val="24"/>
        </w:rPr>
        <w:t>. Podatki o gospodarskem subjektu:</w:t>
      </w:r>
    </w:p>
    <w:p w14:paraId="16513839"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1405AE" w:rsidRPr="00E1206E" w14:paraId="60A8B1E1" w14:textId="77777777">
        <w:trPr>
          <w:trHeight w:val="411"/>
        </w:trPr>
        <w:sdt>
          <w:sdtPr>
            <w:rPr>
              <w:rFonts w:asciiTheme="minorHAnsi" w:hAnsiTheme="minorHAnsi" w:cstheme="minorHAnsi"/>
              <w:color w:val="000000"/>
              <w:sz w:val="24"/>
              <w:szCs w:val="24"/>
            </w:rPr>
            <w:id w:val="1215780172"/>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4E6ADDC" w14:textId="4B96D538"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42BCE03A"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1405AE" w:rsidRPr="00E1206E" w14:paraId="1AEBACAD" w14:textId="77777777">
        <w:trPr>
          <w:trHeight w:val="411"/>
        </w:trPr>
        <w:sdt>
          <w:sdtPr>
            <w:rPr>
              <w:rFonts w:asciiTheme="minorHAnsi" w:hAnsiTheme="minorHAnsi" w:cstheme="minorHAnsi"/>
              <w:color w:val="000000"/>
              <w:sz w:val="24"/>
              <w:szCs w:val="24"/>
            </w:rPr>
            <w:id w:val="-133174966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F2E297" w14:textId="3D0E2948"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5E4C18F3"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Davčna številka in pristojna finančna uprava:</w:t>
      </w:r>
    </w:p>
    <w:tbl>
      <w:tblPr>
        <w:tblW w:w="0" w:type="auto"/>
        <w:tblInd w:w="-3" w:type="dxa"/>
        <w:tblLayout w:type="fixed"/>
        <w:tblLook w:val="0000" w:firstRow="0" w:lastRow="0" w:firstColumn="0" w:lastColumn="0" w:noHBand="0" w:noVBand="0"/>
      </w:tblPr>
      <w:tblGrid>
        <w:gridCol w:w="9082"/>
      </w:tblGrid>
      <w:tr w:rsidR="001405AE" w:rsidRPr="00E1206E" w14:paraId="6F0C73F6" w14:textId="77777777">
        <w:trPr>
          <w:trHeight w:val="411"/>
        </w:trPr>
        <w:sdt>
          <w:sdtPr>
            <w:rPr>
              <w:rFonts w:asciiTheme="minorHAnsi" w:hAnsiTheme="minorHAnsi" w:cstheme="minorHAnsi"/>
              <w:color w:val="000000"/>
              <w:sz w:val="24"/>
              <w:szCs w:val="24"/>
            </w:rPr>
            <w:id w:val="19797128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86613A5" w14:textId="7D8A9391"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4BC98819"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1405AE" w:rsidRPr="00E1206E" w14:paraId="28123EED" w14:textId="77777777">
        <w:trPr>
          <w:trHeight w:val="411"/>
        </w:trPr>
        <w:sdt>
          <w:sdtPr>
            <w:rPr>
              <w:rFonts w:asciiTheme="minorHAnsi" w:hAnsiTheme="minorHAnsi" w:cstheme="minorHAnsi"/>
              <w:color w:val="000000"/>
              <w:sz w:val="24"/>
              <w:szCs w:val="24"/>
            </w:rPr>
            <w:id w:val="31391124"/>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D76F7EF" w14:textId="42DC9089"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5F04DF4A"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1405AE" w:rsidRPr="00E1206E" w14:paraId="17F60F18" w14:textId="77777777">
        <w:trPr>
          <w:trHeight w:val="411"/>
        </w:trPr>
        <w:sdt>
          <w:sdtPr>
            <w:rPr>
              <w:rFonts w:asciiTheme="minorHAnsi" w:hAnsiTheme="minorHAnsi" w:cstheme="minorHAnsi"/>
              <w:color w:val="000000"/>
              <w:sz w:val="24"/>
              <w:szCs w:val="24"/>
            </w:rPr>
            <w:id w:val="-99633082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8F707E0" w14:textId="3AD2AE19"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55ADC2B7"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1405AE" w:rsidRPr="00E1206E" w14:paraId="40A305FE" w14:textId="77777777">
        <w:trPr>
          <w:trHeight w:val="411"/>
        </w:trPr>
        <w:sdt>
          <w:sdtPr>
            <w:rPr>
              <w:rFonts w:asciiTheme="minorHAnsi" w:hAnsiTheme="minorHAnsi" w:cstheme="minorHAnsi"/>
              <w:color w:val="000000"/>
              <w:sz w:val="24"/>
              <w:szCs w:val="24"/>
            </w:rPr>
            <w:id w:val="-178487250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613CCC3" w14:textId="149A79EB"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4929C11B" w14:textId="678E71B3"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1405AE" w:rsidRPr="00E1206E" w14:paraId="3860F6E6" w14:textId="77777777">
        <w:trPr>
          <w:trHeight w:val="411"/>
        </w:trPr>
        <w:sdt>
          <w:sdtPr>
            <w:rPr>
              <w:rFonts w:asciiTheme="minorHAnsi" w:hAnsiTheme="minorHAnsi" w:cstheme="minorHAnsi"/>
              <w:color w:val="000000"/>
              <w:sz w:val="24"/>
              <w:szCs w:val="24"/>
            </w:rPr>
            <w:id w:val="-1336993568"/>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1E20EDC" w14:textId="46A16042"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7AEC9B62"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1405AE" w:rsidRPr="00E1206E" w14:paraId="69126371" w14:textId="77777777">
        <w:trPr>
          <w:trHeight w:val="411"/>
        </w:trPr>
        <w:sdt>
          <w:sdtPr>
            <w:rPr>
              <w:rFonts w:asciiTheme="minorHAnsi" w:hAnsiTheme="minorHAnsi" w:cstheme="minorHAnsi"/>
              <w:color w:val="000000"/>
              <w:sz w:val="24"/>
              <w:szCs w:val="24"/>
            </w:rPr>
            <w:id w:val="-952250105"/>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1209E4" w14:textId="2C0A0D76"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017DCA4F"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1405AE" w:rsidRPr="00E1206E" w14:paraId="579309B1" w14:textId="77777777">
        <w:trPr>
          <w:trHeight w:val="411"/>
        </w:trPr>
        <w:sdt>
          <w:sdtPr>
            <w:rPr>
              <w:rFonts w:asciiTheme="minorHAnsi" w:hAnsiTheme="minorHAnsi" w:cstheme="minorHAnsi"/>
              <w:color w:val="000000"/>
              <w:sz w:val="24"/>
              <w:szCs w:val="24"/>
            </w:rPr>
            <w:id w:val="-190158198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1C6ED86" w14:textId="0CBA9820"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3EE7B2B4" w14:textId="2EB06DB3"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Odgovorna oseba za podpis pogodbe:</w:t>
      </w:r>
    </w:p>
    <w:tbl>
      <w:tblPr>
        <w:tblW w:w="0" w:type="auto"/>
        <w:tblInd w:w="-3" w:type="dxa"/>
        <w:tblLayout w:type="fixed"/>
        <w:tblLook w:val="0000" w:firstRow="0" w:lastRow="0" w:firstColumn="0" w:lastColumn="0" w:noHBand="0" w:noVBand="0"/>
      </w:tblPr>
      <w:tblGrid>
        <w:gridCol w:w="9082"/>
      </w:tblGrid>
      <w:tr w:rsidR="001405AE" w:rsidRPr="00E1206E" w14:paraId="2045A85A" w14:textId="77777777">
        <w:trPr>
          <w:trHeight w:val="411"/>
        </w:trPr>
        <w:sdt>
          <w:sdtPr>
            <w:rPr>
              <w:rFonts w:asciiTheme="minorHAnsi" w:hAnsiTheme="minorHAnsi" w:cstheme="minorHAnsi"/>
              <w:color w:val="000000"/>
              <w:sz w:val="24"/>
              <w:szCs w:val="24"/>
            </w:rPr>
            <w:id w:val="826790076"/>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9BF7057" w14:textId="1BB89DE9"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34B1CBE6" w14:textId="71741DC7" w:rsidR="007226F5" w:rsidRPr="00E1206E" w:rsidRDefault="007226F5" w:rsidP="007226F5">
      <w:pPr>
        <w:rPr>
          <w:rFonts w:asciiTheme="minorHAnsi" w:hAnsiTheme="minorHAnsi" w:cstheme="minorHAnsi"/>
          <w:sz w:val="24"/>
          <w:szCs w:val="24"/>
        </w:rPr>
      </w:pPr>
      <w:r w:rsidRPr="00E1206E">
        <w:rPr>
          <w:rFonts w:asciiTheme="minorHAnsi" w:hAnsiTheme="minorHAnsi" w:cstheme="minorHAnsi"/>
          <w:color w:val="000000"/>
          <w:sz w:val="24"/>
          <w:szCs w:val="24"/>
        </w:rPr>
        <w:t>Naziv, telefon in e-naslov odgovorne osebe za operativno izvedbo pogodbe</w:t>
      </w:r>
      <w:r w:rsidR="0075562B">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7226F5" w:rsidRPr="00E1206E" w14:paraId="1884C778" w14:textId="77777777" w:rsidTr="00EA3AC2">
        <w:trPr>
          <w:trHeight w:val="411"/>
        </w:trPr>
        <w:sdt>
          <w:sdtPr>
            <w:rPr>
              <w:rFonts w:asciiTheme="minorHAnsi" w:hAnsiTheme="minorHAnsi" w:cstheme="minorHAnsi"/>
              <w:color w:val="000000"/>
              <w:sz w:val="24"/>
              <w:szCs w:val="24"/>
            </w:rPr>
            <w:id w:val="-69428672"/>
            <w:placeholder>
              <w:docPart w:val="15732CB679A34B079947472849A036FB"/>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3E80E99" w14:textId="77777777" w:rsidR="007226F5" w:rsidRPr="00E1206E" w:rsidRDefault="007226F5" w:rsidP="00EA3AC2">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751BE2E0" w14:textId="07D4B19E" w:rsidR="001405AE" w:rsidRPr="00E1206E" w:rsidRDefault="001405AE">
      <w:pPr>
        <w:spacing w:before="60" w:after="60" w:line="360" w:lineRule="auto"/>
        <w:rPr>
          <w:rFonts w:asciiTheme="minorHAnsi" w:hAnsiTheme="minorHAnsi" w:cstheme="minorHAnsi"/>
          <w:sz w:val="24"/>
          <w:szCs w:val="24"/>
        </w:rPr>
      </w:pPr>
      <w:r w:rsidRPr="00E1206E">
        <w:rPr>
          <w:rFonts w:asciiTheme="minorHAnsi" w:hAnsiTheme="minorHAnsi" w:cstheme="minorHAnsi"/>
          <w:color w:val="000000"/>
          <w:sz w:val="24"/>
          <w:szCs w:val="24"/>
        </w:rPr>
        <w:t xml:space="preserve">Ponudnik spada v kategorijo mikro, malih ali srednjih podjetij: </w:t>
      </w:r>
      <w:r w:rsidRPr="00E1206E">
        <w:rPr>
          <w:rFonts w:asciiTheme="minorHAnsi" w:hAnsiTheme="minorHAnsi" w:cstheme="minorHAnsi"/>
          <w:i/>
          <w:color w:val="000000"/>
          <w:sz w:val="24"/>
          <w:szCs w:val="24"/>
        </w:rPr>
        <w:t xml:space="preserve">( ustrezno </w:t>
      </w:r>
      <w:r w:rsidR="00052980" w:rsidRPr="00E1206E">
        <w:rPr>
          <w:rFonts w:asciiTheme="minorHAnsi" w:hAnsiTheme="minorHAnsi" w:cstheme="minorHAnsi"/>
          <w:i/>
          <w:color w:val="000000"/>
          <w:sz w:val="24"/>
          <w:szCs w:val="24"/>
        </w:rPr>
        <w:t>označite</w:t>
      </w:r>
      <w:r w:rsidRPr="00E1206E">
        <w:rPr>
          <w:rFonts w:asciiTheme="minorHAnsi" w:hAnsiTheme="minorHAnsi" w:cstheme="minorHAnsi"/>
          <w:i/>
          <w:color w:val="000000"/>
          <w:sz w:val="24"/>
          <w:szCs w:val="24"/>
        </w:rPr>
        <w:t>)</w:t>
      </w:r>
    </w:p>
    <w:p w14:paraId="49DB9566" w14:textId="4923ACC6" w:rsidR="001405AE" w:rsidRPr="00E1206E" w:rsidRDefault="00000000" w:rsidP="00052980">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1472941690"/>
          <w14:checkbox>
            <w14:checked w14:val="0"/>
            <w14:checkedState w14:val="2612" w14:font="MS Gothic"/>
            <w14:uncheckedState w14:val="2610" w14:font="MS Gothic"/>
          </w14:checkbox>
        </w:sdtPr>
        <w:sdtContent>
          <w:r w:rsidR="00052980" w:rsidRPr="00E1206E">
            <w:rPr>
              <w:rFonts w:ascii="Segoe UI Symbol" w:eastAsia="MS Gothic" w:hAnsi="Segoe UI Symbol" w:cs="Segoe UI Symbol"/>
              <w:color w:val="000000"/>
              <w:sz w:val="24"/>
              <w:szCs w:val="24"/>
            </w:rPr>
            <w:t>☐</w:t>
          </w:r>
        </w:sdtContent>
      </w:sdt>
      <w:r w:rsidR="00052980" w:rsidRPr="00E1206E">
        <w:rPr>
          <w:rFonts w:asciiTheme="minorHAnsi" w:hAnsiTheme="minorHAnsi" w:cstheme="minorHAnsi"/>
          <w:color w:val="000000"/>
          <w:sz w:val="24"/>
          <w:szCs w:val="24"/>
        </w:rPr>
        <w:t xml:space="preserve"> </w:t>
      </w:r>
      <w:r w:rsidR="001405AE" w:rsidRPr="00E1206E">
        <w:rPr>
          <w:rFonts w:asciiTheme="minorHAnsi" w:hAnsiTheme="minorHAnsi" w:cstheme="minorHAnsi"/>
          <w:color w:val="000000"/>
          <w:sz w:val="24"/>
          <w:szCs w:val="24"/>
        </w:rPr>
        <w:t>DA</w:t>
      </w:r>
    </w:p>
    <w:p w14:paraId="2BE59D6C" w14:textId="7A56626B" w:rsidR="0095032B" w:rsidRDefault="00000000" w:rsidP="00C772A9">
      <w:pPr>
        <w:pStyle w:val="Barvniseznampoudarek11"/>
        <w:spacing w:before="60" w:after="60" w:line="360" w:lineRule="auto"/>
        <w:ind w:left="720"/>
        <w:contextualSpacing/>
        <w:rPr>
          <w:rFonts w:asciiTheme="minorHAnsi" w:hAnsiTheme="minorHAnsi" w:cstheme="minorHAnsi"/>
          <w:color w:val="000000"/>
          <w:sz w:val="24"/>
          <w:szCs w:val="24"/>
        </w:rPr>
      </w:pPr>
      <w:sdt>
        <w:sdtPr>
          <w:rPr>
            <w:rFonts w:asciiTheme="minorHAnsi" w:hAnsiTheme="minorHAnsi" w:cstheme="minorHAnsi"/>
            <w:color w:val="000000"/>
            <w:sz w:val="24"/>
            <w:szCs w:val="24"/>
          </w:rPr>
          <w:id w:val="2090957524"/>
          <w14:checkbox>
            <w14:checked w14:val="0"/>
            <w14:checkedState w14:val="2612" w14:font="MS Gothic"/>
            <w14:uncheckedState w14:val="2610" w14:font="MS Gothic"/>
          </w14:checkbox>
        </w:sdtPr>
        <w:sdtContent>
          <w:r w:rsidR="00AC3A61">
            <w:rPr>
              <w:rFonts w:ascii="MS Gothic" w:eastAsia="MS Gothic" w:hAnsi="MS Gothic" w:cstheme="minorHAnsi" w:hint="eastAsia"/>
              <w:color w:val="000000"/>
              <w:sz w:val="24"/>
              <w:szCs w:val="24"/>
            </w:rPr>
            <w:t>☐</w:t>
          </w:r>
        </w:sdtContent>
      </w:sdt>
      <w:r w:rsidR="00052980" w:rsidRPr="00E1206E">
        <w:rPr>
          <w:rFonts w:asciiTheme="minorHAnsi" w:hAnsiTheme="minorHAnsi" w:cstheme="minorHAnsi"/>
          <w:color w:val="000000"/>
          <w:sz w:val="24"/>
          <w:szCs w:val="24"/>
        </w:rPr>
        <w:t xml:space="preserve"> </w:t>
      </w:r>
      <w:r w:rsidR="001405AE" w:rsidRPr="00E1206E">
        <w:rPr>
          <w:rFonts w:asciiTheme="minorHAnsi" w:hAnsiTheme="minorHAnsi" w:cstheme="minorHAnsi"/>
          <w:color w:val="000000"/>
          <w:sz w:val="24"/>
          <w:szCs w:val="24"/>
        </w:rPr>
        <w:t>NE</w:t>
      </w:r>
    </w:p>
    <w:p w14:paraId="37219603" w14:textId="77777777" w:rsidR="00AC3A61" w:rsidRPr="00E1206E" w:rsidRDefault="00AC3A61" w:rsidP="00C772A9">
      <w:pPr>
        <w:pStyle w:val="Barvniseznampoudarek11"/>
        <w:spacing w:before="60" w:after="60" w:line="360" w:lineRule="auto"/>
        <w:ind w:left="720"/>
        <w:contextualSpacing/>
        <w:rPr>
          <w:rFonts w:asciiTheme="minorHAnsi" w:hAnsiTheme="minorHAnsi" w:cstheme="minorHAnsi"/>
          <w:sz w:val="24"/>
          <w:szCs w:val="24"/>
        </w:rPr>
      </w:pPr>
    </w:p>
    <w:p w14:paraId="15D66573" w14:textId="77777777" w:rsidR="00B96DEA" w:rsidRPr="00B96DEA" w:rsidRDefault="00B96DEA" w:rsidP="00B96DEA">
      <w:pPr>
        <w:rPr>
          <w:rFonts w:asciiTheme="minorHAnsi" w:hAnsiTheme="minorHAnsi" w:cstheme="minorHAnsi"/>
          <w:i/>
          <w:iCs/>
          <w:color w:val="000000"/>
          <w:sz w:val="24"/>
          <w:szCs w:val="24"/>
        </w:rPr>
      </w:pPr>
      <w:r w:rsidRPr="00B96DEA">
        <w:rPr>
          <w:rFonts w:asciiTheme="minorHAnsi" w:hAnsiTheme="minorHAnsi" w:cstheme="minorHAnsi"/>
          <w:b/>
          <w:color w:val="000000"/>
          <w:sz w:val="24"/>
          <w:szCs w:val="24"/>
        </w:rPr>
        <w:lastRenderedPageBreak/>
        <w:t>2. Skupna ponudba</w:t>
      </w:r>
      <w:r w:rsidRPr="00B96DEA">
        <w:rPr>
          <w:rFonts w:asciiTheme="minorHAnsi" w:hAnsiTheme="minorHAnsi" w:cstheme="minorHAnsi"/>
          <w:color w:val="000000"/>
          <w:sz w:val="24"/>
          <w:szCs w:val="24"/>
        </w:rPr>
        <w:t xml:space="preserve"> </w:t>
      </w:r>
      <w:r w:rsidRPr="00B96DEA">
        <w:rPr>
          <w:rFonts w:asciiTheme="minorHAnsi" w:hAnsiTheme="minorHAnsi" w:cstheme="minorHAnsi"/>
          <w:i/>
          <w:iCs/>
          <w:color w:val="000000"/>
          <w:sz w:val="24"/>
          <w:szCs w:val="24"/>
        </w:rPr>
        <w:t>(ponudniki izpolnijo, če so predložili skupno ponudbo)</w:t>
      </w:r>
    </w:p>
    <w:p w14:paraId="5CFEB887" w14:textId="77777777" w:rsidR="00B96DEA" w:rsidRPr="00B96DEA" w:rsidRDefault="00B96DEA" w:rsidP="00B96DEA">
      <w:pPr>
        <w:rPr>
          <w:rFonts w:asciiTheme="minorHAnsi" w:hAnsiTheme="minorHAnsi" w:cstheme="minorHAnsi"/>
          <w:color w:val="000000"/>
          <w:sz w:val="24"/>
          <w:szCs w:val="24"/>
        </w:rPr>
      </w:pPr>
    </w:p>
    <w:p w14:paraId="32FA0562" w14:textId="77777777" w:rsidR="00B96DEA" w:rsidRPr="00B96DEA" w:rsidRDefault="00B96DEA" w:rsidP="00B96DEA">
      <w:pPr>
        <w:rPr>
          <w:rFonts w:asciiTheme="minorHAnsi" w:hAnsiTheme="minorHAnsi" w:cstheme="minorHAnsi"/>
          <w:color w:val="000000"/>
          <w:sz w:val="24"/>
          <w:szCs w:val="24"/>
        </w:rPr>
      </w:pPr>
      <w:r w:rsidRPr="00B96DEA">
        <w:rPr>
          <w:rFonts w:asciiTheme="minorHAnsi" w:hAnsiTheme="minorHAnsi" w:cstheme="minorHAnsi"/>
          <w:color w:val="000000"/>
          <w:sz w:val="24"/>
          <w:szCs w:val="24"/>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B96DEA" w:rsidRPr="00B96DEA" w14:paraId="22DFDE52" w14:textId="77777777" w:rsidTr="00DB3FC0">
        <w:tc>
          <w:tcPr>
            <w:tcW w:w="468" w:type="dxa"/>
          </w:tcPr>
          <w:p w14:paraId="3CAD617C" w14:textId="77777777" w:rsidR="00B96DEA" w:rsidRPr="00B96DEA" w:rsidRDefault="00B96DEA" w:rsidP="00DB3FC0">
            <w:pPr>
              <w:rPr>
                <w:rFonts w:asciiTheme="minorHAnsi" w:hAnsiTheme="minorHAnsi" w:cstheme="minorHAnsi"/>
                <w:color w:val="000000"/>
                <w:sz w:val="24"/>
                <w:szCs w:val="24"/>
              </w:rPr>
            </w:pPr>
            <w:r w:rsidRPr="00B96DEA">
              <w:rPr>
                <w:rFonts w:asciiTheme="minorHAnsi" w:hAnsiTheme="minorHAnsi" w:cstheme="minorHAnsi"/>
                <w:color w:val="000000"/>
                <w:sz w:val="24"/>
                <w:szCs w:val="24"/>
              </w:rPr>
              <w:t>Št.</w:t>
            </w:r>
          </w:p>
        </w:tc>
        <w:tc>
          <w:tcPr>
            <w:tcW w:w="8818" w:type="dxa"/>
          </w:tcPr>
          <w:p w14:paraId="6281A690" w14:textId="77777777" w:rsidR="00B96DEA" w:rsidRPr="00B96DEA" w:rsidRDefault="00B96DEA" w:rsidP="00DB3FC0">
            <w:pPr>
              <w:jc w:val="center"/>
              <w:rPr>
                <w:rFonts w:asciiTheme="minorHAnsi" w:hAnsiTheme="minorHAnsi" w:cstheme="minorHAnsi"/>
                <w:color w:val="000000"/>
                <w:sz w:val="24"/>
                <w:szCs w:val="24"/>
              </w:rPr>
            </w:pPr>
            <w:r w:rsidRPr="00B96DEA">
              <w:rPr>
                <w:rFonts w:asciiTheme="minorHAnsi" w:hAnsiTheme="minorHAnsi" w:cstheme="minorHAnsi"/>
                <w:color w:val="000000"/>
                <w:sz w:val="24"/>
                <w:szCs w:val="24"/>
              </w:rPr>
              <w:t>Naziv partnerja v skupni ponudbi</w:t>
            </w:r>
          </w:p>
        </w:tc>
      </w:tr>
      <w:tr w:rsidR="00B96DEA" w:rsidRPr="00B96DEA" w14:paraId="179E3CD4" w14:textId="77777777" w:rsidTr="00DB3FC0">
        <w:tc>
          <w:tcPr>
            <w:tcW w:w="468" w:type="dxa"/>
          </w:tcPr>
          <w:p w14:paraId="0160BADF" w14:textId="77777777" w:rsidR="00B96DEA" w:rsidRPr="00B96DEA" w:rsidRDefault="00B96DEA" w:rsidP="00DB3FC0">
            <w:pPr>
              <w:rPr>
                <w:rFonts w:asciiTheme="minorHAnsi" w:hAnsiTheme="minorHAnsi" w:cstheme="minorHAnsi"/>
                <w:color w:val="000000"/>
                <w:sz w:val="24"/>
                <w:szCs w:val="24"/>
              </w:rPr>
            </w:pPr>
            <w:r w:rsidRPr="00B96DEA">
              <w:rPr>
                <w:rFonts w:asciiTheme="minorHAnsi" w:hAnsiTheme="minorHAnsi" w:cstheme="minorHAnsi"/>
                <w:color w:val="000000"/>
                <w:sz w:val="24"/>
                <w:szCs w:val="24"/>
              </w:rPr>
              <w:t>1</w:t>
            </w:r>
          </w:p>
        </w:tc>
        <w:sdt>
          <w:sdtPr>
            <w:rPr>
              <w:rFonts w:asciiTheme="minorHAnsi" w:hAnsiTheme="minorHAnsi" w:cstheme="minorHAnsi"/>
              <w:color w:val="000000"/>
              <w:sz w:val="24"/>
              <w:szCs w:val="24"/>
            </w:rPr>
            <w:id w:val="-122315119"/>
            <w:placeholder>
              <w:docPart w:val="55BDE518DA9C4315ACF97013D2F9D14E"/>
            </w:placeholder>
            <w:showingPlcHdr/>
            <w:text/>
          </w:sdtPr>
          <w:sdtContent>
            <w:tc>
              <w:tcPr>
                <w:tcW w:w="8818" w:type="dxa"/>
              </w:tcPr>
              <w:p w14:paraId="76EDB0A2" w14:textId="77777777" w:rsidR="00B96DEA" w:rsidRPr="00B96DEA" w:rsidRDefault="00B96DEA" w:rsidP="00DB3FC0">
                <w:pPr>
                  <w:rPr>
                    <w:rFonts w:asciiTheme="minorHAnsi" w:hAnsiTheme="minorHAnsi" w:cstheme="minorHAnsi"/>
                    <w:color w:val="000000"/>
                    <w:sz w:val="24"/>
                    <w:szCs w:val="24"/>
                  </w:rPr>
                </w:pPr>
                <w:r w:rsidRPr="00B96DEA">
                  <w:rPr>
                    <w:rStyle w:val="Besedilooznabemesta"/>
                    <w:rFonts w:asciiTheme="minorHAnsi" w:hAnsiTheme="minorHAnsi" w:cstheme="minorHAnsi"/>
                    <w:sz w:val="24"/>
                    <w:szCs w:val="24"/>
                  </w:rPr>
                  <w:t>Kliknite ali tapnite tukaj, če želite vnesti besedilo.</w:t>
                </w:r>
              </w:p>
            </w:tc>
          </w:sdtContent>
        </w:sdt>
      </w:tr>
      <w:tr w:rsidR="00B96DEA" w:rsidRPr="00B96DEA" w14:paraId="442111A6" w14:textId="77777777" w:rsidTr="00DB3FC0">
        <w:tc>
          <w:tcPr>
            <w:tcW w:w="468" w:type="dxa"/>
          </w:tcPr>
          <w:p w14:paraId="2C904757" w14:textId="77777777" w:rsidR="00B96DEA" w:rsidRPr="00B96DEA" w:rsidRDefault="00B96DEA" w:rsidP="00DB3FC0">
            <w:pPr>
              <w:rPr>
                <w:rFonts w:asciiTheme="minorHAnsi" w:hAnsiTheme="minorHAnsi" w:cstheme="minorHAnsi"/>
                <w:color w:val="000000"/>
                <w:sz w:val="24"/>
                <w:szCs w:val="24"/>
              </w:rPr>
            </w:pPr>
            <w:r w:rsidRPr="00B96DEA">
              <w:rPr>
                <w:rFonts w:asciiTheme="minorHAnsi" w:hAnsiTheme="minorHAnsi" w:cstheme="minorHAnsi"/>
                <w:color w:val="000000"/>
                <w:sz w:val="24"/>
                <w:szCs w:val="24"/>
              </w:rPr>
              <w:t>2</w:t>
            </w:r>
          </w:p>
        </w:tc>
        <w:sdt>
          <w:sdtPr>
            <w:rPr>
              <w:rFonts w:asciiTheme="minorHAnsi" w:hAnsiTheme="minorHAnsi" w:cstheme="minorHAnsi"/>
              <w:color w:val="000000"/>
              <w:sz w:val="24"/>
              <w:szCs w:val="24"/>
            </w:rPr>
            <w:id w:val="402568749"/>
            <w:placeholder>
              <w:docPart w:val="55BDE518DA9C4315ACF97013D2F9D14E"/>
            </w:placeholder>
            <w:showingPlcHdr/>
            <w:text/>
          </w:sdtPr>
          <w:sdtContent>
            <w:tc>
              <w:tcPr>
                <w:tcW w:w="8818" w:type="dxa"/>
              </w:tcPr>
              <w:p w14:paraId="360DA288" w14:textId="77777777" w:rsidR="00B96DEA" w:rsidRPr="00B96DEA" w:rsidRDefault="00B96DEA" w:rsidP="00DB3FC0">
                <w:pPr>
                  <w:rPr>
                    <w:rFonts w:asciiTheme="minorHAnsi" w:hAnsiTheme="minorHAnsi" w:cstheme="minorHAnsi"/>
                    <w:color w:val="000000"/>
                    <w:sz w:val="24"/>
                    <w:szCs w:val="24"/>
                  </w:rPr>
                </w:pPr>
                <w:r w:rsidRPr="00B96DEA">
                  <w:rPr>
                    <w:rStyle w:val="Besedilooznabemesta"/>
                    <w:rFonts w:asciiTheme="minorHAnsi" w:hAnsiTheme="minorHAnsi" w:cstheme="minorHAnsi"/>
                    <w:sz w:val="24"/>
                    <w:szCs w:val="24"/>
                  </w:rPr>
                  <w:t>Kliknite ali tapnite tukaj, če želite vnesti besedilo.</w:t>
                </w:r>
              </w:p>
            </w:tc>
          </w:sdtContent>
        </w:sdt>
      </w:tr>
      <w:tr w:rsidR="00B96DEA" w:rsidRPr="00B96DEA" w14:paraId="5C09D419" w14:textId="77777777" w:rsidTr="00DB3FC0">
        <w:tc>
          <w:tcPr>
            <w:tcW w:w="468" w:type="dxa"/>
          </w:tcPr>
          <w:p w14:paraId="43AEE9C4" w14:textId="77777777" w:rsidR="00B96DEA" w:rsidRPr="00B96DEA" w:rsidRDefault="00B96DEA" w:rsidP="00DB3FC0">
            <w:pPr>
              <w:rPr>
                <w:rFonts w:asciiTheme="minorHAnsi" w:hAnsiTheme="minorHAnsi" w:cstheme="minorHAnsi"/>
                <w:color w:val="000000"/>
                <w:sz w:val="24"/>
                <w:szCs w:val="24"/>
              </w:rPr>
            </w:pPr>
            <w:r w:rsidRPr="00B96DEA">
              <w:rPr>
                <w:rFonts w:asciiTheme="minorHAnsi" w:hAnsiTheme="minorHAnsi" w:cstheme="minorHAnsi"/>
                <w:color w:val="000000"/>
                <w:sz w:val="24"/>
                <w:szCs w:val="24"/>
              </w:rPr>
              <w:t>3</w:t>
            </w:r>
          </w:p>
        </w:tc>
        <w:sdt>
          <w:sdtPr>
            <w:rPr>
              <w:rFonts w:asciiTheme="minorHAnsi" w:hAnsiTheme="minorHAnsi" w:cstheme="minorHAnsi"/>
              <w:color w:val="000000"/>
              <w:sz w:val="24"/>
              <w:szCs w:val="24"/>
            </w:rPr>
            <w:id w:val="-705639471"/>
            <w:placeholder>
              <w:docPart w:val="55BDE518DA9C4315ACF97013D2F9D14E"/>
            </w:placeholder>
            <w:showingPlcHdr/>
            <w:text/>
          </w:sdtPr>
          <w:sdtContent>
            <w:tc>
              <w:tcPr>
                <w:tcW w:w="8818" w:type="dxa"/>
              </w:tcPr>
              <w:p w14:paraId="284AE397" w14:textId="77777777" w:rsidR="00B96DEA" w:rsidRPr="00B96DEA" w:rsidRDefault="00B96DEA" w:rsidP="00DB3FC0">
                <w:pPr>
                  <w:rPr>
                    <w:rFonts w:asciiTheme="minorHAnsi" w:hAnsiTheme="minorHAnsi" w:cstheme="minorHAnsi"/>
                    <w:color w:val="000000"/>
                    <w:sz w:val="24"/>
                    <w:szCs w:val="24"/>
                  </w:rPr>
                </w:pPr>
                <w:r w:rsidRPr="00B96DEA">
                  <w:rPr>
                    <w:rStyle w:val="Besedilooznabemesta"/>
                    <w:rFonts w:asciiTheme="minorHAnsi" w:hAnsiTheme="minorHAnsi" w:cstheme="minorHAnsi"/>
                    <w:sz w:val="24"/>
                    <w:szCs w:val="24"/>
                  </w:rPr>
                  <w:t>Kliknite ali tapnite tukaj, če želite vnesti besedilo.</w:t>
                </w:r>
              </w:p>
            </w:tc>
          </w:sdtContent>
        </w:sdt>
      </w:tr>
    </w:tbl>
    <w:p w14:paraId="001A9E6D" w14:textId="77777777" w:rsidR="00B96DEA" w:rsidRPr="00B96DEA" w:rsidRDefault="00B96DEA" w:rsidP="00B96DEA">
      <w:pPr>
        <w:rPr>
          <w:rFonts w:asciiTheme="minorHAnsi" w:hAnsiTheme="minorHAnsi" w:cstheme="minorHAnsi"/>
          <w:i/>
          <w:color w:val="000000"/>
          <w:sz w:val="24"/>
          <w:szCs w:val="24"/>
        </w:rPr>
      </w:pPr>
      <w:r w:rsidRPr="00B96DEA">
        <w:rPr>
          <w:rFonts w:asciiTheme="minorHAnsi" w:hAnsiTheme="minorHAnsi" w:cstheme="minorHAnsi"/>
          <w:i/>
          <w:color w:val="000000"/>
          <w:sz w:val="24"/>
          <w:szCs w:val="24"/>
        </w:rPr>
        <w:t xml:space="preserve">Podatki o partnerju v skupni ponudbi (ponudnik kopira podatke o gospodarskem subjektu pod točko 1. in izpolni v celoti za vsakega od partnerjev v skupni ponudbi). </w:t>
      </w:r>
    </w:p>
    <w:p w14:paraId="183C58D3" w14:textId="77777777" w:rsidR="00B96DEA" w:rsidRPr="00B96DEA" w:rsidRDefault="00B96DEA" w:rsidP="00B96DEA">
      <w:pPr>
        <w:rPr>
          <w:rFonts w:asciiTheme="minorHAnsi" w:hAnsiTheme="minorHAnsi" w:cstheme="minorHAnsi"/>
          <w:color w:val="000000"/>
          <w:sz w:val="24"/>
          <w:szCs w:val="24"/>
        </w:rPr>
      </w:pPr>
    </w:p>
    <w:p w14:paraId="5E2843FC" w14:textId="77777777" w:rsidR="00B96DEA" w:rsidRPr="00B96DEA" w:rsidRDefault="00B96DEA" w:rsidP="00B96DEA">
      <w:pPr>
        <w:rPr>
          <w:rFonts w:asciiTheme="minorHAnsi" w:hAnsiTheme="minorHAnsi" w:cstheme="minorHAnsi"/>
          <w:b/>
          <w:color w:val="000000"/>
          <w:sz w:val="24"/>
          <w:szCs w:val="24"/>
        </w:rPr>
      </w:pPr>
      <w:r w:rsidRPr="00B96DEA">
        <w:rPr>
          <w:rFonts w:asciiTheme="minorHAnsi" w:hAnsiTheme="minorHAnsi" w:cstheme="minorHAnsi"/>
          <w:b/>
          <w:color w:val="000000"/>
          <w:sz w:val="24"/>
          <w:szCs w:val="24"/>
        </w:rPr>
        <w:t>3. Nastopanje s podizvajalci</w:t>
      </w:r>
    </w:p>
    <w:p w14:paraId="49C4FEA2" w14:textId="77777777" w:rsidR="00B96DEA" w:rsidRPr="00B96DEA" w:rsidRDefault="00B96DEA" w:rsidP="00B96DEA">
      <w:pPr>
        <w:rPr>
          <w:rFonts w:asciiTheme="minorHAnsi" w:hAnsiTheme="minorHAnsi" w:cstheme="minorHAnsi"/>
          <w:color w:val="000000"/>
          <w:sz w:val="24"/>
          <w:szCs w:val="24"/>
        </w:rPr>
      </w:pPr>
      <w:r w:rsidRPr="00B96DEA">
        <w:rPr>
          <w:rFonts w:asciiTheme="minorHAnsi" w:hAnsiTheme="minorHAnsi" w:cstheme="minorHAnsi"/>
          <w:color w:val="000000"/>
          <w:sz w:val="24"/>
          <w:szCs w:val="24"/>
        </w:rPr>
        <w:t xml:space="preserve">Ponudnik nastopa s podizvajalci </w:t>
      </w:r>
      <w:r w:rsidRPr="00B96DEA">
        <w:rPr>
          <w:rFonts w:asciiTheme="minorHAnsi" w:hAnsiTheme="minorHAnsi" w:cstheme="minorHAnsi"/>
          <w:i/>
          <w:color w:val="000000"/>
          <w:sz w:val="24"/>
          <w:szCs w:val="24"/>
        </w:rPr>
        <w:t>(ustrezno označite)</w:t>
      </w:r>
    </w:p>
    <w:p w14:paraId="256961F9" w14:textId="77777777" w:rsidR="00B96DEA" w:rsidRPr="00B96DEA" w:rsidRDefault="00000000" w:rsidP="00B96DEA">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393552821"/>
          <w14:checkbox>
            <w14:checked w14:val="0"/>
            <w14:checkedState w14:val="2612" w14:font="MS Gothic"/>
            <w14:uncheckedState w14:val="2610" w14:font="MS Gothic"/>
          </w14:checkbox>
        </w:sdtPr>
        <w:sdtContent>
          <w:r w:rsidR="00B96DEA" w:rsidRPr="00B96DEA">
            <w:rPr>
              <w:rFonts w:ascii="Segoe UI Symbol" w:eastAsia="MS Gothic" w:hAnsi="Segoe UI Symbol" w:cs="Segoe UI Symbol"/>
              <w:color w:val="000000"/>
              <w:sz w:val="24"/>
              <w:szCs w:val="24"/>
            </w:rPr>
            <w:t>☐</w:t>
          </w:r>
        </w:sdtContent>
      </w:sdt>
      <w:r w:rsidR="00B96DEA" w:rsidRPr="00B96DEA">
        <w:rPr>
          <w:rFonts w:asciiTheme="minorHAnsi" w:hAnsiTheme="minorHAnsi" w:cstheme="minorHAnsi"/>
          <w:color w:val="000000"/>
          <w:sz w:val="24"/>
          <w:szCs w:val="24"/>
        </w:rPr>
        <w:t xml:space="preserve"> DA</w:t>
      </w:r>
    </w:p>
    <w:p w14:paraId="56E04E1E" w14:textId="77777777" w:rsidR="00B96DEA" w:rsidRPr="00B96DEA" w:rsidRDefault="00000000" w:rsidP="00B96DEA">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151185067"/>
          <w14:checkbox>
            <w14:checked w14:val="0"/>
            <w14:checkedState w14:val="2612" w14:font="MS Gothic"/>
            <w14:uncheckedState w14:val="2610" w14:font="MS Gothic"/>
          </w14:checkbox>
        </w:sdtPr>
        <w:sdtContent>
          <w:r w:rsidR="00B96DEA" w:rsidRPr="00B96DEA">
            <w:rPr>
              <w:rFonts w:ascii="Segoe UI Symbol" w:eastAsia="MS Gothic" w:hAnsi="Segoe UI Symbol" w:cs="Segoe UI Symbol"/>
              <w:color w:val="000000"/>
              <w:sz w:val="24"/>
              <w:szCs w:val="24"/>
            </w:rPr>
            <w:t>☐</w:t>
          </w:r>
        </w:sdtContent>
      </w:sdt>
      <w:r w:rsidR="00B96DEA" w:rsidRPr="00B96DEA">
        <w:rPr>
          <w:rFonts w:asciiTheme="minorHAnsi" w:hAnsiTheme="minorHAnsi" w:cstheme="minorHAnsi"/>
          <w:color w:val="000000"/>
          <w:sz w:val="24"/>
          <w:szCs w:val="24"/>
        </w:rPr>
        <w:t xml:space="preserve"> NE</w:t>
      </w:r>
    </w:p>
    <w:p w14:paraId="7621CBBB" w14:textId="77777777" w:rsidR="00B96DEA" w:rsidRPr="00B96DEA" w:rsidRDefault="00B96DEA" w:rsidP="00B96DEA">
      <w:pPr>
        <w:rPr>
          <w:rFonts w:asciiTheme="minorHAnsi" w:hAnsiTheme="minorHAnsi" w:cstheme="minorHAnsi"/>
          <w:color w:val="000000"/>
          <w:sz w:val="24"/>
          <w:szCs w:val="24"/>
        </w:rPr>
      </w:pPr>
      <w:r w:rsidRPr="00B96DEA">
        <w:rPr>
          <w:rFonts w:asciiTheme="minorHAnsi" w:hAnsiTheme="minorHAnsi" w:cstheme="minorHAnsi"/>
          <w:color w:val="000000"/>
          <w:sz w:val="24"/>
          <w:szCs w:val="24"/>
        </w:rPr>
        <w:t>Ponudnik, ki nastopa s podizvajalci, mora za vsakega od podizvajalcev predložiti:</w:t>
      </w:r>
    </w:p>
    <w:p w14:paraId="0991C849" w14:textId="77777777" w:rsidR="00B96DEA" w:rsidRPr="00B96DEA" w:rsidRDefault="00B96DEA" w:rsidP="00B96DEA">
      <w:pPr>
        <w:pStyle w:val="Odstavekseznama"/>
        <w:numPr>
          <w:ilvl w:val="0"/>
          <w:numId w:val="14"/>
        </w:numPr>
        <w:contextualSpacing/>
        <w:rPr>
          <w:rFonts w:asciiTheme="minorHAnsi" w:hAnsiTheme="minorHAnsi" w:cstheme="minorHAnsi"/>
          <w:sz w:val="24"/>
          <w:szCs w:val="24"/>
        </w:rPr>
      </w:pPr>
      <w:r w:rsidRPr="00B96DEA">
        <w:rPr>
          <w:rFonts w:asciiTheme="minorHAnsi" w:hAnsiTheme="minorHAnsi" w:cstheme="minorHAnsi"/>
          <w:sz w:val="24"/>
          <w:szCs w:val="24"/>
        </w:rPr>
        <w:t xml:space="preserve">obrazec </w:t>
      </w:r>
      <w:r w:rsidRPr="00B96DEA">
        <w:rPr>
          <w:rFonts w:asciiTheme="minorHAnsi" w:hAnsiTheme="minorHAnsi" w:cstheme="minorHAnsi"/>
          <w:b/>
          <w:sz w:val="24"/>
          <w:szCs w:val="24"/>
        </w:rPr>
        <w:t xml:space="preserve">Podizvajalci v ponudbi (OBR-3) </w:t>
      </w:r>
      <w:r w:rsidRPr="00B96DEA">
        <w:rPr>
          <w:rFonts w:asciiTheme="minorHAnsi" w:hAnsiTheme="minorHAnsi" w:cstheme="minorHAnsi"/>
          <w:sz w:val="24"/>
          <w:szCs w:val="24"/>
        </w:rPr>
        <w:t>in soglasje za neposredna plačila (če podizvajalec zahteva neposredno plačilo).</w:t>
      </w:r>
    </w:p>
    <w:p w14:paraId="38BD5C08" w14:textId="77777777" w:rsidR="00B96DEA" w:rsidRPr="00B96DEA" w:rsidRDefault="00B96DEA" w:rsidP="00B96DEA">
      <w:pPr>
        <w:rPr>
          <w:rFonts w:asciiTheme="minorHAnsi" w:hAnsiTheme="minorHAnsi" w:cstheme="minorHAnsi"/>
          <w:sz w:val="24"/>
          <w:szCs w:val="24"/>
        </w:rPr>
      </w:pPr>
    </w:p>
    <w:p w14:paraId="53806BA2" w14:textId="77777777" w:rsidR="00B96DEA" w:rsidRPr="00B96DEA" w:rsidRDefault="00B96DEA" w:rsidP="00B96DEA">
      <w:pPr>
        <w:rPr>
          <w:rFonts w:asciiTheme="minorHAnsi" w:hAnsiTheme="minorHAnsi" w:cstheme="minorHAnsi"/>
          <w:color w:val="000000"/>
          <w:sz w:val="24"/>
          <w:szCs w:val="24"/>
        </w:rPr>
      </w:pPr>
      <w:r w:rsidRPr="00B96DEA">
        <w:rPr>
          <w:rFonts w:asciiTheme="minorHAnsi" w:hAnsiTheme="minorHAnsi" w:cstheme="minorHAnsi"/>
          <w:color w:val="000000"/>
          <w:sz w:val="24"/>
          <w:szCs w:val="24"/>
        </w:rPr>
        <w:t>Ponudniku, ki nastopa brez podizvajalcev, zgoraj navedenih dokazil ni potrebno predložiti.</w:t>
      </w:r>
    </w:p>
    <w:p w14:paraId="776FB5D5" w14:textId="77777777" w:rsidR="00B96DEA" w:rsidRPr="00B96DEA" w:rsidRDefault="00B96DEA">
      <w:pPr>
        <w:jc w:val="both"/>
        <w:rPr>
          <w:rFonts w:asciiTheme="minorHAnsi" w:hAnsiTheme="minorHAnsi" w:cstheme="minorHAnsi"/>
          <w:sz w:val="24"/>
          <w:szCs w:val="24"/>
        </w:rPr>
      </w:pPr>
    </w:p>
    <w:p w14:paraId="6E92EE8C" w14:textId="77777777" w:rsidR="00B96DEA" w:rsidRPr="00B96DEA" w:rsidRDefault="00B96DEA">
      <w:pPr>
        <w:jc w:val="both"/>
        <w:rPr>
          <w:rFonts w:asciiTheme="minorHAnsi" w:hAnsiTheme="minorHAnsi" w:cstheme="minorHAnsi"/>
          <w:sz w:val="24"/>
          <w:szCs w:val="24"/>
        </w:rPr>
      </w:pPr>
    </w:p>
    <w:p w14:paraId="3DE56A70" w14:textId="139FA53E" w:rsidR="001405AE" w:rsidRPr="00B96DEA" w:rsidRDefault="001405AE">
      <w:pPr>
        <w:jc w:val="both"/>
        <w:rPr>
          <w:rFonts w:asciiTheme="minorHAnsi" w:hAnsiTheme="minorHAnsi" w:cstheme="minorHAnsi"/>
          <w:sz w:val="24"/>
          <w:szCs w:val="24"/>
        </w:rPr>
      </w:pPr>
      <w:r w:rsidRPr="00B96DEA">
        <w:rPr>
          <w:rFonts w:asciiTheme="minorHAnsi" w:hAnsiTheme="minorHAnsi" w:cstheme="minorHAnsi"/>
          <w:sz w:val="24"/>
          <w:szCs w:val="24"/>
        </w:rPr>
        <w:t>Če ima ponudnik sedež v drugi državi, mora navesti svojega pooblaščenca(-ko) za vročitve, v skladu z določbami Zakona o splošnem upravnem postopku (Uradni list RS, št. 24/06-uradno prečiščeno besedilo, 105/06-ZUS-1, 126/07, 65/08, 8/10 in 82/13; v nadaljevanju: ZUP):</w:t>
      </w:r>
    </w:p>
    <w:p w14:paraId="25311192" w14:textId="77777777" w:rsidR="001405AE" w:rsidRPr="00E1206E" w:rsidRDefault="001405AE">
      <w:pPr>
        <w:jc w:val="both"/>
        <w:rPr>
          <w:rFonts w:asciiTheme="minorHAnsi" w:hAnsiTheme="minorHAnsi" w:cstheme="minorHAnsi"/>
          <w:sz w:val="24"/>
          <w:szCs w:val="24"/>
        </w:rPr>
      </w:pPr>
    </w:p>
    <w:tbl>
      <w:tblPr>
        <w:tblW w:w="0" w:type="auto"/>
        <w:tblLayout w:type="fixed"/>
        <w:tblLook w:val="0000" w:firstRow="0" w:lastRow="0" w:firstColumn="0" w:lastColumn="0" w:noHBand="0" w:noVBand="0"/>
      </w:tblPr>
      <w:tblGrid>
        <w:gridCol w:w="9214"/>
      </w:tblGrid>
      <w:tr w:rsidR="00FA1857" w:rsidRPr="00E1206E" w14:paraId="3290998F" w14:textId="77777777" w:rsidTr="00FA1857">
        <w:trPr>
          <w:trHeight w:val="250"/>
        </w:trPr>
        <w:tc>
          <w:tcPr>
            <w:tcW w:w="9214" w:type="dxa"/>
            <w:shd w:val="clear" w:color="auto" w:fill="auto"/>
          </w:tcPr>
          <w:p w14:paraId="667BE16F" w14:textId="77777777" w:rsidR="00FA1857" w:rsidRPr="00E1206E" w:rsidRDefault="00FA1857">
            <w:pPr>
              <w:autoSpaceDE w:val="0"/>
              <w:snapToGrid w:val="0"/>
              <w:rPr>
                <w:rFonts w:asciiTheme="minorHAnsi" w:hAnsiTheme="minorHAnsi" w:cstheme="minorHAnsi"/>
                <w:sz w:val="24"/>
                <w:szCs w:val="24"/>
              </w:rPr>
            </w:pPr>
          </w:p>
          <w:p w14:paraId="39843F88" w14:textId="6FB89A40"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 xml:space="preserve">naziv pooblaščenca za vročanje: </w:t>
            </w:r>
            <w:sdt>
              <w:sdtPr>
                <w:rPr>
                  <w:rFonts w:asciiTheme="minorHAnsi" w:hAnsiTheme="minorHAnsi" w:cstheme="minorHAnsi"/>
                  <w:sz w:val="24"/>
                  <w:szCs w:val="24"/>
                </w:rPr>
                <w:id w:val="-1205172811"/>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40E48A7A" w14:textId="77777777" w:rsidTr="00FA1857">
        <w:trPr>
          <w:trHeight w:val="250"/>
        </w:trPr>
        <w:tc>
          <w:tcPr>
            <w:tcW w:w="9214" w:type="dxa"/>
            <w:shd w:val="clear" w:color="auto" w:fill="auto"/>
          </w:tcPr>
          <w:p w14:paraId="705FCAA7" w14:textId="77777777" w:rsidR="00FA1857" w:rsidRPr="00E1206E" w:rsidRDefault="00FA1857">
            <w:pPr>
              <w:autoSpaceDE w:val="0"/>
              <w:snapToGrid w:val="0"/>
              <w:rPr>
                <w:rFonts w:asciiTheme="minorHAnsi" w:hAnsiTheme="minorHAnsi" w:cstheme="minorHAnsi"/>
                <w:sz w:val="24"/>
                <w:szCs w:val="24"/>
              </w:rPr>
            </w:pPr>
          </w:p>
          <w:p w14:paraId="25EE625A" w14:textId="125103BC"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naslov pooblaščenca za vročanje:</w:t>
            </w:r>
            <w:sdt>
              <w:sdtPr>
                <w:rPr>
                  <w:rFonts w:asciiTheme="minorHAnsi" w:hAnsiTheme="minorHAnsi" w:cstheme="minorHAnsi"/>
                  <w:sz w:val="24"/>
                  <w:szCs w:val="24"/>
                </w:rPr>
                <w:id w:val="617334691"/>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711E2895" w14:textId="77777777" w:rsidTr="00FA1857">
        <w:trPr>
          <w:trHeight w:val="103"/>
        </w:trPr>
        <w:tc>
          <w:tcPr>
            <w:tcW w:w="9214" w:type="dxa"/>
            <w:shd w:val="clear" w:color="auto" w:fill="auto"/>
          </w:tcPr>
          <w:p w14:paraId="1AA13E51" w14:textId="77777777" w:rsidR="00FA1857" w:rsidRPr="00E1206E" w:rsidRDefault="00FA1857">
            <w:pPr>
              <w:autoSpaceDE w:val="0"/>
              <w:snapToGrid w:val="0"/>
              <w:rPr>
                <w:rFonts w:asciiTheme="minorHAnsi" w:hAnsiTheme="minorHAnsi" w:cstheme="minorHAnsi"/>
                <w:sz w:val="24"/>
                <w:szCs w:val="24"/>
              </w:rPr>
            </w:pPr>
          </w:p>
          <w:p w14:paraId="36E074A8" w14:textId="1AE16CE2"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kontaktna oseba:</w:t>
            </w:r>
            <w:sdt>
              <w:sdtPr>
                <w:rPr>
                  <w:rFonts w:asciiTheme="minorHAnsi" w:hAnsiTheme="minorHAnsi" w:cstheme="minorHAnsi"/>
                  <w:sz w:val="24"/>
                  <w:szCs w:val="24"/>
                </w:rPr>
                <w:id w:val="-832678896"/>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023325A9" w14:textId="77777777" w:rsidTr="00FA1857">
        <w:trPr>
          <w:trHeight w:val="251"/>
        </w:trPr>
        <w:tc>
          <w:tcPr>
            <w:tcW w:w="9214" w:type="dxa"/>
            <w:shd w:val="clear" w:color="auto" w:fill="auto"/>
          </w:tcPr>
          <w:p w14:paraId="2D07D464" w14:textId="77777777" w:rsidR="00FA1857" w:rsidRPr="00E1206E" w:rsidRDefault="00FA1857">
            <w:pPr>
              <w:autoSpaceDE w:val="0"/>
              <w:snapToGrid w:val="0"/>
              <w:rPr>
                <w:rFonts w:asciiTheme="minorHAnsi" w:hAnsiTheme="minorHAnsi" w:cstheme="minorHAnsi"/>
                <w:sz w:val="24"/>
                <w:szCs w:val="24"/>
              </w:rPr>
            </w:pPr>
          </w:p>
          <w:p w14:paraId="206BC856" w14:textId="422FF523"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elektronski naslov kontaktne osebe:</w:t>
            </w:r>
            <w:sdt>
              <w:sdtPr>
                <w:rPr>
                  <w:rFonts w:asciiTheme="minorHAnsi" w:hAnsiTheme="minorHAnsi" w:cstheme="minorHAnsi"/>
                  <w:sz w:val="24"/>
                  <w:szCs w:val="24"/>
                </w:rPr>
                <w:id w:val="1304730854"/>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2A1D19FC" w14:textId="77777777" w:rsidTr="00FA1857">
        <w:trPr>
          <w:trHeight w:val="103"/>
        </w:trPr>
        <w:tc>
          <w:tcPr>
            <w:tcW w:w="9214" w:type="dxa"/>
            <w:shd w:val="clear" w:color="auto" w:fill="auto"/>
          </w:tcPr>
          <w:p w14:paraId="7F38862E" w14:textId="77777777" w:rsidR="00FA1857" w:rsidRPr="00E1206E" w:rsidRDefault="00FA1857">
            <w:pPr>
              <w:autoSpaceDE w:val="0"/>
              <w:snapToGrid w:val="0"/>
              <w:rPr>
                <w:rFonts w:asciiTheme="minorHAnsi" w:hAnsiTheme="minorHAnsi" w:cstheme="minorHAnsi"/>
                <w:sz w:val="24"/>
                <w:szCs w:val="24"/>
              </w:rPr>
            </w:pPr>
          </w:p>
          <w:p w14:paraId="36807EFC" w14:textId="70742083"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telefon kontaktne osebe:</w:t>
            </w:r>
            <w:sdt>
              <w:sdtPr>
                <w:rPr>
                  <w:rFonts w:asciiTheme="minorHAnsi" w:hAnsiTheme="minorHAnsi" w:cstheme="minorHAnsi"/>
                  <w:sz w:val="24"/>
                  <w:szCs w:val="24"/>
                </w:rPr>
                <w:id w:val="647625153"/>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bl>
    <w:p w14:paraId="397A90D2" w14:textId="77777777" w:rsidR="001405AE" w:rsidRPr="00E1206E" w:rsidRDefault="001405AE">
      <w:pPr>
        <w:tabs>
          <w:tab w:val="left" w:pos="1134"/>
        </w:tabs>
        <w:spacing w:line="360" w:lineRule="auto"/>
        <w:rPr>
          <w:rFonts w:asciiTheme="minorHAnsi" w:hAnsiTheme="minorHAnsi" w:cstheme="minorHAnsi"/>
          <w:color w:val="000000"/>
          <w:sz w:val="24"/>
          <w:szCs w:val="24"/>
        </w:rPr>
      </w:pPr>
    </w:p>
    <w:p w14:paraId="2E128B93" w14:textId="77777777" w:rsidR="001405AE" w:rsidRPr="00E1206E" w:rsidRDefault="001405AE">
      <w:pPr>
        <w:tabs>
          <w:tab w:val="left" w:pos="1134"/>
        </w:tabs>
        <w:spacing w:line="360" w:lineRule="auto"/>
        <w:rPr>
          <w:rFonts w:asciiTheme="minorHAnsi" w:hAnsiTheme="minorHAnsi" w:cstheme="minorHAnsi"/>
          <w:color w:val="000000"/>
          <w:sz w:val="24"/>
          <w:szCs w:val="24"/>
        </w:rPr>
      </w:pPr>
    </w:p>
    <w:p w14:paraId="18816497" w14:textId="1FE2B39B" w:rsidR="001405AE" w:rsidRPr="00E1206E" w:rsidRDefault="001405AE">
      <w:pPr>
        <w:tabs>
          <w:tab w:val="left" w:pos="5760"/>
        </w:tabs>
        <w:spacing w:before="60" w:after="60" w:line="360" w:lineRule="auto"/>
        <w:rPr>
          <w:rFonts w:asciiTheme="minorHAnsi" w:hAnsiTheme="minorHAnsi" w:cstheme="minorHAnsi"/>
          <w:sz w:val="24"/>
          <w:szCs w:val="24"/>
        </w:rPr>
      </w:pPr>
      <w:r w:rsidRPr="00E1206E">
        <w:rPr>
          <w:rFonts w:asciiTheme="minorHAnsi" w:hAnsiTheme="minorHAnsi" w:cstheme="minorHAnsi"/>
          <w:color w:val="000000"/>
          <w:sz w:val="24"/>
          <w:szCs w:val="24"/>
        </w:rPr>
        <w:t xml:space="preserve">Datum: </w:t>
      </w:r>
      <w:sdt>
        <w:sdtPr>
          <w:rPr>
            <w:rFonts w:asciiTheme="minorHAnsi" w:hAnsiTheme="minorHAnsi" w:cstheme="minorHAnsi"/>
            <w:color w:val="000000"/>
            <w:sz w:val="24"/>
            <w:szCs w:val="24"/>
          </w:rPr>
          <w:id w:val="-1262910833"/>
          <w:placeholder>
            <w:docPart w:val="DefaultPlaceholder_-1854013440"/>
          </w:placeholder>
        </w:sdtPr>
        <w:sdtContent>
          <w:sdt>
            <w:sdtPr>
              <w:rPr>
                <w:rFonts w:asciiTheme="minorHAnsi" w:hAnsiTheme="minorHAnsi" w:cstheme="minorHAnsi"/>
                <w:color w:val="000000"/>
                <w:sz w:val="24"/>
                <w:szCs w:val="24"/>
              </w:rPr>
              <w:id w:val="1120258269"/>
              <w:placeholder>
                <w:docPart w:val="DefaultPlaceholder_-1854013437"/>
              </w:placeholder>
              <w:showingPlcHdr/>
              <w:date>
                <w:dateFormat w:val="d. MM. yyyy"/>
                <w:lid w:val="sl-SI"/>
                <w:storeMappedDataAs w:val="dateTime"/>
                <w:calendar w:val="gregorian"/>
              </w:date>
            </w:sdtPr>
            <w:sdtContent>
              <w:r w:rsidR="00E44353" w:rsidRPr="00E1206E">
                <w:rPr>
                  <w:rStyle w:val="Besedilooznabemesta"/>
                  <w:rFonts w:asciiTheme="minorHAnsi" w:hAnsiTheme="minorHAnsi" w:cstheme="minorHAnsi"/>
                  <w:sz w:val="24"/>
                  <w:szCs w:val="24"/>
                </w:rPr>
                <w:t>Kliknite ali tapnite tukaj, če želite vnesti datum.</w:t>
              </w:r>
            </w:sdtContent>
          </w:sdt>
        </w:sdtContent>
      </w:sdt>
      <w:r w:rsidRPr="00E1206E">
        <w:rPr>
          <w:rFonts w:asciiTheme="minorHAnsi" w:hAnsiTheme="minorHAnsi" w:cstheme="minorHAnsi"/>
          <w:color w:val="000000"/>
          <w:sz w:val="24"/>
          <w:szCs w:val="24"/>
        </w:rPr>
        <w:tab/>
        <w:t>Žig in podpis ponudnika:</w:t>
      </w:r>
    </w:p>
    <w:p w14:paraId="36FCB4B2" w14:textId="77777777" w:rsidR="001405AE" w:rsidRPr="00E1206E" w:rsidRDefault="001405AE">
      <w:pPr>
        <w:rPr>
          <w:rFonts w:asciiTheme="minorHAnsi" w:hAnsiTheme="minorHAnsi" w:cstheme="minorHAnsi"/>
          <w:color w:val="000000"/>
          <w:sz w:val="24"/>
          <w:szCs w:val="24"/>
        </w:rPr>
      </w:pPr>
    </w:p>
    <w:p w14:paraId="17ACE137" w14:textId="77777777" w:rsidR="001405AE" w:rsidRPr="00E1206E" w:rsidRDefault="001405AE">
      <w:pPr>
        <w:autoSpaceDE w:val="0"/>
        <w:rPr>
          <w:rFonts w:asciiTheme="minorHAnsi" w:hAnsiTheme="minorHAnsi" w:cstheme="minorHAnsi"/>
          <w:sz w:val="24"/>
          <w:szCs w:val="24"/>
        </w:rPr>
      </w:pPr>
    </w:p>
    <w:p w14:paraId="5E48B892" w14:textId="77777777" w:rsidR="001405AE" w:rsidRPr="00E1206E" w:rsidRDefault="001405AE">
      <w:pPr>
        <w:autoSpaceDE w:val="0"/>
        <w:rPr>
          <w:rFonts w:asciiTheme="minorHAnsi" w:hAnsiTheme="minorHAnsi" w:cstheme="minorHAnsi"/>
          <w:sz w:val="24"/>
          <w:szCs w:val="24"/>
        </w:rPr>
      </w:pPr>
    </w:p>
    <w:p w14:paraId="26DD9EB8" w14:textId="48B852F5" w:rsidR="001405AE" w:rsidRPr="00E1206E" w:rsidRDefault="00DF78E7">
      <w:pPr>
        <w:pageBreakBefore/>
        <w:rPr>
          <w:rFonts w:asciiTheme="minorHAnsi" w:hAnsiTheme="minorHAnsi" w:cstheme="minorHAnsi"/>
          <w:sz w:val="24"/>
          <w:szCs w:val="24"/>
        </w:rPr>
      </w:pPr>
      <w:r w:rsidRPr="00E1206E">
        <w:rPr>
          <w:rFonts w:asciiTheme="minorHAnsi" w:hAnsiTheme="minorHAnsi" w:cstheme="minorHAnsi"/>
          <w:b/>
          <w:i/>
          <w:sz w:val="24"/>
          <w:szCs w:val="24"/>
        </w:rPr>
        <w:lastRenderedPageBreak/>
        <w:t>O</w:t>
      </w:r>
      <w:r w:rsidR="001405AE" w:rsidRPr="00E1206E">
        <w:rPr>
          <w:rFonts w:asciiTheme="minorHAnsi" w:hAnsiTheme="minorHAnsi" w:cstheme="minorHAnsi"/>
          <w:b/>
          <w:i/>
          <w:sz w:val="24"/>
          <w:szCs w:val="24"/>
        </w:rPr>
        <w:t>BR-2</w:t>
      </w:r>
    </w:p>
    <w:p w14:paraId="1F1EBEFB" w14:textId="77777777" w:rsidR="001405AE" w:rsidRPr="00E1206E" w:rsidRDefault="001405AE">
      <w:pPr>
        <w:spacing w:before="60" w:after="60" w:line="360" w:lineRule="auto"/>
        <w:rPr>
          <w:rFonts w:asciiTheme="minorHAnsi" w:hAnsiTheme="minorHAnsi" w:cstheme="minorHAnsi"/>
          <w:i/>
          <w:color w:val="000000"/>
          <w:sz w:val="24"/>
          <w:szCs w:val="24"/>
        </w:rPr>
      </w:pPr>
    </w:p>
    <w:p w14:paraId="79915741" w14:textId="1E35DBCD" w:rsidR="001405AE" w:rsidRPr="00E1206E" w:rsidRDefault="001405AE" w:rsidP="00FA1857">
      <w:pPr>
        <w:rPr>
          <w:rFonts w:asciiTheme="minorHAnsi" w:hAnsiTheme="minorHAnsi" w:cstheme="minorHAnsi"/>
          <w:color w:val="000000"/>
          <w:sz w:val="24"/>
          <w:szCs w:val="24"/>
        </w:rPr>
      </w:pPr>
      <w:r w:rsidRPr="00E1206E">
        <w:rPr>
          <w:rFonts w:asciiTheme="minorHAnsi" w:hAnsiTheme="minorHAnsi" w:cstheme="minorHAnsi"/>
          <w:i/>
          <w:color w:val="000000"/>
          <w:sz w:val="24"/>
          <w:szCs w:val="24"/>
        </w:rPr>
        <w:t>Ponudnik</w:t>
      </w:r>
      <w:r w:rsidR="0022297D" w:rsidRPr="00E1206E">
        <w:rPr>
          <w:rFonts w:asciiTheme="minorHAnsi" w:hAnsiTheme="minorHAnsi" w:cstheme="minorHAnsi"/>
          <w:i/>
          <w:color w:val="000000"/>
          <w:sz w:val="24"/>
          <w:szCs w:val="24"/>
        </w:rPr>
        <w:t>:</w:t>
      </w:r>
      <w:r w:rsidRPr="00E1206E">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DefaultPlaceholder_-1854013440"/>
        </w:placeholder>
        <w:showingPlcHdr/>
      </w:sdtPr>
      <w:sdtContent>
        <w:p w14:paraId="57CD6208" w14:textId="61B703C2" w:rsidR="001405AE" w:rsidRPr="004634F4" w:rsidRDefault="00FA1857" w:rsidP="004634F4">
          <w:pPr>
            <w:spacing w:line="360" w:lineRule="auto"/>
            <w:rPr>
              <w:rFonts w:asciiTheme="minorHAnsi" w:hAnsiTheme="minorHAnsi" w:cstheme="minorHAnsi"/>
              <w:sz w:val="24"/>
              <w:szCs w:val="24"/>
            </w:rPr>
          </w:pPr>
          <w:r w:rsidRPr="00E1206E">
            <w:rPr>
              <w:rStyle w:val="Besedilooznabemesta"/>
              <w:rFonts w:asciiTheme="minorHAnsi" w:hAnsiTheme="minorHAnsi" w:cstheme="minorHAnsi"/>
              <w:sz w:val="24"/>
              <w:szCs w:val="24"/>
            </w:rPr>
            <w:t>Kliknite ali tapnite tukaj, če želite vnesti besedilo.</w:t>
          </w:r>
        </w:p>
      </w:sdtContent>
    </w:sdt>
    <w:p w14:paraId="7D36ABD6" w14:textId="0DB3437B" w:rsidR="001405AE" w:rsidRPr="00E1206E" w:rsidRDefault="001405AE" w:rsidP="004634F4">
      <w:pPr>
        <w:rPr>
          <w:rFonts w:asciiTheme="minorHAnsi" w:hAnsiTheme="minorHAnsi" w:cstheme="minorHAnsi"/>
          <w:color w:val="000000"/>
          <w:sz w:val="24"/>
          <w:szCs w:val="24"/>
        </w:rPr>
      </w:pPr>
      <w:r w:rsidRPr="00E1206E">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DefaultPlaceholder_-1854013440"/>
        </w:placeholder>
        <w:showingPlcHdr/>
      </w:sdtPr>
      <w:sdtContent>
        <w:p w14:paraId="356B3644" w14:textId="5F3390AF" w:rsidR="001405AE" w:rsidRPr="00E1206E" w:rsidRDefault="00FA1857" w:rsidP="004634F4">
          <w:pPr>
            <w:rPr>
              <w:rFonts w:asciiTheme="minorHAnsi" w:hAnsiTheme="minorHAnsi" w:cstheme="minorHAnsi"/>
              <w:sz w:val="24"/>
              <w:szCs w:val="24"/>
            </w:rPr>
          </w:pPr>
          <w:r w:rsidRPr="00E1206E">
            <w:rPr>
              <w:rStyle w:val="Besedilooznabemesta"/>
              <w:rFonts w:asciiTheme="minorHAnsi" w:hAnsiTheme="minorHAnsi" w:cstheme="minorHAnsi"/>
              <w:sz w:val="24"/>
              <w:szCs w:val="24"/>
            </w:rPr>
            <w:t>Kliknite ali tapnite tukaj, če želite vnesti besedilo.</w:t>
          </w:r>
        </w:p>
      </w:sdtContent>
    </w:sdt>
    <w:p w14:paraId="6D0D9C8D" w14:textId="77777777" w:rsidR="001405AE" w:rsidRPr="00E1206E" w:rsidRDefault="001405AE">
      <w:pPr>
        <w:pStyle w:val="Naslov1"/>
        <w:spacing w:before="60" w:line="360" w:lineRule="auto"/>
        <w:jc w:val="center"/>
        <w:rPr>
          <w:rFonts w:asciiTheme="minorHAnsi" w:hAnsiTheme="minorHAnsi" w:cstheme="minorHAnsi"/>
          <w:color w:val="000000"/>
          <w:sz w:val="24"/>
          <w:szCs w:val="24"/>
        </w:rPr>
      </w:pPr>
    </w:p>
    <w:p w14:paraId="3E3BC2DC" w14:textId="77777777" w:rsidR="001405AE" w:rsidRPr="00E1206E" w:rsidRDefault="001405AE">
      <w:pPr>
        <w:jc w:val="center"/>
        <w:rPr>
          <w:rFonts w:asciiTheme="minorHAnsi" w:hAnsiTheme="minorHAnsi" w:cstheme="minorHAnsi"/>
          <w:sz w:val="24"/>
          <w:szCs w:val="24"/>
        </w:rPr>
      </w:pPr>
      <w:r w:rsidRPr="00E1206E">
        <w:rPr>
          <w:rFonts w:asciiTheme="minorHAnsi" w:hAnsiTheme="minorHAnsi" w:cstheme="minorHAnsi"/>
          <w:sz w:val="24"/>
          <w:szCs w:val="24"/>
        </w:rPr>
        <w:t>IZJAVA O NEOBSTOJU IZKLJUČITVENIH RAZLOGOV IN POOBLASTILO</w:t>
      </w:r>
    </w:p>
    <w:p w14:paraId="3E310DEC" w14:textId="77777777" w:rsidR="001405AE" w:rsidRPr="00E1206E" w:rsidRDefault="001405AE">
      <w:pPr>
        <w:rPr>
          <w:rFonts w:asciiTheme="minorHAnsi" w:hAnsiTheme="minorHAnsi" w:cstheme="minorHAnsi"/>
          <w:b/>
          <w:sz w:val="24"/>
          <w:szCs w:val="24"/>
        </w:rPr>
      </w:pPr>
    </w:p>
    <w:p w14:paraId="3604D05F" w14:textId="18C0F3EB" w:rsidR="001405AE" w:rsidRPr="00127CD3" w:rsidRDefault="001405AE" w:rsidP="00C54761">
      <w:pPr>
        <w:widowControl w:val="0"/>
        <w:tabs>
          <w:tab w:val="left" w:pos="9923"/>
        </w:tabs>
        <w:autoSpaceDE w:val="0"/>
        <w:spacing w:line="386" w:lineRule="exact"/>
        <w:ind w:right="-15"/>
        <w:jc w:val="both"/>
        <w:rPr>
          <w:rFonts w:asciiTheme="minorHAnsi" w:hAnsiTheme="minorHAnsi" w:cstheme="minorHAnsi"/>
        </w:rPr>
      </w:pPr>
      <w:r w:rsidRPr="00127CD3">
        <w:rPr>
          <w:rFonts w:asciiTheme="minorHAnsi" w:hAnsiTheme="minorHAnsi" w:cstheme="minorHAnsi"/>
          <w:b/>
        </w:rPr>
        <w:t>V zvezi z javnim naročilom »</w:t>
      </w:r>
      <w:r w:rsidR="00E77553" w:rsidRPr="00E77553">
        <w:rPr>
          <w:rFonts w:asciiTheme="minorHAnsi" w:hAnsiTheme="minorHAnsi" w:cstheme="minorHAnsi"/>
          <w:b/>
        </w:rPr>
        <w:t>DOBAVA GRADBENIH IZDELKOV IN OPREME</w:t>
      </w:r>
      <w:r w:rsidR="00E77553" w:rsidRPr="00127CD3">
        <w:rPr>
          <w:rFonts w:asciiTheme="minorHAnsi" w:hAnsiTheme="minorHAnsi" w:cstheme="minorHAnsi"/>
          <w:b/>
        </w:rPr>
        <w:t xml:space="preserve"> </w:t>
      </w:r>
      <w:r w:rsidRPr="00127CD3">
        <w:rPr>
          <w:rFonts w:asciiTheme="minorHAnsi" w:hAnsiTheme="minorHAnsi" w:cstheme="minorHAnsi"/>
          <w:b/>
        </w:rPr>
        <w:t>» izjavljamo, da</w:t>
      </w:r>
    </w:p>
    <w:p w14:paraId="71BAA8AC" w14:textId="77777777" w:rsidR="001405AE" w:rsidRPr="00127CD3" w:rsidRDefault="001405AE">
      <w:pPr>
        <w:rPr>
          <w:rFonts w:asciiTheme="minorHAnsi" w:hAnsiTheme="minorHAnsi" w:cstheme="minorHAnsi"/>
          <w:b/>
        </w:rPr>
      </w:pPr>
    </w:p>
    <w:p w14:paraId="27DE6E3A" w14:textId="27EA02F7" w:rsidR="001405AE" w:rsidRPr="00127CD3" w:rsidRDefault="001405AE" w:rsidP="00846540">
      <w:pPr>
        <w:numPr>
          <w:ilvl w:val="0"/>
          <w:numId w:val="3"/>
        </w:numPr>
        <w:ind w:left="284" w:hanging="284"/>
        <w:jc w:val="both"/>
        <w:rPr>
          <w:rFonts w:asciiTheme="minorHAnsi" w:hAnsiTheme="minorHAnsi" w:cstheme="minorHAnsi"/>
        </w:rPr>
      </w:pPr>
      <w:r w:rsidRPr="00127CD3">
        <w:rPr>
          <w:rFonts w:asciiTheme="minorHAnsi" w:hAnsiTheme="minorHAnsi" w:cstheme="minorHAnsi"/>
          <w:b/>
        </w:rPr>
        <w:t>ne obstajajo razlogi za izključitev, ki so določeni v prvem, drugem in četrtem odstavku 75. členu ZJN-3;</w:t>
      </w:r>
    </w:p>
    <w:p w14:paraId="71AA1F5B" w14:textId="0218C17A" w:rsidR="00846540" w:rsidRPr="00127CD3" w:rsidRDefault="001405AE" w:rsidP="00846540">
      <w:pPr>
        <w:numPr>
          <w:ilvl w:val="0"/>
          <w:numId w:val="3"/>
        </w:numPr>
        <w:ind w:left="284" w:hanging="284"/>
        <w:jc w:val="both"/>
        <w:rPr>
          <w:rFonts w:asciiTheme="minorHAnsi" w:hAnsiTheme="minorHAnsi" w:cstheme="minorHAnsi"/>
          <w:b/>
        </w:rPr>
      </w:pPr>
      <w:r w:rsidRPr="00127CD3">
        <w:rPr>
          <w:rFonts w:asciiTheme="minorHAnsi" w:hAnsiTheme="minorHAnsi" w:cstheme="minorHAnsi"/>
          <w:b/>
        </w:rPr>
        <w:t>s podpisom te izjave pooblaščamo naročnika</w:t>
      </w:r>
      <w:r w:rsidR="00274F0F" w:rsidRPr="00274F0F">
        <w:rPr>
          <w:rFonts w:asciiTheme="minorHAnsi" w:hAnsiTheme="minorHAnsi" w:cstheme="minorHAnsi"/>
          <w:b/>
        </w:rPr>
        <w:t xml:space="preserve"> Komunala, javno podjetje d.o.o., Kopališka ulica 2, 9000 Murska Sobota</w:t>
      </w:r>
      <w:r w:rsidRPr="00127CD3">
        <w:rPr>
          <w:rFonts w:asciiTheme="minorHAnsi" w:hAnsiTheme="minorHAnsi" w:cstheme="minorHAnsi"/>
          <w:b/>
        </w:rPr>
        <w:t>, za pridobitev vseh dokazil o izpolnjevanju zgoraj navedenih pogojev iz uradnih evidenc ter podajamo soglasje za pridobitev podatkov v zvezi z izpolnjevanjem teh pogojev</w:t>
      </w:r>
      <w:r w:rsidR="00846540" w:rsidRPr="00127CD3">
        <w:rPr>
          <w:rFonts w:asciiTheme="minorHAnsi" w:hAnsiTheme="minorHAnsi" w:cstheme="minorHAnsi"/>
          <w:b/>
        </w:rPr>
        <w:t>;</w:t>
      </w:r>
    </w:p>
    <w:p w14:paraId="2681C931" w14:textId="549497E8" w:rsidR="00846540" w:rsidRPr="00127CD3" w:rsidRDefault="00846540" w:rsidP="00846540">
      <w:pPr>
        <w:numPr>
          <w:ilvl w:val="0"/>
          <w:numId w:val="3"/>
        </w:numPr>
        <w:ind w:left="284" w:hanging="284"/>
        <w:jc w:val="both"/>
        <w:rPr>
          <w:rFonts w:asciiTheme="minorHAnsi" w:hAnsiTheme="minorHAnsi" w:cstheme="minorHAnsi"/>
          <w:b/>
        </w:rPr>
      </w:pPr>
      <w:r w:rsidRPr="00127CD3">
        <w:rPr>
          <w:rFonts w:asciiTheme="minorHAnsi" w:hAnsiTheme="minorHAnsi" w:cstheme="minorHAnsi"/>
          <w:b/>
        </w:rPr>
        <w:t>so člani upravnega, vodstvenega ali nadzornega organa, ki imajo pooblastila za njegovo zastopanje ali odločanje ali nadzor v gospodarskem subjektu nasledn</w:t>
      </w:r>
      <w:r w:rsidR="00C62E09" w:rsidRPr="00127CD3">
        <w:rPr>
          <w:rFonts w:asciiTheme="minorHAnsi" w:hAnsiTheme="minorHAnsi" w:cstheme="minorHAnsi"/>
          <w:b/>
        </w:rPr>
        <w:t>je osebe</w:t>
      </w:r>
      <w:r w:rsidRPr="00127CD3">
        <w:rPr>
          <w:rFonts w:asciiTheme="minorHAnsi" w:hAnsiTheme="minorHAnsi" w:cstheme="minorHAnsi"/>
          <w:b/>
        </w:rPr>
        <w:t>:</w:t>
      </w:r>
    </w:p>
    <w:p w14:paraId="5C101C43" w14:textId="77777777" w:rsidR="00846540" w:rsidRPr="00E1206E" w:rsidRDefault="00846540" w:rsidP="00846540">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397"/>
        <w:gridCol w:w="2693"/>
        <w:gridCol w:w="3114"/>
      </w:tblGrid>
      <w:tr w:rsidR="00846540" w:rsidRPr="00E1206E" w14:paraId="38E7A4A6" w14:textId="77777777" w:rsidTr="004634F4">
        <w:tc>
          <w:tcPr>
            <w:tcW w:w="3397" w:type="dxa"/>
            <w:vAlign w:val="center"/>
          </w:tcPr>
          <w:p w14:paraId="711930C5" w14:textId="77777777" w:rsidR="00846540" w:rsidRPr="00E1206E" w:rsidRDefault="00846540" w:rsidP="00411D23">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IME IN PRIIMEK ČLANA</w:t>
            </w:r>
          </w:p>
        </w:tc>
        <w:tc>
          <w:tcPr>
            <w:tcW w:w="2693" w:type="dxa"/>
            <w:vAlign w:val="center"/>
          </w:tcPr>
          <w:p w14:paraId="6E70EE20" w14:textId="77777777" w:rsidR="00846540" w:rsidRPr="00E1206E" w:rsidRDefault="00846540" w:rsidP="00411D23">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DRŽAVLJANSTVO</w:t>
            </w:r>
          </w:p>
        </w:tc>
        <w:tc>
          <w:tcPr>
            <w:tcW w:w="3114" w:type="dxa"/>
            <w:vAlign w:val="center"/>
          </w:tcPr>
          <w:p w14:paraId="7D6C2580" w14:textId="77777777" w:rsidR="00846540" w:rsidRPr="00E1206E" w:rsidRDefault="00846540" w:rsidP="00411D23">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 xml:space="preserve">ENOTNA MATIČNA ŠTEVILKA </w:t>
            </w:r>
          </w:p>
        </w:tc>
      </w:tr>
      <w:tr w:rsidR="00846540" w:rsidRPr="00E1206E" w14:paraId="2FF2F335" w14:textId="77777777" w:rsidTr="004634F4">
        <w:sdt>
          <w:sdtPr>
            <w:rPr>
              <w:rFonts w:asciiTheme="minorHAnsi" w:hAnsiTheme="minorHAnsi" w:cstheme="minorHAnsi"/>
              <w:b/>
              <w:sz w:val="20"/>
              <w:szCs w:val="20"/>
            </w:rPr>
            <w:id w:val="1436787695"/>
            <w:placeholder>
              <w:docPart w:val="9BF4A9D92A5A4158971CEB3E59CAC134"/>
            </w:placeholder>
            <w:showingPlcHdr/>
            <w:text/>
          </w:sdtPr>
          <w:sdtContent>
            <w:tc>
              <w:tcPr>
                <w:tcW w:w="3397" w:type="dxa"/>
                <w:vAlign w:val="center"/>
              </w:tcPr>
              <w:p w14:paraId="29A4459B"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9EB9D2A5DE2945478EDF9CA7F4A5534C"/>
            </w:placeholder>
            <w:showingPlcHdr/>
            <w:text/>
          </w:sdtPr>
          <w:sdtContent>
            <w:tc>
              <w:tcPr>
                <w:tcW w:w="2693" w:type="dxa"/>
                <w:vAlign w:val="center"/>
              </w:tcPr>
              <w:p w14:paraId="1E0F01DC"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F4C43C4CC3B94FA5A2AC24DC2302E7FB"/>
            </w:placeholder>
            <w:showingPlcHdr/>
            <w:text/>
          </w:sdtPr>
          <w:sdtContent>
            <w:tc>
              <w:tcPr>
                <w:tcW w:w="3114" w:type="dxa"/>
                <w:vAlign w:val="center"/>
              </w:tcPr>
              <w:p w14:paraId="40C71164"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E1206E" w14:paraId="0B0D0036" w14:textId="77777777" w:rsidTr="004634F4">
        <w:sdt>
          <w:sdtPr>
            <w:rPr>
              <w:rFonts w:asciiTheme="minorHAnsi" w:hAnsiTheme="minorHAnsi" w:cstheme="minorHAnsi"/>
              <w:b/>
              <w:sz w:val="20"/>
              <w:szCs w:val="20"/>
            </w:rPr>
            <w:id w:val="140239020"/>
            <w:placeholder>
              <w:docPart w:val="1CEE4567E43044D781A0FDFAF6D43636"/>
            </w:placeholder>
            <w:showingPlcHdr/>
            <w:text/>
          </w:sdtPr>
          <w:sdtContent>
            <w:tc>
              <w:tcPr>
                <w:tcW w:w="3397" w:type="dxa"/>
                <w:vAlign w:val="center"/>
              </w:tcPr>
              <w:p w14:paraId="166915D8"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6EFD72A4C9924A2BBCF88D164DEC6B8D"/>
            </w:placeholder>
            <w:showingPlcHdr/>
            <w:text/>
          </w:sdtPr>
          <w:sdtContent>
            <w:tc>
              <w:tcPr>
                <w:tcW w:w="2693" w:type="dxa"/>
                <w:vAlign w:val="center"/>
              </w:tcPr>
              <w:p w14:paraId="5877ADEC"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FD93B2BE4F914B3C95A34EBE021BFD0E"/>
            </w:placeholder>
            <w:showingPlcHdr/>
            <w:text/>
          </w:sdtPr>
          <w:sdtContent>
            <w:tc>
              <w:tcPr>
                <w:tcW w:w="3114" w:type="dxa"/>
                <w:vAlign w:val="center"/>
              </w:tcPr>
              <w:p w14:paraId="02582841"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E1206E" w14:paraId="5ADC06BC" w14:textId="77777777" w:rsidTr="004634F4">
        <w:sdt>
          <w:sdtPr>
            <w:rPr>
              <w:rFonts w:asciiTheme="minorHAnsi" w:hAnsiTheme="minorHAnsi" w:cstheme="minorHAnsi"/>
              <w:b/>
              <w:sz w:val="20"/>
              <w:szCs w:val="20"/>
            </w:rPr>
            <w:id w:val="-1841536866"/>
            <w:placeholder>
              <w:docPart w:val="A7D121BD00B44EEFA57C5328C88EC628"/>
            </w:placeholder>
            <w:showingPlcHdr/>
            <w:text/>
          </w:sdtPr>
          <w:sdtContent>
            <w:tc>
              <w:tcPr>
                <w:tcW w:w="3397" w:type="dxa"/>
                <w:vAlign w:val="center"/>
              </w:tcPr>
              <w:p w14:paraId="0CCDCCBF"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1E76F12745AC49128232A364A21A3CCA"/>
            </w:placeholder>
            <w:showingPlcHdr/>
            <w:text/>
          </w:sdtPr>
          <w:sdtContent>
            <w:tc>
              <w:tcPr>
                <w:tcW w:w="2693" w:type="dxa"/>
                <w:vAlign w:val="center"/>
              </w:tcPr>
              <w:p w14:paraId="4E347D8A"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A860F4C0847145BA9F076DF9794C7430"/>
            </w:placeholder>
            <w:showingPlcHdr/>
            <w:text/>
          </w:sdtPr>
          <w:sdtContent>
            <w:tc>
              <w:tcPr>
                <w:tcW w:w="3114" w:type="dxa"/>
                <w:vAlign w:val="center"/>
              </w:tcPr>
              <w:p w14:paraId="4EC0F0A0"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E1206E" w14:paraId="6B2B0D00" w14:textId="77777777" w:rsidTr="004634F4">
        <w:sdt>
          <w:sdtPr>
            <w:rPr>
              <w:rFonts w:asciiTheme="minorHAnsi" w:hAnsiTheme="minorHAnsi" w:cstheme="minorHAnsi"/>
              <w:b/>
              <w:sz w:val="20"/>
              <w:szCs w:val="20"/>
            </w:rPr>
            <w:id w:val="-3436423"/>
            <w:placeholder>
              <w:docPart w:val="B2D7DB9F782D421C83448858425D2685"/>
            </w:placeholder>
            <w:showingPlcHdr/>
            <w:text/>
          </w:sdtPr>
          <w:sdtContent>
            <w:tc>
              <w:tcPr>
                <w:tcW w:w="3397" w:type="dxa"/>
                <w:vAlign w:val="center"/>
              </w:tcPr>
              <w:p w14:paraId="45FB479E"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83C680375BCE41EE8AD92AD3066B4EC4"/>
            </w:placeholder>
            <w:showingPlcHdr/>
            <w:text/>
          </w:sdtPr>
          <w:sdtContent>
            <w:tc>
              <w:tcPr>
                <w:tcW w:w="2693" w:type="dxa"/>
                <w:vAlign w:val="center"/>
              </w:tcPr>
              <w:p w14:paraId="53F752C3"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893927EF742E4BE3BFF0157BAE6E7214"/>
            </w:placeholder>
            <w:showingPlcHdr/>
            <w:text/>
          </w:sdtPr>
          <w:sdtContent>
            <w:tc>
              <w:tcPr>
                <w:tcW w:w="3114" w:type="dxa"/>
                <w:vAlign w:val="center"/>
              </w:tcPr>
              <w:p w14:paraId="522EDEED"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127CD3" w:rsidRPr="00E1206E" w14:paraId="6CDEE717" w14:textId="77777777" w:rsidTr="004634F4">
        <w:sdt>
          <w:sdtPr>
            <w:rPr>
              <w:rFonts w:asciiTheme="minorHAnsi" w:hAnsiTheme="minorHAnsi" w:cstheme="minorHAnsi"/>
              <w:b/>
              <w:sz w:val="20"/>
              <w:szCs w:val="20"/>
            </w:rPr>
            <w:id w:val="424769454"/>
            <w:placeholder>
              <w:docPart w:val="9F8F465B02154551AF98793C461EE04A"/>
            </w:placeholder>
            <w:showingPlcHdr/>
            <w:text/>
          </w:sdtPr>
          <w:sdtContent>
            <w:tc>
              <w:tcPr>
                <w:tcW w:w="3397" w:type="dxa"/>
                <w:vAlign w:val="center"/>
              </w:tcPr>
              <w:p w14:paraId="4F024CF2" w14:textId="6A72A8AB" w:rsidR="00127CD3" w:rsidRDefault="00127CD3" w:rsidP="00127CD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22746618"/>
            <w:placeholder>
              <w:docPart w:val="3F434FCF88D64A58BCE8FBF46490A50A"/>
            </w:placeholder>
            <w:showingPlcHdr/>
            <w:text/>
          </w:sdtPr>
          <w:sdtContent>
            <w:tc>
              <w:tcPr>
                <w:tcW w:w="2693" w:type="dxa"/>
                <w:vAlign w:val="center"/>
              </w:tcPr>
              <w:p w14:paraId="264EB110" w14:textId="1D3B1C81" w:rsidR="00127CD3" w:rsidRDefault="00127CD3" w:rsidP="00127CD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03817455"/>
            <w:placeholder>
              <w:docPart w:val="19F2833DDB82457496475935502783CB"/>
            </w:placeholder>
            <w:showingPlcHdr/>
            <w:text/>
          </w:sdtPr>
          <w:sdtContent>
            <w:tc>
              <w:tcPr>
                <w:tcW w:w="3114" w:type="dxa"/>
                <w:vAlign w:val="center"/>
              </w:tcPr>
              <w:p w14:paraId="33EB81CA" w14:textId="620E8F20" w:rsidR="00127CD3" w:rsidRDefault="00127CD3" w:rsidP="00127CD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4634F4" w:rsidRPr="00E1206E" w14:paraId="2294D783" w14:textId="77777777" w:rsidTr="004634F4">
        <w:sdt>
          <w:sdtPr>
            <w:rPr>
              <w:rFonts w:asciiTheme="minorHAnsi" w:hAnsiTheme="minorHAnsi" w:cstheme="minorHAnsi"/>
              <w:b/>
              <w:sz w:val="20"/>
              <w:szCs w:val="20"/>
            </w:rPr>
            <w:id w:val="931088286"/>
            <w:placeholder>
              <w:docPart w:val="A9CA78059DD2413EB840342E8D8A16BD"/>
            </w:placeholder>
            <w:showingPlcHdr/>
            <w:text/>
          </w:sdtPr>
          <w:sdtContent>
            <w:tc>
              <w:tcPr>
                <w:tcW w:w="3397" w:type="dxa"/>
              </w:tcPr>
              <w:p w14:paraId="11D5A89D" w14:textId="7ACA5399"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014954638"/>
            <w:placeholder>
              <w:docPart w:val="D24F299E973C49859CC178FAD6840BE3"/>
            </w:placeholder>
            <w:showingPlcHdr/>
            <w:text/>
          </w:sdtPr>
          <w:sdtContent>
            <w:tc>
              <w:tcPr>
                <w:tcW w:w="2693" w:type="dxa"/>
              </w:tcPr>
              <w:p w14:paraId="4CB23DDD" w14:textId="7761BF46"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87706186"/>
            <w:placeholder>
              <w:docPart w:val="565CD56080824A8A9E6CE43365002E9D"/>
            </w:placeholder>
            <w:showingPlcHdr/>
            <w:text/>
          </w:sdtPr>
          <w:sdtContent>
            <w:tc>
              <w:tcPr>
                <w:tcW w:w="3114" w:type="dxa"/>
              </w:tcPr>
              <w:p w14:paraId="6CFC3547" w14:textId="4353DBF2"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4634F4" w:rsidRPr="00E1206E" w14:paraId="37D28D48" w14:textId="77777777" w:rsidTr="004634F4">
        <w:sdt>
          <w:sdtPr>
            <w:rPr>
              <w:rFonts w:asciiTheme="minorHAnsi" w:hAnsiTheme="minorHAnsi" w:cstheme="minorHAnsi"/>
              <w:b/>
              <w:sz w:val="20"/>
              <w:szCs w:val="20"/>
            </w:rPr>
            <w:id w:val="-1849784023"/>
            <w:placeholder>
              <w:docPart w:val="6A6EABFAFFAD48D3AA3C887BFE0A6AA7"/>
            </w:placeholder>
            <w:showingPlcHdr/>
            <w:text/>
          </w:sdtPr>
          <w:sdtContent>
            <w:tc>
              <w:tcPr>
                <w:tcW w:w="3397" w:type="dxa"/>
              </w:tcPr>
              <w:p w14:paraId="70B6BC40" w14:textId="26579B8E"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18270570"/>
            <w:placeholder>
              <w:docPart w:val="F4051F3E799247068E7329CEE5260C94"/>
            </w:placeholder>
            <w:showingPlcHdr/>
            <w:text/>
          </w:sdtPr>
          <w:sdtContent>
            <w:tc>
              <w:tcPr>
                <w:tcW w:w="2693" w:type="dxa"/>
              </w:tcPr>
              <w:p w14:paraId="2D60D152" w14:textId="6CE48B71"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9234005"/>
            <w:placeholder>
              <w:docPart w:val="3AA55F63CDE4442C91697059C0C3ED4A"/>
            </w:placeholder>
            <w:showingPlcHdr/>
            <w:text/>
          </w:sdtPr>
          <w:sdtContent>
            <w:tc>
              <w:tcPr>
                <w:tcW w:w="3114" w:type="dxa"/>
              </w:tcPr>
              <w:p w14:paraId="764B0A2E" w14:textId="35A5E396"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4634F4" w:rsidRPr="00E1206E" w14:paraId="18805EF7" w14:textId="77777777" w:rsidTr="004634F4">
        <w:sdt>
          <w:sdtPr>
            <w:rPr>
              <w:rFonts w:asciiTheme="minorHAnsi" w:hAnsiTheme="minorHAnsi" w:cstheme="minorHAnsi"/>
              <w:b/>
              <w:sz w:val="20"/>
              <w:szCs w:val="20"/>
            </w:rPr>
            <w:id w:val="-775709542"/>
            <w:placeholder>
              <w:docPart w:val="4B0D7BCC159249EB9384F3E1FA6631DF"/>
            </w:placeholder>
            <w:showingPlcHdr/>
            <w:text/>
          </w:sdtPr>
          <w:sdtContent>
            <w:tc>
              <w:tcPr>
                <w:tcW w:w="3397" w:type="dxa"/>
              </w:tcPr>
              <w:p w14:paraId="1A0895B8" w14:textId="2D59E46F"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717562427"/>
            <w:placeholder>
              <w:docPart w:val="8284F715E38447E195012539F8E2E1C1"/>
            </w:placeholder>
            <w:showingPlcHdr/>
            <w:text/>
          </w:sdtPr>
          <w:sdtContent>
            <w:tc>
              <w:tcPr>
                <w:tcW w:w="2693" w:type="dxa"/>
              </w:tcPr>
              <w:p w14:paraId="56646DB0" w14:textId="6DBD46DB"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105140337"/>
            <w:placeholder>
              <w:docPart w:val="2CA1DFAB70C142E585FA8B830257BD3D"/>
            </w:placeholder>
            <w:showingPlcHdr/>
            <w:text/>
          </w:sdtPr>
          <w:sdtContent>
            <w:tc>
              <w:tcPr>
                <w:tcW w:w="3114" w:type="dxa"/>
              </w:tcPr>
              <w:p w14:paraId="65D0DB77" w14:textId="4EF87BAE"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4634F4" w:rsidRPr="00E1206E" w14:paraId="2E738336" w14:textId="77777777" w:rsidTr="004634F4">
        <w:sdt>
          <w:sdtPr>
            <w:rPr>
              <w:rFonts w:asciiTheme="minorHAnsi" w:hAnsiTheme="minorHAnsi" w:cstheme="minorHAnsi"/>
              <w:b/>
              <w:sz w:val="20"/>
              <w:szCs w:val="20"/>
            </w:rPr>
            <w:id w:val="-1978295681"/>
            <w:placeholder>
              <w:docPart w:val="B2842E7E7A01470197BDCF567CAD9F3A"/>
            </w:placeholder>
            <w:showingPlcHdr/>
            <w:text/>
          </w:sdtPr>
          <w:sdtContent>
            <w:tc>
              <w:tcPr>
                <w:tcW w:w="3397" w:type="dxa"/>
              </w:tcPr>
              <w:p w14:paraId="453C89F1" w14:textId="62EE3DB0"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236976855"/>
            <w:placeholder>
              <w:docPart w:val="8E923FBACF3C49558FC13E2704D11301"/>
            </w:placeholder>
            <w:showingPlcHdr/>
            <w:text/>
          </w:sdtPr>
          <w:sdtContent>
            <w:tc>
              <w:tcPr>
                <w:tcW w:w="2693" w:type="dxa"/>
              </w:tcPr>
              <w:p w14:paraId="3E84C77B" w14:textId="030DD0D5"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73757510"/>
            <w:placeholder>
              <w:docPart w:val="6BCCA92CCE0046BA838E1B37C8DC2036"/>
            </w:placeholder>
            <w:showingPlcHdr/>
            <w:text/>
          </w:sdtPr>
          <w:sdtContent>
            <w:tc>
              <w:tcPr>
                <w:tcW w:w="3114" w:type="dxa"/>
              </w:tcPr>
              <w:p w14:paraId="06E586DD" w14:textId="56809BF4"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BE1162" w:rsidRPr="00E1206E" w14:paraId="799FAB33" w14:textId="77777777" w:rsidTr="00BE1162">
        <w:sdt>
          <w:sdtPr>
            <w:rPr>
              <w:rFonts w:asciiTheme="minorHAnsi" w:hAnsiTheme="minorHAnsi" w:cstheme="minorHAnsi"/>
              <w:b/>
              <w:sz w:val="20"/>
              <w:szCs w:val="20"/>
            </w:rPr>
            <w:id w:val="-323440502"/>
            <w:placeholder>
              <w:docPart w:val="DA62C35E5ADE4424A599178F2418BFDD"/>
            </w:placeholder>
            <w:showingPlcHdr/>
            <w:text/>
          </w:sdtPr>
          <w:sdtContent>
            <w:tc>
              <w:tcPr>
                <w:tcW w:w="3397" w:type="dxa"/>
                <w:vAlign w:val="center"/>
              </w:tcPr>
              <w:p w14:paraId="18D47CD4" w14:textId="7CE636DD" w:rsidR="00BE1162" w:rsidRDefault="00BE1162" w:rsidP="00BE116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350618168"/>
            <w:placeholder>
              <w:docPart w:val="B57D9151E93F4329977DE4FFC128CB81"/>
            </w:placeholder>
            <w:showingPlcHdr/>
            <w:text/>
          </w:sdtPr>
          <w:sdtContent>
            <w:tc>
              <w:tcPr>
                <w:tcW w:w="2693" w:type="dxa"/>
                <w:vAlign w:val="center"/>
              </w:tcPr>
              <w:p w14:paraId="2AC5955A" w14:textId="3C696F3B" w:rsidR="00BE1162" w:rsidRDefault="00BE1162"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610819531"/>
            <w:placeholder>
              <w:docPart w:val="EA126AF82A624EB699FE7B83F8BDBCB4"/>
            </w:placeholder>
            <w:showingPlcHdr/>
            <w:text/>
          </w:sdtPr>
          <w:sdtContent>
            <w:tc>
              <w:tcPr>
                <w:tcW w:w="3114" w:type="dxa"/>
                <w:vAlign w:val="center"/>
              </w:tcPr>
              <w:p w14:paraId="78FF6A58" w14:textId="18A8C89F" w:rsidR="00BE1162" w:rsidRDefault="00BE1162"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bl>
    <w:p w14:paraId="6C2C78A0" w14:textId="77777777" w:rsidR="001405AE" w:rsidRPr="00E1206E" w:rsidRDefault="001405AE">
      <w:pPr>
        <w:pStyle w:val="Default"/>
        <w:jc w:val="both"/>
        <w:rPr>
          <w:rFonts w:asciiTheme="minorHAnsi" w:hAnsiTheme="minorHAnsi" w:cstheme="minorHAnsi"/>
        </w:rPr>
      </w:pPr>
    </w:p>
    <w:p w14:paraId="1A6AC6CA" w14:textId="4BC0D9FB" w:rsidR="001405AE" w:rsidRPr="004634F4" w:rsidRDefault="001405AE" w:rsidP="00491EA5">
      <w:pPr>
        <w:jc w:val="both"/>
        <w:rPr>
          <w:rFonts w:asciiTheme="minorHAnsi" w:hAnsiTheme="minorHAnsi" w:cstheme="minorHAnsi"/>
          <w:sz w:val="18"/>
          <w:szCs w:val="18"/>
        </w:rPr>
      </w:pPr>
      <w:r w:rsidRPr="004634F4">
        <w:rPr>
          <w:rFonts w:asciiTheme="minorHAnsi" w:hAnsiTheme="minorHAnsi" w:cstheme="minorHAnsi"/>
          <w:sz w:val="18"/>
          <w:szCs w:val="18"/>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5D8F6CAF" w14:textId="77777777" w:rsidR="004634F4" w:rsidRPr="00E1206E" w:rsidRDefault="004634F4">
      <w:pPr>
        <w:spacing w:line="360" w:lineRule="auto"/>
        <w:jc w:val="both"/>
        <w:rPr>
          <w:rFonts w:asciiTheme="minorHAnsi" w:hAnsiTheme="minorHAnsi" w:cstheme="minorHAnsi"/>
          <w:sz w:val="24"/>
          <w:szCs w:val="24"/>
        </w:rPr>
      </w:pPr>
    </w:p>
    <w:p w14:paraId="7762724E" w14:textId="34DAC85F" w:rsidR="001405AE" w:rsidRPr="00E1206E" w:rsidRDefault="001405AE">
      <w:pPr>
        <w:spacing w:before="60" w:after="60" w:line="360" w:lineRule="auto"/>
        <w:rPr>
          <w:rFonts w:asciiTheme="minorHAnsi" w:hAnsiTheme="minorHAnsi" w:cstheme="minorHAnsi"/>
          <w:sz w:val="24"/>
          <w:szCs w:val="24"/>
        </w:rPr>
      </w:pPr>
      <w:r w:rsidRPr="00E1206E">
        <w:rPr>
          <w:rFonts w:asciiTheme="minorHAnsi" w:hAnsiTheme="minorHAnsi" w:cstheme="minorHAnsi"/>
          <w:sz w:val="24"/>
          <w:szCs w:val="24"/>
        </w:rPr>
        <w:t>Datum:</w:t>
      </w:r>
      <w:sdt>
        <w:sdtPr>
          <w:rPr>
            <w:rFonts w:asciiTheme="minorHAnsi" w:hAnsiTheme="minorHAnsi" w:cstheme="minorHAnsi"/>
            <w:sz w:val="24"/>
            <w:szCs w:val="24"/>
          </w:rPr>
          <w:id w:val="481513190"/>
          <w:placeholder>
            <w:docPart w:val="DefaultPlaceholder_-1854013440"/>
          </w:placeholder>
        </w:sdtPr>
        <w:sdtContent>
          <w:sdt>
            <w:sdtPr>
              <w:rPr>
                <w:rFonts w:asciiTheme="minorHAnsi" w:hAnsiTheme="minorHAnsi" w:cstheme="minorHAnsi"/>
                <w:sz w:val="24"/>
                <w:szCs w:val="24"/>
              </w:rPr>
              <w:id w:val="-1460713332"/>
              <w:placeholder>
                <w:docPart w:val="DefaultPlaceholder_-1854013437"/>
              </w:placeholder>
              <w:showingPlcHdr/>
              <w:date>
                <w:dateFormat w:val="d. MM. yyyy"/>
                <w:lid w:val="sl-SI"/>
                <w:storeMappedDataAs w:val="dateTime"/>
                <w:calendar w:val="gregorian"/>
              </w:date>
            </w:sdtPr>
            <w:sdtContent>
              <w:r w:rsidR="00E44353" w:rsidRPr="00E1206E">
                <w:rPr>
                  <w:rStyle w:val="Besedilooznabemesta"/>
                  <w:rFonts w:asciiTheme="minorHAnsi" w:hAnsiTheme="minorHAnsi" w:cstheme="minorHAnsi"/>
                  <w:sz w:val="24"/>
                  <w:szCs w:val="24"/>
                </w:rPr>
                <w:t>Kliknite ali tapnite tukaj, če želite vnesti datum.</w:t>
              </w:r>
            </w:sdtContent>
          </w:sdt>
        </w:sdtContent>
      </w:sdt>
      <w:r w:rsidRPr="00E1206E">
        <w:rPr>
          <w:rFonts w:asciiTheme="minorHAnsi" w:hAnsiTheme="minorHAnsi" w:cstheme="minorHAnsi"/>
          <w:sz w:val="24"/>
          <w:szCs w:val="24"/>
        </w:rPr>
        <w:t xml:space="preserve"> </w:t>
      </w:r>
      <w:r w:rsidR="00FA1857" w:rsidRPr="00E1206E">
        <w:rPr>
          <w:rFonts w:asciiTheme="minorHAnsi" w:hAnsiTheme="minorHAnsi" w:cstheme="minorHAnsi"/>
          <w:sz w:val="24"/>
          <w:szCs w:val="24"/>
        </w:rPr>
        <w:t xml:space="preserve">                      </w:t>
      </w:r>
      <w:r w:rsidRPr="00E1206E">
        <w:rPr>
          <w:rFonts w:asciiTheme="minorHAnsi" w:hAnsiTheme="minorHAnsi" w:cstheme="minorHAnsi"/>
          <w:sz w:val="24"/>
          <w:szCs w:val="24"/>
        </w:rPr>
        <w:t>Žig in podpis ponudnika:</w:t>
      </w:r>
    </w:p>
    <w:p w14:paraId="16C8252E" w14:textId="77777777" w:rsidR="001405AE" w:rsidRPr="00E1206E" w:rsidRDefault="001405AE">
      <w:pPr>
        <w:spacing w:line="360" w:lineRule="auto"/>
        <w:jc w:val="both"/>
        <w:rPr>
          <w:rFonts w:asciiTheme="minorHAnsi" w:hAnsiTheme="minorHAnsi" w:cstheme="minorHAnsi"/>
          <w:sz w:val="24"/>
          <w:szCs w:val="24"/>
        </w:rPr>
      </w:pPr>
    </w:p>
    <w:p w14:paraId="0CDCCB80" w14:textId="77777777" w:rsidR="00995E6E" w:rsidRDefault="00995E6E" w:rsidP="0094254C">
      <w:pPr>
        <w:rPr>
          <w:rFonts w:asciiTheme="minorHAnsi" w:hAnsiTheme="minorHAnsi" w:cstheme="minorHAnsi"/>
          <w:b/>
          <w:i/>
        </w:rPr>
        <w:sectPr w:rsidR="00995E6E" w:rsidSect="00316011">
          <w:pgSz w:w="11906" w:h="16838"/>
          <w:pgMar w:top="1135" w:right="1134" w:bottom="1134" w:left="1134" w:header="1191" w:footer="709" w:gutter="0"/>
          <w:cols w:space="708"/>
          <w:docGrid w:linePitch="360"/>
        </w:sectPr>
      </w:pPr>
    </w:p>
    <w:p w14:paraId="5997D67C" w14:textId="6ADE3BEB" w:rsidR="005D50BA" w:rsidRPr="00E53F2D" w:rsidRDefault="005D50BA" w:rsidP="005D50BA">
      <w:pPr>
        <w:pageBreakBefore/>
        <w:rPr>
          <w:rFonts w:asciiTheme="minorHAnsi" w:hAnsiTheme="minorHAnsi" w:cstheme="minorHAnsi"/>
          <w:b/>
          <w:i/>
          <w:sz w:val="24"/>
          <w:szCs w:val="24"/>
        </w:rPr>
      </w:pPr>
      <w:r w:rsidRPr="00E1206E">
        <w:rPr>
          <w:rFonts w:asciiTheme="minorHAnsi" w:hAnsiTheme="minorHAnsi" w:cstheme="minorHAnsi"/>
          <w:b/>
          <w:i/>
          <w:sz w:val="24"/>
          <w:szCs w:val="24"/>
        </w:rPr>
        <w:lastRenderedPageBreak/>
        <w:t>OBR-2</w:t>
      </w:r>
      <w:r w:rsidRPr="00E53F2D">
        <w:rPr>
          <w:rFonts w:asciiTheme="minorHAnsi" w:hAnsiTheme="minorHAnsi" w:cstheme="minorHAnsi"/>
          <w:b/>
          <w:i/>
          <w:sz w:val="24"/>
          <w:szCs w:val="24"/>
        </w:rPr>
        <w:t>.1</w:t>
      </w:r>
    </w:p>
    <w:p w14:paraId="3F9ADEAA" w14:textId="77777777" w:rsidR="005D50BA" w:rsidRDefault="005D50BA" w:rsidP="00995E6E">
      <w:pPr>
        <w:jc w:val="center"/>
        <w:rPr>
          <w:rFonts w:asciiTheme="minorHAnsi" w:hAnsiTheme="minorHAnsi" w:cstheme="minorHAnsi"/>
          <w:b/>
          <w:bCs/>
          <w:sz w:val="24"/>
        </w:rPr>
      </w:pPr>
    </w:p>
    <w:p w14:paraId="0D77B6B5" w14:textId="310C4AB5" w:rsidR="00995E6E" w:rsidRPr="00FD3D24" w:rsidRDefault="00995E6E" w:rsidP="00995E6E">
      <w:pPr>
        <w:jc w:val="center"/>
        <w:rPr>
          <w:rFonts w:asciiTheme="minorHAnsi" w:hAnsiTheme="minorHAnsi" w:cstheme="minorHAnsi"/>
          <w:b/>
          <w:bCs/>
          <w:sz w:val="24"/>
        </w:rPr>
      </w:pPr>
      <w:r w:rsidRPr="00FD3D24">
        <w:rPr>
          <w:rFonts w:asciiTheme="minorHAnsi" w:hAnsiTheme="minorHAnsi" w:cstheme="minorHAnsi"/>
          <w:b/>
          <w:bCs/>
          <w:sz w:val="24"/>
        </w:rPr>
        <w:t xml:space="preserve">POOBLASTILO ZA PRIDOBITEV POTRDILA </w:t>
      </w:r>
    </w:p>
    <w:p w14:paraId="44A902FD" w14:textId="77777777" w:rsidR="00995E6E" w:rsidRPr="00FD3D24" w:rsidRDefault="00995E6E" w:rsidP="00995E6E">
      <w:pPr>
        <w:jc w:val="center"/>
        <w:rPr>
          <w:rFonts w:asciiTheme="minorHAnsi" w:hAnsiTheme="minorHAnsi" w:cstheme="minorHAnsi"/>
          <w:b/>
          <w:bCs/>
          <w:sz w:val="24"/>
        </w:rPr>
      </w:pPr>
      <w:r w:rsidRPr="00FD3D24">
        <w:rPr>
          <w:rFonts w:asciiTheme="minorHAnsi" w:hAnsiTheme="minorHAnsi" w:cstheme="minorHAnsi"/>
          <w:b/>
          <w:bCs/>
          <w:sz w:val="24"/>
        </w:rPr>
        <w:t>IZ KAZENSKE EVIDENCE FIZIČNIH OSEB</w:t>
      </w:r>
    </w:p>
    <w:p w14:paraId="22E47775" w14:textId="77777777" w:rsidR="00995E6E" w:rsidRPr="00FD3D24" w:rsidRDefault="00995E6E" w:rsidP="00995E6E">
      <w:pPr>
        <w:rPr>
          <w:rFonts w:asciiTheme="minorHAnsi" w:hAnsiTheme="minorHAnsi" w:cstheme="minorHAnsi"/>
          <w:b/>
          <w:sz w:val="24"/>
        </w:rPr>
      </w:pPr>
    </w:p>
    <w:p w14:paraId="31C78B49" w14:textId="77777777" w:rsidR="00995E6E" w:rsidRPr="00FD3D24" w:rsidRDefault="00995E6E" w:rsidP="00995E6E">
      <w:pPr>
        <w:rPr>
          <w:rFonts w:asciiTheme="minorHAnsi" w:hAnsiTheme="minorHAnsi" w:cstheme="minorHAnsi"/>
          <w:sz w:val="24"/>
        </w:rPr>
      </w:pPr>
    </w:p>
    <w:tbl>
      <w:tblPr>
        <w:tblW w:w="5013" w:type="pct"/>
        <w:tblInd w:w="4" w:type="dxa"/>
        <w:tblCellMar>
          <w:top w:w="55" w:type="dxa"/>
          <w:left w:w="55" w:type="dxa"/>
          <w:bottom w:w="55" w:type="dxa"/>
          <w:right w:w="55" w:type="dxa"/>
        </w:tblCellMar>
        <w:tblLook w:val="0000" w:firstRow="0" w:lastRow="0" w:firstColumn="0" w:lastColumn="0" w:noHBand="0" w:noVBand="0"/>
      </w:tblPr>
      <w:tblGrid>
        <w:gridCol w:w="2647"/>
        <w:gridCol w:w="31"/>
        <w:gridCol w:w="1101"/>
        <w:gridCol w:w="2374"/>
        <w:gridCol w:w="1126"/>
        <w:gridCol w:w="2347"/>
        <w:gridCol w:w="31"/>
      </w:tblGrid>
      <w:tr w:rsidR="00995E6E" w:rsidRPr="00FD3D24" w14:paraId="76B08D73" w14:textId="77777777" w:rsidTr="00F85DD3">
        <w:trPr>
          <w:gridAfter w:val="1"/>
          <w:wAfter w:w="16" w:type="pct"/>
          <w:trHeight w:val="749"/>
        </w:trPr>
        <w:tc>
          <w:tcPr>
            <w:tcW w:w="1387" w:type="pct"/>
            <w:gridSpan w:val="2"/>
            <w:tcBorders>
              <w:top w:val="single" w:sz="4" w:space="0" w:color="auto"/>
              <w:left w:val="single" w:sz="2" w:space="0" w:color="000000"/>
              <w:bottom w:val="single" w:sz="2" w:space="0" w:color="000000"/>
              <w:right w:val="single" w:sz="2" w:space="0" w:color="000000"/>
            </w:tcBorders>
            <w:shd w:val="clear" w:color="auto" w:fill="auto"/>
            <w:vAlign w:val="center"/>
          </w:tcPr>
          <w:p w14:paraId="4F3749CF" w14:textId="77777777" w:rsidR="00995E6E" w:rsidRPr="00274F0F" w:rsidRDefault="00995E6E" w:rsidP="00F85DD3">
            <w:pPr>
              <w:pStyle w:val="Glava"/>
              <w:spacing w:before="100" w:beforeAutospacing="1"/>
              <w:rPr>
                <w:rFonts w:asciiTheme="minorHAnsi" w:hAnsiTheme="minorHAnsi" w:cstheme="minorHAnsi"/>
                <w:iCs/>
              </w:rPr>
            </w:pPr>
            <w:r w:rsidRPr="00274F0F">
              <w:rPr>
                <w:rFonts w:asciiTheme="minorHAnsi" w:hAnsiTheme="minorHAnsi" w:cstheme="minorHAnsi"/>
                <w:iCs/>
              </w:rPr>
              <w:t>Naročnik</w:t>
            </w:r>
          </w:p>
        </w:tc>
        <w:tc>
          <w:tcPr>
            <w:tcW w:w="3597" w:type="pct"/>
            <w:gridSpan w:val="4"/>
            <w:tcBorders>
              <w:top w:val="single" w:sz="4" w:space="0" w:color="auto"/>
              <w:left w:val="single" w:sz="2" w:space="0" w:color="000000"/>
              <w:bottom w:val="single" w:sz="2" w:space="0" w:color="000000"/>
              <w:right w:val="single" w:sz="2" w:space="0" w:color="000000"/>
            </w:tcBorders>
            <w:shd w:val="clear" w:color="auto" w:fill="auto"/>
            <w:vAlign w:val="center"/>
          </w:tcPr>
          <w:p w14:paraId="17175F52" w14:textId="4360F360" w:rsidR="00995E6E" w:rsidRPr="00274F0F" w:rsidRDefault="00274F0F" w:rsidP="00F85DD3">
            <w:pPr>
              <w:pStyle w:val="Glava"/>
              <w:spacing w:before="100" w:beforeAutospacing="1"/>
              <w:rPr>
                <w:rFonts w:asciiTheme="minorHAnsi" w:hAnsiTheme="minorHAnsi" w:cstheme="minorHAnsi"/>
                <w:iCs/>
              </w:rPr>
            </w:pPr>
            <w:r w:rsidRPr="00274F0F">
              <w:rPr>
                <w:rFonts w:asciiTheme="minorHAnsi" w:hAnsiTheme="minorHAnsi" w:cstheme="minorHAnsi"/>
                <w:iCs/>
              </w:rPr>
              <w:t>Komunala, javno podjetje d.o.o., Kopališka ulica 2, 9000 Murska Sobota</w:t>
            </w:r>
          </w:p>
        </w:tc>
      </w:tr>
      <w:tr w:rsidR="00995E6E" w:rsidRPr="00FD3D24" w14:paraId="385DC06F" w14:textId="77777777" w:rsidTr="00F85DD3">
        <w:trPr>
          <w:gridAfter w:val="1"/>
          <w:wAfter w:w="16" w:type="pct"/>
          <w:trHeight w:val="320"/>
        </w:trPr>
        <w:tc>
          <w:tcPr>
            <w:tcW w:w="1387" w:type="pct"/>
            <w:gridSpan w:val="2"/>
            <w:tcBorders>
              <w:top w:val="single" w:sz="2" w:space="0" w:color="000000"/>
              <w:left w:val="single" w:sz="1" w:space="0" w:color="000000"/>
              <w:bottom w:val="single" w:sz="4" w:space="0" w:color="auto"/>
            </w:tcBorders>
            <w:shd w:val="clear" w:color="auto" w:fill="auto"/>
            <w:vAlign w:val="center"/>
          </w:tcPr>
          <w:p w14:paraId="6E2F6B9C" w14:textId="77777777" w:rsidR="00995E6E" w:rsidRPr="00FD3D24" w:rsidRDefault="00995E6E" w:rsidP="00F85DD3">
            <w:pPr>
              <w:pStyle w:val="Glava"/>
              <w:spacing w:before="100" w:beforeAutospacing="1"/>
              <w:rPr>
                <w:rFonts w:asciiTheme="minorHAnsi" w:hAnsiTheme="minorHAnsi" w:cstheme="minorHAnsi"/>
                <w:bCs/>
                <w:sz w:val="24"/>
              </w:rPr>
            </w:pPr>
            <w:r w:rsidRPr="00FD3D24">
              <w:rPr>
                <w:rFonts w:asciiTheme="minorHAnsi" w:hAnsiTheme="minorHAnsi" w:cstheme="minorHAnsi"/>
                <w:bCs/>
                <w:sz w:val="24"/>
              </w:rPr>
              <w:t xml:space="preserve">Številka </w:t>
            </w:r>
            <w:r>
              <w:rPr>
                <w:rFonts w:asciiTheme="minorHAnsi" w:hAnsiTheme="minorHAnsi" w:cstheme="minorHAnsi"/>
                <w:bCs/>
                <w:sz w:val="24"/>
              </w:rPr>
              <w:t>javnega naročila na PJN</w:t>
            </w:r>
          </w:p>
        </w:tc>
        <w:sdt>
          <w:sdtPr>
            <w:rPr>
              <w:rFonts w:asciiTheme="minorHAnsi" w:hAnsiTheme="minorHAnsi" w:cstheme="minorHAnsi"/>
              <w:bCs/>
              <w:sz w:val="24"/>
            </w:rPr>
            <w:id w:val="1591044147"/>
            <w:placeholder>
              <w:docPart w:val="3E3423F095DC4BF38BC947E267BB801B"/>
            </w:placeholder>
            <w:showingPlcHdr/>
            <w:text/>
          </w:sdtPr>
          <w:sdtContent>
            <w:tc>
              <w:tcPr>
                <w:tcW w:w="3597" w:type="pct"/>
                <w:gridSpan w:val="4"/>
                <w:tcBorders>
                  <w:top w:val="single" w:sz="2" w:space="0" w:color="000000"/>
                  <w:left w:val="single" w:sz="1" w:space="0" w:color="000000"/>
                  <w:bottom w:val="single" w:sz="4" w:space="0" w:color="auto"/>
                  <w:right w:val="single" w:sz="1" w:space="0" w:color="000000"/>
                </w:tcBorders>
                <w:shd w:val="clear" w:color="auto" w:fill="auto"/>
                <w:vAlign w:val="center"/>
              </w:tcPr>
              <w:p w14:paraId="2C40432C" w14:textId="5A615C94" w:rsidR="00995E6E" w:rsidRPr="006852B7" w:rsidRDefault="00995E6E" w:rsidP="00F85DD3">
                <w:pPr>
                  <w:pStyle w:val="Glava"/>
                  <w:spacing w:before="100" w:beforeAutospacing="1"/>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2D6CE916" w14:textId="77777777" w:rsidTr="00F85DD3">
        <w:trPr>
          <w:gridAfter w:val="1"/>
          <w:wAfter w:w="16" w:type="pct"/>
          <w:trHeight w:val="255"/>
        </w:trPr>
        <w:tc>
          <w:tcPr>
            <w:tcW w:w="138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C26CE" w14:textId="77777777" w:rsidR="00995E6E" w:rsidRPr="00FD3D24" w:rsidRDefault="00995E6E" w:rsidP="00F85DD3">
            <w:pPr>
              <w:pStyle w:val="Glava"/>
              <w:spacing w:before="100" w:beforeAutospacing="1"/>
              <w:rPr>
                <w:rFonts w:asciiTheme="minorHAnsi" w:hAnsiTheme="minorHAnsi" w:cstheme="minorHAnsi"/>
                <w:bCs/>
                <w:sz w:val="24"/>
              </w:rPr>
            </w:pPr>
            <w:r w:rsidRPr="00FD3D24">
              <w:rPr>
                <w:rFonts w:asciiTheme="minorHAnsi" w:hAnsiTheme="minorHAnsi" w:cstheme="minorHAnsi"/>
                <w:bCs/>
                <w:sz w:val="24"/>
              </w:rPr>
              <w:t xml:space="preserve">Naslov javnega </w:t>
            </w:r>
            <w:r>
              <w:rPr>
                <w:rFonts w:asciiTheme="minorHAnsi" w:hAnsiTheme="minorHAnsi" w:cstheme="minorHAnsi"/>
                <w:bCs/>
                <w:sz w:val="24"/>
              </w:rPr>
              <w:t>naročila</w:t>
            </w:r>
          </w:p>
        </w:tc>
        <w:tc>
          <w:tcPr>
            <w:tcW w:w="359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59ADCB" w14:textId="37B95AB3" w:rsidR="00995E6E" w:rsidRPr="00995E6E" w:rsidRDefault="00E77553" w:rsidP="00F85DD3">
            <w:pPr>
              <w:keepNext/>
              <w:keepLines/>
              <w:snapToGrid w:val="0"/>
              <w:spacing w:before="100" w:beforeAutospacing="1"/>
              <w:rPr>
                <w:rFonts w:asciiTheme="minorHAnsi" w:hAnsiTheme="minorHAnsi" w:cstheme="minorHAnsi"/>
                <w:bCs/>
                <w:sz w:val="24"/>
              </w:rPr>
            </w:pPr>
            <w:r w:rsidRPr="00810D8F">
              <w:rPr>
                <w:rFonts w:asciiTheme="minorHAnsi" w:hAnsiTheme="minorHAnsi" w:cstheme="minorHAnsi"/>
                <w:iCs/>
              </w:rPr>
              <w:t xml:space="preserve">DOBAVA </w:t>
            </w:r>
            <w:r>
              <w:rPr>
                <w:rFonts w:asciiTheme="minorHAnsi" w:hAnsiTheme="minorHAnsi" w:cstheme="minorHAnsi"/>
                <w:iCs/>
              </w:rPr>
              <w:t>GRADBENIH IZDELKOV IN OPREME</w:t>
            </w:r>
          </w:p>
        </w:tc>
      </w:tr>
      <w:tr w:rsidR="00995E6E" w:rsidRPr="00FD3D24" w14:paraId="3F9CF8B7" w14:textId="77777777" w:rsidTr="00F85DD3">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4636CE81" w14:textId="77777777" w:rsidR="00995E6E" w:rsidRPr="00FD3D24" w:rsidRDefault="00995E6E" w:rsidP="00F85DD3">
            <w:pPr>
              <w:pStyle w:val="TableContents"/>
              <w:jc w:val="center"/>
              <w:rPr>
                <w:rFonts w:asciiTheme="minorHAnsi" w:hAnsiTheme="minorHAnsi" w:cstheme="minorHAnsi"/>
                <w:b/>
                <w:bCs/>
                <w:sz w:val="24"/>
              </w:rPr>
            </w:pPr>
            <w:r w:rsidRPr="00FD3D24">
              <w:rPr>
                <w:rFonts w:asciiTheme="minorHAnsi" w:hAnsiTheme="minorHAnsi" w:cstheme="minorHAnsi"/>
                <w:b/>
                <w:bCs/>
                <w:sz w:val="24"/>
              </w:rPr>
              <w:t>Podatki o fizični osebi –</w:t>
            </w:r>
            <w:r>
              <w:rPr>
                <w:rFonts w:asciiTheme="minorHAnsi" w:hAnsiTheme="minorHAnsi" w:cstheme="minorHAnsi"/>
                <w:b/>
                <w:bCs/>
                <w:sz w:val="24"/>
              </w:rPr>
              <w:t xml:space="preserve"> </w:t>
            </w:r>
            <w:r w:rsidRPr="00FD3D24">
              <w:rPr>
                <w:rFonts w:asciiTheme="minorHAnsi" w:hAnsiTheme="minorHAnsi" w:cstheme="minorHAnsi"/>
                <w:b/>
                <w:bCs/>
                <w:sz w:val="24"/>
              </w:rPr>
              <w:t>zastopniku ali zastopnici</w:t>
            </w:r>
          </w:p>
        </w:tc>
      </w:tr>
      <w:tr w:rsidR="00995E6E" w:rsidRPr="00FD3D24" w14:paraId="0094D2AD"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03FE53C2"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Ime in priimek zakonitega zastopnika ali zastopnice</w:t>
            </w:r>
          </w:p>
        </w:tc>
        <w:sdt>
          <w:sdtPr>
            <w:rPr>
              <w:rFonts w:asciiTheme="minorHAnsi" w:hAnsiTheme="minorHAnsi" w:cstheme="minorHAnsi"/>
              <w:bCs/>
              <w:sz w:val="24"/>
            </w:rPr>
            <w:id w:val="-376398281"/>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EDFF3B2"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6A86B093"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6862F69C"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EMŠO</w:t>
            </w:r>
          </w:p>
        </w:tc>
        <w:sdt>
          <w:sdtPr>
            <w:rPr>
              <w:rFonts w:asciiTheme="minorHAnsi" w:hAnsiTheme="minorHAnsi" w:cstheme="minorHAnsi"/>
              <w:bCs/>
              <w:sz w:val="24"/>
            </w:rPr>
            <w:id w:val="-835922082"/>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79BAE9E"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568CA386"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4C30D4B0"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Datum rojstva</w:t>
            </w:r>
          </w:p>
        </w:tc>
        <w:sdt>
          <w:sdtPr>
            <w:rPr>
              <w:rFonts w:asciiTheme="minorHAnsi" w:hAnsiTheme="minorHAnsi" w:cstheme="minorHAnsi"/>
              <w:bCs/>
              <w:sz w:val="24"/>
            </w:rPr>
            <w:id w:val="-592085038"/>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85C4340"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38BB392D"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6C6A2B23"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Kraj rojstva</w:t>
            </w:r>
          </w:p>
        </w:tc>
        <w:sdt>
          <w:sdtPr>
            <w:rPr>
              <w:rFonts w:asciiTheme="minorHAnsi" w:hAnsiTheme="minorHAnsi" w:cstheme="minorHAnsi"/>
              <w:bCs/>
              <w:sz w:val="24"/>
            </w:rPr>
            <w:id w:val="266281617"/>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05C74A"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2DD64752"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018D3E48"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Občina rojstva</w:t>
            </w:r>
          </w:p>
        </w:tc>
        <w:sdt>
          <w:sdtPr>
            <w:rPr>
              <w:rFonts w:asciiTheme="minorHAnsi" w:hAnsiTheme="minorHAnsi" w:cstheme="minorHAnsi"/>
              <w:bCs/>
              <w:sz w:val="24"/>
            </w:rPr>
            <w:id w:val="1761865947"/>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9AF5D9"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10362648"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107AF0B1"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Država rojstva</w:t>
            </w:r>
          </w:p>
        </w:tc>
        <w:sdt>
          <w:sdtPr>
            <w:rPr>
              <w:rFonts w:asciiTheme="minorHAnsi" w:hAnsiTheme="minorHAnsi" w:cstheme="minorHAnsi"/>
              <w:bCs/>
              <w:sz w:val="24"/>
            </w:rPr>
            <w:id w:val="-774331903"/>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770749A"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3BDC6071"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08674A5D"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Stalno/začasno bivališča</w:t>
            </w:r>
          </w:p>
        </w:tc>
        <w:tc>
          <w:tcPr>
            <w:tcW w:w="5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C79B8"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Ulica in hišna številka</w:t>
            </w:r>
          </w:p>
        </w:tc>
        <w:sdt>
          <w:sdtPr>
            <w:rPr>
              <w:rFonts w:asciiTheme="minorHAnsi" w:hAnsiTheme="minorHAnsi" w:cstheme="minorHAnsi"/>
              <w:bCs/>
              <w:sz w:val="24"/>
            </w:rPr>
            <w:id w:val="-476919779"/>
            <w:placeholder>
              <w:docPart w:val="D762EE3CC8E54069833ACDB80117A861"/>
            </w:placeholder>
            <w:showingPlcHdr/>
            <w:text/>
          </w:sdtPr>
          <w:sdtContent>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76F680ED"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14:paraId="69BCF251"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Poštna številka in pošta</w:t>
            </w:r>
          </w:p>
        </w:tc>
        <w:sdt>
          <w:sdtPr>
            <w:rPr>
              <w:rFonts w:asciiTheme="minorHAnsi" w:hAnsiTheme="minorHAnsi" w:cstheme="minorHAnsi"/>
              <w:bCs/>
              <w:sz w:val="24"/>
            </w:rPr>
            <w:id w:val="-1995019994"/>
            <w:placeholder>
              <w:docPart w:val="D762EE3CC8E54069833ACDB80117A861"/>
            </w:placeholder>
            <w:showingPlcHdr/>
            <w:text/>
          </w:sdtPr>
          <w:sdtContent>
            <w:tc>
              <w:tcPr>
                <w:tcW w:w="123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8EEC3"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30999A1D"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106CB256"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Državljanstvo</w:t>
            </w:r>
          </w:p>
        </w:tc>
        <w:sdt>
          <w:sdtPr>
            <w:rPr>
              <w:rFonts w:asciiTheme="minorHAnsi" w:hAnsiTheme="minorHAnsi" w:cstheme="minorHAnsi"/>
              <w:bCs/>
              <w:sz w:val="24"/>
            </w:rPr>
            <w:id w:val="-1103257135"/>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tcPr>
              <w:p w14:paraId="35023435"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2F48AE4C" w14:textId="77777777" w:rsidTr="00F85DD3">
        <w:tc>
          <w:tcPr>
            <w:tcW w:w="1371" w:type="pct"/>
            <w:tcBorders>
              <w:top w:val="single" w:sz="4" w:space="0" w:color="auto"/>
              <w:left w:val="single" w:sz="4" w:space="0" w:color="auto"/>
              <w:bottom w:val="single" w:sz="4" w:space="0" w:color="auto"/>
              <w:right w:val="single" w:sz="4" w:space="0" w:color="auto"/>
            </w:tcBorders>
            <w:shd w:val="clear" w:color="auto" w:fill="auto"/>
          </w:tcPr>
          <w:p w14:paraId="0FBA219B"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Dekliški priimek</w:t>
            </w:r>
          </w:p>
        </w:tc>
        <w:sdt>
          <w:sdtPr>
            <w:rPr>
              <w:rFonts w:asciiTheme="minorHAnsi" w:hAnsiTheme="minorHAnsi" w:cstheme="minorHAnsi"/>
              <w:bCs/>
              <w:sz w:val="24"/>
            </w:rPr>
            <w:id w:val="1106925711"/>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tcPr>
              <w:p w14:paraId="72A7ED54"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41DE7657" w14:textId="77777777" w:rsidTr="00F85DD3">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14:paraId="125359FA"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Namen izdaje potrdila</w:t>
            </w:r>
          </w:p>
        </w:tc>
        <w:tc>
          <w:tcPr>
            <w:tcW w:w="3629" w:type="pct"/>
            <w:gridSpan w:val="6"/>
            <w:tcBorders>
              <w:top w:val="single" w:sz="4" w:space="0" w:color="auto"/>
              <w:left w:val="single" w:sz="4" w:space="0" w:color="auto"/>
              <w:bottom w:val="single" w:sz="4" w:space="0" w:color="auto"/>
              <w:right w:val="single" w:sz="4" w:space="0" w:color="auto"/>
            </w:tcBorders>
            <w:shd w:val="clear" w:color="auto" w:fill="auto"/>
          </w:tcPr>
          <w:p w14:paraId="22AF806C"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 xml:space="preserve">Preverjanje izpolnjevanja pogojev v postopku oddaje prijave zgoraj navedenega javnega </w:t>
            </w:r>
            <w:r>
              <w:rPr>
                <w:rFonts w:asciiTheme="minorHAnsi" w:hAnsiTheme="minorHAnsi" w:cstheme="minorHAnsi"/>
                <w:bCs/>
                <w:sz w:val="24"/>
              </w:rPr>
              <w:t>naročila.</w:t>
            </w:r>
          </w:p>
        </w:tc>
      </w:tr>
    </w:tbl>
    <w:p w14:paraId="0E6ECFE9" w14:textId="77777777" w:rsidR="00995E6E" w:rsidRPr="00FD3D24" w:rsidRDefault="00995E6E" w:rsidP="00995E6E">
      <w:pPr>
        <w:rPr>
          <w:rFonts w:asciiTheme="minorHAnsi" w:hAnsiTheme="minorHAnsi" w:cstheme="minorHAnsi"/>
          <w:sz w:val="24"/>
        </w:rPr>
      </w:pPr>
    </w:p>
    <w:p w14:paraId="4C2ACB20" w14:textId="5F392547" w:rsidR="00995E6E" w:rsidRPr="00FD3D24" w:rsidRDefault="00995E6E" w:rsidP="00995E6E">
      <w:pPr>
        <w:jc w:val="both"/>
        <w:rPr>
          <w:rFonts w:asciiTheme="minorHAnsi" w:hAnsiTheme="minorHAnsi" w:cstheme="minorHAnsi"/>
          <w:b/>
          <w:color w:val="000000"/>
          <w:sz w:val="24"/>
        </w:rPr>
      </w:pPr>
      <w:r w:rsidRPr="00FD3D24">
        <w:rPr>
          <w:rFonts w:asciiTheme="minorHAnsi" w:hAnsiTheme="minorHAnsi" w:cstheme="minorHAnsi"/>
          <w:sz w:val="24"/>
        </w:rPr>
        <w:t>Spodaj podpisani pooblastitelj ali pooblastiteljica, pooblaščam</w:t>
      </w:r>
      <w:r w:rsidRPr="00274F0F">
        <w:rPr>
          <w:rFonts w:asciiTheme="minorHAnsi" w:hAnsiTheme="minorHAnsi" w:cstheme="minorHAnsi"/>
          <w:sz w:val="24"/>
        </w:rPr>
        <w:t xml:space="preserve"> naročnikna</w:t>
      </w:r>
      <w:r w:rsidR="00274F0F" w:rsidRPr="00274F0F">
        <w:rPr>
          <w:rFonts w:asciiTheme="minorHAnsi" w:hAnsiTheme="minorHAnsi" w:cstheme="minorHAnsi"/>
          <w:sz w:val="24"/>
        </w:rPr>
        <w:t xml:space="preserve"> Komunala, javno podjetje d.o.o., Kopališka ulica 2, 9000 Murska Sobota</w:t>
      </w:r>
      <w:r w:rsidRPr="00FD3D24">
        <w:rPr>
          <w:rFonts w:asciiTheme="minorHAnsi" w:hAnsiTheme="minorHAnsi" w:cstheme="minorHAnsi"/>
          <w:sz w:val="24"/>
        </w:rPr>
        <w:t xml:space="preserve">, da za potrebe izvedbe predmetnega javnega </w:t>
      </w:r>
      <w:r>
        <w:rPr>
          <w:rFonts w:asciiTheme="minorHAnsi" w:hAnsiTheme="minorHAnsi" w:cstheme="minorHAnsi"/>
          <w:sz w:val="24"/>
        </w:rPr>
        <w:t>naročila</w:t>
      </w:r>
      <w:r w:rsidRPr="00FD3D24">
        <w:rPr>
          <w:rFonts w:asciiTheme="minorHAnsi" w:hAnsiTheme="minorHAnsi" w:cstheme="minorHAnsi"/>
          <w:sz w:val="24"/>
        </w:rPr>
        <w:t xml:space="preserve"> pridobi vse potrebne podatke oz. potrdilo iz kazenske evidence fizičnih oseb Ministrstva za pravosodje</w:t>
      </w:r>
      <w:r>
        <w:rPr>
          <w:rFonts w:asciiTheme="minorHAnsi" w:hAnsiTheme="minorHAnsi" w:cstheme="minorHAnsi"/>
          <w:sz w:val="24"/>
        </w:rPr>
        <w:t xml:space="preserve"> RS</w:t>
      </w:r>
      <w:r w:rsidRPr="00FD3D24">
        <w:rPr>
          <w:rFonts w:asciiTheme="minorHAnsi" w:hAnsiTheme="minorHAnsi" w:cstheme="minorHAnsi"/>
          <w:sz w:val="24"/>
        </w:rPr>
        <w:t>.</w:t>
      </w:r>
    </w:p>
    <w:p w14:paraId="20BF6E48" w14:textId="77777777" w:rsidR="00995E6E" w:rsidRPr="00FD3D24" w:rsidRDefault="00995E6E" w:rsidP="00995E6E">
      <w:pPr>
        <w:keepNext/>
        <w:keepLines/>
        <w:tabs>
          <w:tab w:val="left" w:pos="536"/>
        </w:tabs>
        <w:spacing w:before="51" w:after="240"/>
        <w:jc w:val="both"/>
        <w:rPr>
          <w:rFonts w:asciiTheme="minorHAnsi" w:hAnsiTheme="minorHAnsi" w:cstheme="minorHAnsi"/>
          <w:color w:val="000000"/>
          <w:sz w:val="24"/>
        </w:rPr>
      </w:pPr>
    </w:p>
    <w:p w14:paraId="6AF689F5" w14:textId="77777777" w:rsidR="00995E6E" w:rsidRPr="00FD3D24" w:rsidRDefault="00995E6E" w:rsidP="00995E6E">
      <w:pPr>
        <w:keepNext/>
        <w:keepLines/>
        <w:tabs>
          <w:tab w:val="left" w:pos="536"/>
        </w:tabs>
        <w:spacing w:before="51" w:after="240"/>
        <w:jc w:val="both"/>
        <w:rPr>
          <w:rFonts w:asciiTheme="minorHAnsi" w:hAnsiTheme="minorHAnsi" w:cstheme="minorHAnsi"/>
          <w:bCs/>
          <w:color w:val="000000"/>
          <w:sz w:val="24"/>
        </w:rPr>
      </w:pP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t>V/na ________________, dne __________</w:t>
      </w:r>
    </w:p>
    <w:p w14:paraId="0F1778FD" w14:textId="77777777" w:rsidR="00995E6E" w:rsidRPr="00FD3D24" w:rsidRDefault="00995E6E" w:rsidP="00995E6E">
      <w:pPr>
        <w:keepNext/>
        <w:keepLines/>
        <w:tabs>
          <w:tab w:val="left" w:pos="536"/>
        </w:tabs>
        <w:spacing w:before="51" w:after="240"/>
        <w:jc w:val="both"/>
        <w:rPr>
          <w:rFonts w:asciiTheme="minorHAnsi" w:hAnsiTheme="minorHAnsi" w:cstheme="minorHAnsi"/>
          <w:bCs/>
          <w:color w:val="000000"/>
          <w:sz w:val="24"/>
        </w:rPr>
      </w:pP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t>Ime in priimek</w:t>
      </w:r>
      <w:r>
        <w:rPr>
          <w:rFonts w:asciiTheme="minorHAnsi" w:hAnsiTheme="minorHAnsi" w:cstheme="minorHAnsi"/>
          <w:bCs/>
          <w:color w:val="000000"/>
          <w:sz w:val="24"/>
        </w:rPr>
        <w:t>:</w:t>
      </w:r>
    </w:p>
    <w:p w14:paraId="1289347D" w14:textId="77777777" w:rsidR="00995E6E" w:rsidRPr="00FD3D24" w:rsidRDefault="00995E6E" w:rsidP="00995E6E">
      <w:pPr>
        <w:keepNext/>
        <w:keepLines/>
        <w:tabs>
          <w:tab w:val="left" w:pos="536"/>
        </w:tabs>
        <w:spacing w:before="51" w:after="240"/>
        <w:jc w:val="both"/>
        <w:rPr>
          <w:rFonts w:asciiTheme="minorHAnsi" w:hAnsiTheme="minorHAnsi" w:cstheme="minorHAnsi"/>
          <w:sz w:val="24"/>
        </w:rPr>
      </w:pP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t>Podpis:</w:t>
      </w:r>
    </w:p>
    <w:p w14:paraId="7DABFE8A" w14:textId="77777777" w:rsidR="0054162C" w:rsidRDefault="0054162C" w:rsidP="0094254C">
      <w:pPr>
        <w:rPr>
          <w:rFonts w:asciiTheme="minorHAnsi" w:hAnsiTheme="minorHAnsi" w:cstheme="minorHAnsi"/>
          <w:b/>
          <w:i/>
        </w:rPr>
        <w:sectPr w:rsidR="0054162C" w:rsidSect="00316011">
          <w:pgSz w:w="11906" w:h="16838"/>
          <w:pgMar w:top="1135" w:right="1134" w:bottom="1134" w:left="1134" w:header="1191" w:footer="709" w:gutter="0"/>
          <w:cols w:space="708"/>
          <w:docGrid w:linePitch="360"/>
        </w:sectPr>
      </w:pPr>
    </w:p>
    <w:p w14:paraId="2B5C6CC5" w14:textId="63D1FA09" w:rsidR="0094254C" w:rsidRPr="0054162C" w:rsidRDefault="0094254C" w:rsidP="0054162C">
      <w:pPr>
        <w:pageBreakBefore/>
        <w:autoSpaceDE w:val="0"/>
        <w:spacing w:line="360" w:lineRule="auto"/>
        <w:rPr>
          <w:rFonts w:asciiTheme="minorHAnsi" w:hAnsiTheme="minorHAnsi" w:cstheme="minorHAnsi"/>
          <w:b/>
          <w:i/>
          <w:sz w:val="24"/>
          <w:szCs w:val="24"/>
        </w:rPr>
      </w:pPr>
      <w:r w:rsidRPr="0054162C">
        <w:rPr>
          <w:rFonts w:asciiTheme="minorHAnsi" w:hAnsiTheme="minorHAnsi" w:cstheme="minorHAnsi"/>
          <w:b/>
          <w:i/>
          <w:sz w:val="24"/>
          <w:szCs w:val="24"/>
        </w:rPr>
        <w:lastRenderedPageBreak/>
        <w:t>OBR-3</w:t>
      </w:r>
    </w:p>
    <w:p w14:paraId="13C58B13" w14:textId="77777777" w:rsidR="0094254C" w:rsidRDefault="0094254C" w:rsidP="0094254C">
      <w:pPr>
        <w:autoSpaceDE w:val="0"/>
        <w:autoSpaceDN w:val="0"/>
        <w:adjustRightInd w:val="0"/>
        <w:rPr>
          <w:rFonts w:asciiTheme="minorHAnsi" w:hAnsiTheme="minorHAnsi" w:cstheme="minorHAnsi"/>
          <w:b/>
          <w:i/>
        </w:rPr>
      </w:pPr>
    </w:p>
    <w:p w14:paraId="4F97A86F" w14:textId="77777777" w:rsidR="0054162C" w:rsidRDefault="0054162C" w:rsidP="0094254C">
      <w:pPr>
        <w:autoSpaceDE w:val="0"/>
        <w:autoSpaceDN w:val="0"/>
        <w:adjustRightInd w:val="0"/>
        <w:rPr>
          <w:rFonts w:asciiTheme="minorHAnsi" w:hAnsiTheme="minorHAnsi" w:cstheme="minorHAnsi"/>
          <w:b/>
          <w:i/>
        </w:rPr>
      </w:pPr>
    </w:p>
    <w:p w14:paraId="25207057" w14:textId="77777777" w:rsidR="0054162C" w:rsidRPr="0025779E" w:rsidRDefault="0054162C" w:rsidP="0094254C">
      <w:pPr>
        <w:autoSpaceDE w:val="0"/>
        <w:autoSpaceDN w:val="0"/>
        <w:adjustRightInd w:val="0"/>
        <w:rPr>
          <w:rFonts w:asciiTheme="minorHAnsi" w:hAnsiTheme="minorHAnsi" w:cstheme="minorHAnsi"/>
          <w:b/>
          <w:i/>
        </w:rPr>
      </w:pPr>
    </w:p>
    <w:p w14:paraId="1C7512A6" w14:textId="77777777" w:rsidR="0094254C" w:rsidRPr="0025779E" w:rsidRDefault="0094254C" w:rsidP="0094254C">
      <w:pPr>
        <w:pStyle w:val="Heading"/>
        <w:rPr>
          <w:rFonts w:asciiTheme="minorHAnsi" w:hAnsiTheme="minorHAnsi" w:cstheme="minorHAnsi"/>
          <w:sz w:val="24"/>
        </w:rPr>
      </w:pPr>
      <w:r w:rsidRPr="0025779E">
        <w:rPr>
          <w:rFonts w:asciiTheme="minorHAnsi" w:hAnsiTheme="minorHAnsi" w:cstheme="minorHAnsi"/>
          <w:sz w:val="24"/>
        </w:rPr>
        <w:t>PODIZVAJALCI V PONUDBI</w:t>
      </w:r>
      <w:r>
        <w:rPr>
          <w:rStyle w:val="Sprotnaopomba-sklic"/>
          <w:rFonts w:asciiTheme="minorHAnsi" w:hAnsiTheme="minorHAnsi" w:cstheme="minorHAnsi"/>
          <w:sz w:val="24"/>
        </w:rPr>
        <w:footnoteReference w:id="6"/>
      </w:r>
    </w:p>
    <w:p w14:paraId="52592D5D" w14:textId="3027AD36" w:rsidR="0094254C" w:rsidRPr="00861DDD" w:rsidRDefault="0094254C" w:rsidP="0094254C">
      <w:pPr>
        <w:pStyle w:val="Telobesedila"/>
        <w:jc w:val="center"/>
        <w:rPr>
          <w:rFonts w:asciiTheme="minorHAnsi" w:hAnsiTheme="minorHAnsi" w:cstheme="minorHAnsi"/>
        </w:rPr>
      </w:pPr>
      <w:r w:rsidRPr="00861DDD">
        <w:rPr>
          <w:rFonts w:asciiTheme="minorHAnsi" w:hAnsiTheme="minorHAnsi" w:cstheme="minorHAnsi"/>
        </w:rPr>
        <w:t>»</w:t>
      </w:r>
      <w:r w:rsidR="00E77553" w:rsidRPr="00810D8F">
        <w:rPr>
          <w:rFonts w:asciiTheme="minorHAnsi" w:eastAsia="Calibri" w:hAnsiTheme="minorHAnsi" w:cstheme="minorHAnsi"/>
          <w:iCs/>
        </w:rPr>
        <w:t xml:space="preserve">DOBAVA </w:t>
      </w:r>
      <w:r w:rsidR="00E77553">
        <w:rPr>
          <w:rFonts w:asciiTheme="minorHAnsi" w:eastAsia="Calibri" w:hAnsiTheme="minorHAnsi" w:cstheme="minorHAnsi"/>
          <w:iCs/>
        </w:rPr>
        <w:t>GRADBENIH IZDELKOV IN OPREME</w:t>
      </w:r>
      <w:r w:rsidRPr="00861DDD">
        <w:rPr>
          <w:rFonts w:asciiTheme="minorHAnsi" w:hAnsiTheme="minorHAnsi" w:cstheme="minorHAnsi"/>
        </w:rPr>
        <w:t>«</w:t>
      </w:r>
    </w:p>
    <w:p w14:paraId="422E386E" w14:textId="77777777" w:rsidR="0094254C" w:rsidRPr="0025779E" w:rsidRDefault="0094254C" w:rsidP="0094254C">
      <w:pPr>
        <w:pStyle w:val="Telobesedila"/>
        <w:rPr>
          <w:rFonts w:asciiTheme="minorHAnsi" w:hAnsiTheme="minorHAnsi" w:cstheme="minorHAnsi"/>
          <w:lang w:val="x-none"/>
        </w:rPr>
      </w:pPr>
    </w:p>
    <w:p w14:paraId="0237A02B"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Ponudnik: </w:t>
      </w:r>
      <w:sdt>
        <w:sdtPr>
          <w:rPr>
            <w:rFonts w:asciiTheme="minorHAnsi" w:hAnsiTheme="minorHAnsi" w:cstheme="minorHAnsi"/>
          </w:rPr>
          <w:id w:val="1288699367"/>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2B083AAF"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Naziv podizvajalca: </w:t>
      </w:r>
      <w:sdt>
        <w:sdtPr>
          <w:rPr>
            <w:rFonts w:asciiTheme="minorHAnsi" w:hAnsiTheme="minorHAnsi" w:cstheme="minorHAnsi"/>
          </w:rPr>
          <w:id w:val="1605843237"/>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75C013BB"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Naslov: </w:t>
      </w:r>
      <w:sdt>
        <w:sdtPr>
          <w:rPr>
            <w:rFonts w:asciiTheme="minorHAnsi" w:hAnsiTheme="minorHAnsi" w:cstheme="minorHAnsi"/>
          </w:rPr>
          <w:id w:val="726348304"/>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64C1DAB4"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Matična številka:</w:t>
      </w:r>
      <w:sdt>
        <w:sdtPr>
          <w:rPr>
            <w:rFonts w:asciiTheme="minorHAnsi" w:hAnsiTheme="minorHAnsi" w:cstheme="minorHAnsi"/>
          </w:rPr>
          <w:id w:val="995611255"/>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7BF00946"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Davčna številka:</w:t>
      </w:r>
      <w:sdt>
        <w:sdtPr>
          <w:rPr>
            <w:rFonts w:asciiTheme="minorHAnsi" w:hAnsiTheme="minorHAnsi" w:cstheme="minorHAnsi"/>
          </w:rPr>
          <w:id w:val="-218444860"/>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42A0B31F"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Transakcijski račun:</w:t>
      </w:r>
      <w:sdt>
        <w:sdtPr>
          <w:rPr>
            <w:rFonts w:asciiTheme="minorHAnsi" w:hAnsiTheme="minorHAnsi" w:cstheme="minorHAnsi"/>
          </w:rPr>
          <w:id w:val="546732268"/>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2A048D4C"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Zakoniti zastopniki:</w:t>
      </w:r>
      <w:sdt>
        <w:sdtPr>
          <w:rPr>
            <w:rFonts w:asciiTheme="minorHAnsi" w:hAnsiTheme="minorHAnsi" w:cstheme="minorHAnsi"/>
          </w:rPr>
          <w:id w:val="-381945790"/>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0BAD58B5"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F21B5C9B8936442E8004C904C14A3E39"/>
          </w:placeholder>
          <w:showingPlcHdr/>
        </w:sdtPr>
        <w:sdtContent>
          <w:r w:rsidRPr="001C475E">
            <w:rPr>
              <w:rStyle w:val="Besedilooznabemesta"/>
              <w:rFonts w:asciiTheme="minorHAnsi" w:hAnsiTheme="minorHAnsi" w:cstheme="minorHAnsi"/>
            </w:rPr>
            <w:t>Kliknite ali tapnite tukaj, če želite vnesti besedilo.</w:t>
          </w:r>
        </w:sdtContent>
      </w:sdt>
    </w:p>
    <w:p w14:paraId="1430BECB"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r w:rsidRPr="001C475E">
        <w:rPr>
          <w:rFonts w:asciiTheme="minorHAnsi" w:hAnsiTheme="minorHAnsi" w:cstheme="minorHAnsi"/>
        </w:rPr>
        <w:t xml:space="preserve"> EUR</w:t>
      </w:r>
    </w:p>
    <w:p w14:paraId="2D143D93"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7C8B0358" w14:textId="77777777" w:rsidR="0094254C" w:rsidRPr="001C475E" w:rsidRDefault="0094254C" w:rsidP="0094254C">
      <w:pPr>
        <w:jc w:val="both"/>
        <w:rPr>
          <w:rFonts w:asciiTheme="minorHAnsi" w:hAnsiTheme="minorHAnsi" w:cstheme="minorHAnsi"/>
          <w:i/>
        </w:rPr>
      </w:pPr>
    </w:p>
    <w:p w14:paraId="7C0C4A17" w14:textId="77777777" w:rsidR="0094254C" w:rsidRPr="001C475E" w:rsidRDefault="0094254C" w:rsidP="0094254C">
      <w:pPr>
        <w:spacing w:line="360" w:lineRule="auto"/>
        <w:jc w:val="both"/>
        <w:rPr>
          <w:rFonts w:asciiTheme="minorHAnsi" w:hAnsiTheme="minorHAnsi" w:cstheme="minorHAnsi"/>
        </w:rPr>
      </w:pPr>
    </w:p>
    <w:p w14:paraId="7E834FC2" w14:textId="77777777" w:rsidR="0094254C" w:rsidRPr="001C475E" w:rsidRDefault="0094254C" w:rsidP="0094254C">
      <w:pPr>
        <w:jc w:val="both"/>
        <w:rPr>
          <w:rFonts w:asciiTheme="minorHAnsi" w:hAnsiTheme="minorHAnsi" w:cstheme="minorHAnsi"/>
        </w:rPr>
      </w:pPr>
      <w:r w:rsidRPr="001C475E">
        <w:rPr>
          <w:rFonts w:asciiTheme="minorHAnsi" w:hAnsiTheme="minorHAnsi" w:cstheme="minorHAnsi"/>
        </w:rPr>
        <w:t>V skladu s petim odstavkom 94. člena ZJN-3 zahtevamo neposredno plačilo s strani naročnika.</w:t>
      </w:r>
    </w:p>
    <w:p w14:paraId="0E97CBFA" w14:textId="77777777" w:rsidR="0094254C" w:rsidRPr="001C475E" w:rsidRDefault="0094254C" w:rsidP="0094254C">
      <w:pPr>
        <w:jc w:val="both"/>
        <w:rPr>
          <w:rFonts w:asciiTheme="minorHAnsi" w:hAnsiTheme="minorHAnsi" w:cstheme="minorHAnsi"/>
        </w:rPr>
      </w:pPr>
      <w:r w:rsidRPr="001C475E">
        <w:rPr>
          <w:rFonts w:asciiTheme="minorHAnsi" w:hAnsiTheme="minorHAnsi" w:cstheme="minorHAnsi"/>
          <w:i/>
        </w:rPr>
        <w:t xml:space="preserve">(ustrezno označite): </w:t>
      </w:r>
      <w:r w:rsidRPr="001C475E">
        <w:rPr>
          <w:rFonts w:asciiTheme="minorHAnsi" w:hAnsiTheme="minorHAnsi" w:cstheme="minorHAnsi"/>
          <w:i/>
        </w:rPr>
        <w:tab/>
      </w:r>
    </w:p>
    <w:p w14:paraId="7078EB17" w14:textId="77777777" w:rsidR="0094254C" w:rsidRPr="001C475E" w:rsidRDefault="0094254C" w:rsidP="0094254C">
      <w:pPr>
        <w:spacing w:before="60" w:after="60" w:line="360" w:lineRule="auto"/>
        <w:jc w:val="center"/>
        <w:rPr>
          <w:rFonts w:asciiTheme="minorHAnsi" w:hAnsiTheme="minorHAnsi" w:cstheme="minorHAnsi"/>
        </w:rPr>
      </w:pPr>
      <w:r w:rsidRPr="001C475E">
        <w:rPr>
          <w:rFonts w:ascii="Segoe UI Symbol" w:eastAsia="MS Gothic" w:hAnsi="Segoe UI Symbol" w:cs="Segoe UI Symbol"/>
        </w:rPr>
        <w:t>☐</w:t>
      </w:r>
      <w:r w:rsidRPr="001C475E">
        <w:rPr>
          <w:rFonts w:asciiTheme="minorHAnsi" w:hAnsiTheme="minorHAnsi" w:cstheme="minorHAnsi"/>
        </w:rPr>
        <w:t xml:space="preserve">DA </w:t>
      </w:r>
      <w:r w:rsidRPr="001C475E">
        <w:rPr>
          <w:rFonts w:asciiTheme="minorHAnsi" w:hAnsiTheme="minorHAnsi" w:cstheme="minorHAnsi"/>
        </w:rPr>
        <w:tab/>
      </w:r>
      <w:r w:rsidRPr="001C475E">
        <w:rPr>
          <w:rFonts w:asciiTheme="minorHAnsi" w:hAnsiTheme="minorHAnsi" w:cstheme="minorHAnsi"/>
        </w:rPr>
        <w:tab/>
      </w:r>
      <w:r w:rsidRPr="001C475E">
        <w:rPr>
          <w:rFonts w:asciiTheme="minorHAnsi" w:hAnsiTheme="minorHAnsi" w:cstheme="minorHAnsi"/>
        </w:rPr>
        <w:tab/>
      </w:r>
      <w:r w:rsidRPr="001C475E">
        <w:rPr>
          <w:rFonts w:asciiTheme="minorHAnsi" w:hAnsiTheme="minorHAnsi" w:cstheme="minorHAnsi"/>
        </w:rPr>
        <w:tab/>
      </w:r>
      <w:r w:rsidRPr="001C475E">
        <w:rPr>
          <w:rFonts w:ascii="Segoe UI Symbol" w:eastAsia="MS Gothic" w:hAnsi="Segoe UI Symbol" w:cs="Segoe UI Symbol"/>
        </w:rPr>
        <w:t>☐</w:t>
      </w:r>
      <w:r w:rsidRPr="001C475E">
        <w:rPr>
          <w:rFonts w:asciiTheme="minorHAnsi" w:hAnsiTheme="minorHAnsi" w:cstheme="minorHAnsi"/>
        </w:rPr>
        <w:t xml:space="preserve">NE </w:t>
      </w:r>
    </w:p>
    <w:p w14:paraId="69DFD72D" w14:textId="77777777" w:rsidR="0094254C" w:rsidRPr="001C475E" w:rsidRDefault="0094254C" w:rsidP="0094254C">
      <w:pPr>
        <w:jc w:val="both"/>
        <w:rPr>
          <w:rFonts w:asciiTheme="minorHAnsi" w:hAnsiTheme="minorHAnsi" w:cstheme="minorHAnsi"/>
        </w:rPr>
      </w:pPr>
      <w:r w:rsidRPr="001C475E">
        <w:rPr>
          <w:rFonts w:asciiTheme="minorHAnsi" w:hAnsiTheme="minorHAnsi" w:cstheme="minorHAnsi"/>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4B4EC312" w14:textId="77777777" w:rsidR="0094254C" w:rsidRPr="001C475E" w:rsidRDefault="0094254C" w:rsidP="0094254C">
      <w:pPr>
        <w:jc w:val="both"/>
        <w:rPr>
          <w:rFonts w:asciiTheme="minorHAnsi" w:hAnsiTheme="minorHAnsi" w:cstheme="minorHAnsi"/>
        </w:rPr>
      </w:pPr>
    </w:p>
    <w:p w14:paraId="279E6EB2" w14:textId="77777777" w:rsidR="0094254C" w:rsidRPr="001C475E" w:rsidRDefault="0094254C" w:rsidP="0094254C">
      <w:pPr>
        <w:jc w:val="both"/>
        <w:rPr>
          <w:rFonts w:asciiTheme="minorHAnsi" w:hAnsiTheme="minorHAnsi" w:cstheme="minorHAnsi"/>
        </w:rPr>
      </w:pPr>
    </w:p>
    <w:p w14:paraId="04095E63" w14:textId="77777777" w:rsidR="0094254C" w:rsidRPr="001C475E" w:rsidRDefault="0094254C" w:rsidP="0094254C">
      <w:pPr>
        <w:spacing w:line="360" w:lineRule="auto"/>
        <w:rPr>
          <w:rFonts w:asciiTheme="minorHAnsi" w:hAnsiTheme="minorHAnsi" w:cstheme="minorHAnsi"/>
        </w:rPr>
      </w:pPr>
      <w:r w:rsidRPr="001C475E">
        <w:rPr>
          <w:rFonts w:asciiTheme="minorHAnsi" w:hAnsiTheme="minorHAnsi" w:cstheme="minorHAnsi"/>
        </w:rPr>
        <w:t xml:space="preserve">Datum: </w:t>
      </w:r>
      <w:sdt>
        <w:sdtPr>
          <w:rPr>
            <w:rFonts w:asciiTheme="minorHAnsi" w:hAnsiTheme="minorHAnsi" w:cstheme="minorHAnsi"/>
          </w:rPr>
          <w:id w:val="-1782481957"/>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r w:rsidRPr="001C475E">
        <w:rPr>
          <w:rFonts w:asciiTheme="minorHAnsi" w:hAnsiTheme="minorHAnsi" w:cstheme="minorHAnsi"/>
        </w:rPr>
        <w:t xml:space="preserve">            </w:t>
      </w:r>
    </w:p>
    <w:p w14:paraId="7676A685" w14:textId="77777777" w:rsidR="0094254C" w:rsidRPr="001C475E" w:rsidRDefault="0094254C" w:rsidP="0094254C">
      <w:pPr>
        <w:spacing w:line="360" w:lineRule="auto"/>
        <w:rPr>
          <w:rFonts w:asciiTheme="minorHAnsi" w:hAnsiTheme="minorHAnsi" w:cstheme="minorHAnsi"/>
        </w:rPr>
      </w:pPr>
    </w:p>
    <w:p w14:paraId="40DF431D" w14:textId="77777777" w:rsidR="0094254C" w:rsidRPr="001C475E" w:rsidRDefault="0094254C" w:rsidP="0094254C">
      <w:pPr>
        <w:spacing w:line="360" w:lineRule="auto"/>
        <w:ind w:left="2832" w:firstLine="708"/>
        <w:jc w:val="center"/>
        <w:rPr>
          <w:rFonts w:asciiTheme="minorHAnsi" w:hAnsiTheme="minorHAnsi" w:cstheme="minorHAnsi"/>
        </w:rPr>
      </w:pPr>
      <w:r w:rsidRPr="001C475E">
        <w:rPr>
          <w:rFonts w:asciiTheme="minorHAnsi" w:hAnsiTheme="minorHAnsi" w:cstheme="minorHAnsi"/>
        </w:rPr>
        <w:t>Žig in podpis podizvajalca:</w:t>
      </w:r>
    </w:p>
    <w:p w14:paraId="137C7E81" w14:textId="15E96DA3" w:rsidR="001405AE" w:rsidRPr="0074677B" w:rsidRDefault="001405AE" w:rsidP="0074677B">
      <w:pPr>
        <w:pageBreakBefore/>
        <w:autoSpaceDE w:val="0"/>
        <w:spacing w:line="360" w:lineRule="auto"/>
        <w:rPr>
          <w:rFonts w:asciiTheme="minorHAnsi" w:hAnsiTheme="minorHAnsi" w:cstheme="minorHAnsi"/>
          <w:sz w:val="24"/>
          <w:szCs w:val="24"/>
        </w:rPr>
      </w:pPr>
      <w:r w:rsidRPr="00E1206E">
        <w:rPr>
          <w:rFonts w:asciiTheme="minorHAnsi" w:hAnsiTheme="minorHAnsi" w:cstheme="minorHAnsi"/>
          <w:b/>
          <w:i/>
          <w:sz w:val="24"/>
          <w:szCs w:val="24"/>
        </w:rPr>
        <w:lastRenderedPageBreak/>
        <w:t>OBR-</w:t>
      </w:r>
      <w:r w:rsidR="006D196C" w:rsidRPr="00E1206E">
        <w:rPr>
          <w:rFonts w:asciiTheme="minorHAnsi" w:hAnsiTheme="minorHAnsi" w:cstheme="minorHAnsi"/>
          <w:b/>
          <w:i/>
          <w:sz w:val="24"/>
          <w:szCs w:val="24"/>
        </w:rPr>
        <w:t>4</w:t>
      </w:r>
    </w:p>
    <w:p w14:paraId="2A0DDF59" w14:textId="4C688710" w:rsidR="001405AE" w:rsidRPr="00E1206E" w:rsidRDefault="001405AE">
      <w:pPr>
        <w:autoSpaceDE w:val="0"/>
        <w:rPr>
          <w:rFonts w:asciiTheme="minorHAnsi" w:hAnsiTheme="minorHAnsi" w:cstheme="minorHAnsi"/>
          <w:sz w:val="24"/>
          <w:szCs w:val="24"/>
        </w:rPr>
      </w:pPr>
      <w:r w:rsidRPr="00E1206E">
        <w:rPr>
          <w:rFonts w:asciiTheme="minorHAnsi" w:hAnsiTheme="minorHAnsi" w:cstheme="minorHAnsi"/>
          <w:b/>
          <w:i/>
          <w:sz w:val="24"/>
          <w:szCs w:val="24"/>
        </w:rPr>
        <w:t xml:space="preserve">Vzorec </w:t>
      </w:r>
      <w:r w:rsidR="00D4425B">
        <w:rPr>
          <w:rFonts w:asciiTheme="minorHAnsi" w:hAnsiTheme="minorHAnsi" w:cstheme="minorHAnsi"/>
          <w:b/>
          <w:i/>
          <w:sz w:val="24"/>
          <w:szCs w:val="24"/>
        </w:rPr>
        <w:t>okvirnega sporazuma</w:t>
      </w:r>
    </w:p>
    <w:p w14:paraId="713E33EB" w14:textId="77777777" w:rsidR="001405AE" w:rsidRPr="00E1206E" w:rsidRDefault="001405AE">
      <w:pPr>
        <w:jc w:val="center"/>
        <w:rPr>
          <w:rFonts w:asciiTheme="minorHAnsi" w:hAnsiTheme="minorHAnsi" w:cstheme="minorHAnsi"/>
          <w:b/>
          <w:bCs/>
          <w:i/>
          <w:sz w:val="24"/>
          <w:szCs w:val="24"/>
        </w:rPr>
      </w:pPr>
    </w:p>
    <w:p w14:paraId="67C1217D" w14:textId="77777777" w:rsidR="00810D8F" w:rsidRPr="00470CF0" w:rsidRDefault="00810D8F" w:rsidP="00810D8F">
      <w:pPr>
        <w:rPr>
          <w:rFonts w:asciiTheme="minorHAnsi" w:hAnsiTheme="minorHAnsi" w:cstheme="minorHAnsi"/>
          <w:b/>
        </w:rPr>
      </w:pPr>
    </w:p>
    <w:p w14:paraId="5D527AAC" w14:textId="4B5DB080" w:rsidR="00810D8F" w:rsidRPr="0062064C" w:rsidRDefault="00810D8F" w:rsidP="00E37DEE">
      <w:pPr>
        <w:jc w:val="center"/>
        <w:rPr>
          <w:rFonts w:asciiTheme="minorHAnsi" w:hAnsiTheme="minorHAnsi" w:cstheme="minorHAnsi"/>
          <w:b/>
          <w:sz w:val="24"/>
          <w:szCs w:val="24"/>
        </w:rPr>
      </w:pPr>
      <w:r w:rsidRPr="00810D8F">
        <w:rPr>
          <w:rFonts w:asciiTheme="minorHAnsi" w:hAnsiTheme="minorHAnsi" w:cstheme="minorHAnsi"/>
          <w:b/>
          <w:sz w:val="24"/>
          <w:szCs w:val="24"/>
        </w:rPr>
        <w:t xml:space="preserve">OKVIRNI SPORAZUM O DOBAVI </w:t>
      </w:r>
      <w:bookmarkStart w:id="31" w:name="_Hlk44920248"/>
      <w:r w:rsidR="00E37DEE">
        <w:rPr>
          <w:rFonts w:asciiTheme="minorHAnsi" w:hAnsiTheme="minorHAnsi" w:cstheme="minorHAnsi"/>
          <w:b/>
          <w:sz w:val="24"/>
          <w:szCs w:val="24"/>
        </w:rPr>
        <w:t>GRADBENIH IZDELKOV IN OPREME</w:t>
      </w:r>
    </w:p>
    <w:p w14:paraId="4038EF8D" w14:textId="77777777" w:rsidR="00810D8F" w:rsidRPr="00810D8F" w:rsidRDefault="00810D8F" w:rsidP="00810D8F">
      <w:pPr>
        <w:jc w:val="both"/>
        <w:rPr>
          <w:rFonts w:asciiTheme="minorHAnsi" w:hAnsiTheme="minorHAnsi" w:cstheme="minorHAnsi"/>
          <w:sz w:val="24"/>
          <w:szCs w:val="24"/>
        </w:rPr>
      </w:pPr>
    </w:p>
    <w:p w14:paraId="634AD09B"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ki sta ga sklenila</w:t>
      </w:r>
    </w:p>
    <w:p w14:paraId="4831C916" w14:textId="77777777" w:rsidR="00810D8F" w:rsidRPr="00810D8F" w:rsidRDefault="00810D8F" w:rsidP="00810D8F">
      <w:pPr>
        <w:jc w:val="both"/>
        <w:rPr>
          <w:rFonts w:asciiTheme="minorHAnsi" w:hAnsiTheme="minorHAnsi" w:cstheme="minorHAnsi"/>
          <w:sz w:val="24"/>
          <w:szCs w:val="24"/>
        </w:rPr>
      </w:pPr>
    </w:p>
    <w:bookmarkEnd w:id="31"/>
    <w:p w14:paraId="54442D9D" w14:textId="37D89615" w:rsidR="00E37DEE" w:rsidRPr="00E37DEE" w:rsidRDefault="00E37DEE" w:rsidP="00E37DEE">
      <w:pPr>
        <w:jc w:val="both"/>
        <w:rPr>
          <w:rFonts w:asciiTheme="minorHAnsi" w:hAnsiTheme="minorHAnsi" w:cstheme="minorHAnsi"/>
          <w:sz w:val="24"/>
          <w:szCs w:val="24"/>
        </w:rPr>
      </w:pPr>
      <w:r w:rsidRPr="00E37DEE">
        <w:rPr>
          <w:rFonts w:asciiTheme="minorHAnsi" w:hAnsiTheme="minorHAnsi" w:cstheme="minorHAnsi"/>
          <w:sz w:val="24"/>
          <w:szCs w:val="24"/>
        </w:rPr>
        <w:t xml:space="preserve">kot </w:t>
      </w:r>
      <w:r>
        <w:rPr>
          <w:rFonts w:asciiTheme="minorHAnsi" w:hAnsiTheme="minorHAnsi" w:cstheme="minorHAnsi"/>
          <w:sz w:val="24"/>
          <w:szCs w:val="24"/>
        </w:rPr>
        <w:t>naročnik</w:t>
      </w:r>
      <w:r w:rsidRPr="00E37DEE">
        <w:rPr>
          <w:rFonts w:asciiTheme="minorHAnsi" w:hAnsiTheme="minorHAnsi" w:cstheme="minorHAnsi"/>
          <w:sz w:val="24"/>
          <w:szCs w:val="24"/>
        </w:rPr>
        <w:t xml:space="preserve">: </w:t>
      </w:r>
      <w:r w:rsidRPr="00E37DEE">
        <w:rPr>
          <w:rFonts w:asciiTheme="minorHAnsi" w:hAnsiTheme="minorHAnsi" w:cstheme="minorHAnsi"/>
          <w:sz w:val="24"/>
          <w:szCs w:val="24"/>
        </w:rPr>
        <w:tab/>
      </w:r>
      <w:r w:rsidRPr="00E37DEE">
        <w:rPr>
          <w:rFonts w:asciiTheme="minorHAnsi" w:hAnsiTheme="minorHAnsi" w:cstheme="minorHAnsi"/>
          <w:sz w:val="24"/>
          <w:szCs w:val="24"/>
        </w:rPr>
        <w:tab/>
        <w:t>KOMUNALA, javno podjetje d.o.o., Kopališka 2, 9000 M. Sobota</w:t>
      </w:r>
    </w:p>
    <w:p w14:paraId="5696C7A9" w14:textId="77777777" w:rsidR="00E37DEE" w:rsidRPr="00E37DEE" w:rsidRDefault="00E37DEE" w:rsidP="00E37DEE">
      <w:pPr>
        <w:jc w:val="both"/>
        <w:rPr>
          <w:rFonts w:asciiTheme="minorHAnsi" w:hAnsiTheme="minorHAnsi" w:cstheme="minorHAnsi"/>
          <w:sz w:val="24"/>
          <w:szCs w:val="24"/>
        </w:rPr>
      </w:pPr>
      <w:r w:rsidRPr="00E37DEE">
        <w:rPr>
          <w:rFonts w:asciiTheme="minorHAnsi" w:hAnsiTheme="minorHAnsi" w:cstheme="minorHAnsi"/>
          <w:sz w:val="24"/>
          <w:szCs w:val="24"/>
        </w:rPr>
        <w:t xml:space="preserve">ki ga zastopa: </w:t>
      </w:r>
      <w:r w:rsidRPr="00E37DEE">
        <w:rPr>
          <w:rFonts w:asciiTheme="minorHAnsi" w:hAnsiTheme="minorHAnsi" w:cstheme="minorHAnsi"/>
          <w:sz w:val="24"/>
          <w:szCs w:val="24"/>
        </w:rPr>
        <w:tab/>
      </w:r>
      <w:r w:rsidRPr="00E37DEE">
        <w:rPr>
          <w:rFonts w:asciiTheme="minorHAnsi" w:hAnsiTheme="minorHAnsi" w:cstheme="minorHAnsi"/>
          <w:sz w:val="24"/>
          <w:szCs w:val="24"/>
        </w:rPr>
        <w:tab/>
        <w:t>direktor Tomislav Zrinski, univ. dipl. inž. grad.</w:t>
      </w:r>
    </w:p>
    <w:p w14:paraId="71768040" w14:textId="77777777" w:rsidR="00E37DEE" w:rsidRPr="00E37DEE" w:rsidRDefault="00E37DEE" w:rsidP="00E37DEE">
      <w:pPr>
        <w:jc w:val="both"/>
        <w:rPr>
          <w:rFonts w:asciiTheme="minorHAnsi" w:hAnsiTheme="minorHAnsi" w:cstheme="minorHAnsi"/>
          <w:sz w:val="24"/>
          <w:szCs w:val="24"/>
        </w:rPr>
      </w:pPr>
      <w:r w:rsidRPr="00E37DEE">
        <w:rPr>
          <w:rFonts w:asciiTheme="minorHAnsi" w:hAnsiTheme="minorHAnsi" w:cstheme="minorHAnsi"/>
          <w:sz w:val="24"/>
          <w:szCs w:val="24"/>
        </w:rPr>
        <w:t xml:space="preserve">Matična številka: </w:t>
      </w:r>
      <w:r w:rsidRPr="00E37DEE">
        <w:rPr>
          <w:rFonts w:asciiTheme="minorHAnsi" w:hAnsiTheme="minorHAnsi" w:cstheme="minorHAnsi"/>
          <w:sz w:val="24"/>
          <w:szCs w:val="24"/>
        </w:rPr>
        <w:tab/>
        <w:t>5067936</w:t>
      </w:r>
    </w:p>
    <w:p w14:paraId="6A22F9A1" w14:textId="77777777" w:rsidR="00E37DEE" w:rsidRPr="00E37DEE" w:rsidRDefault="00E37DEE" w:rsidP="00E37DEE">
      <w:pPr>
        <w:jc w:val="both"/>
        <w:rPr>
          <w:rFonts w:asciiTheme="minorHAnsi" w:hAnsiTheme="minorHAnsi" w:cstheme="minorHAnsi"/>
          <w:sz w:val="24"/>
          <w:szCs w:val="24"/>
        </w:rPr>
      </w:pPr>
      <w:r w:rsidRPr="00E37DEE">
        <w:rPr>
          <w:rFonts w:asciiTheme="minorHAnsi" w:hAnsiTheme="minorHAnsi" w:cstheme="minorHAnsi"/>
          <w:sz w:val="24"/>
          <w:szCs w:val="24"/>
        </w:rPr>
        <w:t xml:space="preserve">ID za DDV: </w:t>
      </w:r>
      <w:r w:rsidRPr="00E37DEE">
        <w:rPr>
          <w:rFonts w:asciiTheme="minorHAnsi" w:hAnsiTheme="minorHAnsi" w:cstheme="minorHAnsi"/>
          <w:sz w:val="24"/>
          <w:szCs w:val="24"/>
        </w:rPr>
        <w:tab/>
      </w:r>
      <w:r w:rsidRPr="00E37DEE">
        <w:rPr>
          <w:rFonts w:asciiTheme="minorHAnsi" w:hAnsiTheme="minorHAnsi" w:cstheme="minorHAnsi"/>
          <w:sz w:val="24"/>
          <w:szCs w:val="24"/>
        </w:rPr>
        <w:tab/>
        <w:t>SI61364576</w:t>
      </w:r>
    </w:p>
    <w:p w14:paraId="5ACF825C" w14:textId="486EAB47" w:rsidR="00E37DEE" w:rsidRPr="00E37DEE" w:rsidRDefault="00E37DEE" w:rsidP="00E37DEE">
      <w:pPr>
        <w:jc w:val="both"/>
        <w:rPr>
          <w:rFonts w:asciiTheme="minorHAnsi" w:hAnsiTheme="minorHAnsi" w:cstheme="minorHAnsi"/>
          <w:sz w:val="24"/>
          <w:szCs w:val="24"/>
        </w:rPr>
      </w:pPr>
      <w:r w:rsidRPr="00E37DEE">
        <w:rPr>
          <w:rFonts w:asciiTheme="minorHAnsi" w:hAnsiTheme="minorHAnsi" w:cstheme="minorHAnsi"/>
          <w:sz w:val="24"/>
          <w:szCs w:val="24"/>
        </w:rPr>
        <w:t xml:space="preserve">Transakcijski račun :  </w:t>
      </w:r>
      <w:r w:rsidRPr="00E37DEE">
        <w:rPr>
          <w:rFonts w:asciiTheme="minorHAnsi" w:hAnsiTheme="minorHAnsi" w:cstheme="minorHAnsi"/>
          <w:sz w:val="24"/>
          <w:szCs w:val="24"/>
        </w:rPr>
        <w:tab/>
        <w:t>02340-0011260725</w:t>
      </w:r>
    </w:p>
    <w:p w14:paraId="24BEFC2E" w14:textId="77777777" w:rsidR="00810D8F" w:rsidRPr="00810D8F" w:rsidRDefault="00810D8F" w:rsidP="00810D8F">
      <w:pPr>
        <w:jc w:val="both"/>
        <w:rPr>
          <w:rFonts w:asciiTheme="minorHAnsi" w:hAnsiTheme="minorHAnsi" w:cstheme="minorHAnsi"/>
          <w:sz w:val="24"/>
          <w:szCs w:val="24"/>
        </w:rPr>
      </w:pPr>
    </w:p>
    <w:p w14:paraId="4DDD417C"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 xml:space="preserve">in </w:t>
      </w:r>
    </w:p>
    <w:p w14:paraId="3C26048B" w14:textId="77777777" w:rsidR="00810D8F" w:rsidRPr="00810D8F" w:rsidRDefault="00810D8F" w:rsidP="00810D8F">
      <w:pPr>
        <w:jc w:val="both"/>
        <w:rPr>
          <w:rFonts w:asciiTheme="minorHAnsi" w:hAnsiTheme="minorHAnsi" w:cstheme="minorHAnsi"/>
          <w:sz w:val="24"/>
          <w:szCs w:val="24"/>
        </w:rPr>
      </w:pPr>
    </w:p>
    <w:p w14:paraId="198921D0"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 xml:space="preserve">kot dobavitelj: </w:t>
      </w:r>
      <w:r w:rsidRPr="00810D8F">
        <w:rPr>
          <w:rFonts w:asciiTheme="minorHAnsi" w:hAnsiTheme="minorHAnsi" w:cstheme="minorHAnsi"/>
          <w:sz w:val="24"/>
          <w:szCs w:val="24"/>
        </w:rPr>
        <w:tab/>
      </w:r>
      <w:sdt>
        <w:sdtPr>
          <w:rPr>
            <w:rFonts w:asciiTheme="minorHAnsi" w:hAnsiTheme="minorHAnsi" w:cstheme="minorHAnsi"/>
            <w:sz w:val="24"/>
            <w:szCs w:val="24"/>
          </w:rPr>
          <w:id w:val="-208718434"/>
          <w:placeholder>
            <w:docPart w:val="1206EBD1BB444DA6B7FD7E4058988DC8"/>
          </w:placeholder>
          <w:showingPlcHdr/>
          <w:text/>
        </w:sdtPr>
        <w:sdtContent>
          <w:r w:rsidRPr="00810D8F">
            <w:rPr>
              <w:rStyle w:val="Besedilooznabemesta"/>
              <w:rFonts w:asciiTheme="minorHAnsi" w:hAnsiTheme="minorHAnsi" w:cstheme="minorHAnsi"/>
              <w:sz w:val="24"/>
              <w:szCs w:val="24"/>
            </w:rPr>
            <w:t>Kliknite ali tapnite tukaj, če želite vnesti besedilo.</w:t>
          </w:r>
        </w:sdtContent>
      </w:sdt>
    </w:p>
    <w:p w14:paraId="3CE2EFD2"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ki ga zastopa:</w:t>
      </w:r>
      <w:r w:rsidRPr="00810D8F">
        <w:rPr>
          <w:rFonts w:asciiTheme="minorHAnsi" w:hAnsiTheme="minorHAnsi" w:cstheme="minorHAnsi"/>
          <w:sz w:val="24"/>
          <w:szCs w:val="24"/>
        </w:rPr>
        <w:tab/>
      </w:r>
      <w:r w:rsidRPr="00810D8F">
        <w:rPr>
          <w:rFonts w:asciiTheme="minorHAnsi" w:hAnsiTheme="minorHAnsi" w:cstheme="minorHAnsi"/>
          <w:sz w:val="24"/>
          <w:szCs w:val="24"/>
        </w:rPr>
        <w:tab/>
      </w:r>
      <w:sdt>
        <w:sdtPr>
          <w:rPr>
            <w:rFonts w:asciiTheme="minorHAnsi" w:hAnsiTheme="minorHAnsi" w:cstheme="minorHAnsi"/>
            <w:sz w:val="24"/>
            <w:szCs w:val="24"/>
          </w:rPr>
          <w:id w:val="-1104722439"/>
          <w:placeholder>
            <w:docPart w:val="1206EBD1BB444DA6B7FD7E4058988DC8"/>
          </w:placeholder>
          <w:showingPlcHdr/>
          <w:text/>
        </w:sdtPr>
        <w:sdtContent>
          <w:r w:rsidRPr="00810D8F">
            <w:rPr>
              <w:rStyle w:val="Besedilooznabemesta"/>
              <w:rFonts w:asciiTheme="minorHAnsi" w:hAnsiTheme="minorHAnsi" w:cstheme="minorHAnsi"/>
              <w:sz w:val="24"/>
              <w:szCs w:val="24"/>
            </w:rPr>
            <w:t>Kliknite ali tapnite tukaj, če želite vnesti besedilo.</w:t>
          </w:r>
        </w:sdtContent>
      </w:sdt>
    </w:p>
    <w:p w14:paraId="69171B29"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Matična številka:</w:t>
      </w:r>
      <w:r w:rsidRPr="00810D8F">
        <w:rPr>
          <w:rFonts w:asciiTheme="minorHAnsi" w:hAnsiTheme="minorHAnsi" w:cstheme="minorHAnsi"/>
          <w:sz w:val="24"/>
          <w:szCs w:val="24"/>
        </w:rPr>
        <w:tab/>
      </w:r>
      <w:sdt>
        <w:sdtPr>
          <w:rPr>
            <w:rFonts w:asciiTheme="minorHAnsi" w:hAnsiTheme="minorHAnsi" w:cstheme="minorHAnsi"/>
            <w:sz w:val="24"/>
            <w:szCs w:val="24"/>
          </w:rPr>
          <w:id w:val="1761875740"/>
          <w:placeholder>
            <w:docPart w:val="1206EBD1BB444DA6B7FD7E4058988DC8"/>
          </w:placeholder>
          <w:showingPlcHdr/>
          <w:text/>
        </w:sdtPr>
        <w:sdtContent>
          <w:r w:rsidRPr="00810D8F">
            <w:rPr>
              <w:rStyle w:val="Besedilooznabemesta"/>
              <w:rFonts w:asciiTheme="minorHAnsi" w:hAnsiTheme="minorHAnsi" w:cstheme="minorHAnsi"/>
              <w:sz w:val="24"/>
              <w:szCs w:val="24"/>
            </w:rPr>
            <w:t>Kliknite ali tapnite tukaj, če želite vnesti besedilo.</w:t>
          </w:r>
        </w:sdtContent>
      </w:sdt>
    </w:p>
    <w:p w14:paraId="3679E5DD"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ID za DDV:</w:t>
      </w:r>
      <w:r w:rsidRPr="00810D8F">
        <w:rPr>
          <w:rFonts w:asciiTheme="minorHAnsi" w:hAnsiTheme="minorHAnsi" w:cstheme="minorHAnsi"/>
          <w:sz w:val="24"/>
          <w:szCs w:val="24"/>
        </w:rPr>
        <w:tab/>
      </w:r>
      <w:r w:rsidRPr="00810D8F">
        <w:rPr>
          <w:rFonts w:asciiTheme="minorHAnsi" w:hAnsiTheme="minorHAnsi" w:cstheme="minorHAnsi"/>
          <w:sz w:val="24"/>
          <w:szCs w:val="24"/>
        </w:rPr>
        <w:tab/>
      </w:r>
      <w:sdt>
        <w:sdtPr>
          <w:rPr>
            <w:rFonts w:asciiTheme="minorHAnsi" w:hAnsiTheme="minorHAnsi" w:cstheme="minorHAnsi"/>
            <w:sz w:val="24"/>
            <w:szCs w:val="24"/>
          </w:rPr>
          <w:id w:val="-830062581"/>
          <w:placeholder>
            <w:docPart w:val="8604D80E3828429DBCAE016CF2B3340D"/>
          </w:placeholder>
          <w:showingPlcHdr/>
          <w:text/>
        </w:sdtPr>
        <w:sdtContent>
          <w:r w:rsidRPr="00810D8F">
            <w:rPr>
              <w:rStyle w:val="Besedilooznabemesta"/>
              <w:rFonts w:asciiTheme="minorHAnsi" w:hAnsiTheme="minorHAnsi" w:cstheme="minorHAnsi"/>
              <w:sz w:val="24"/>
              <w:szCs w:val="24"/>
            </w:rPr>
            <w:t>Kliknite ali tapnite tukaj, če želite vnesti besedilo.</w:t>
          </w:r>
        </w:sdtContent>
      </w:sdt>
    </w:p>
    <w:p w14:paraId="7D740D53"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Transakcijski  račun:</w:t>
      </w:r>
      <w:r w:rsidRPr="00810D8F">
        <w:rPr>
          <w:rFonts w:asciiTheme="minorHAnsi" w:hAnsiTheme="minorHAnsi" w:cstheme="minorHAnsi"/>
          <w:sz w:val="24"/>
          <w:szCs w:val="24"/>
        </w:rPr>
        <w:tab/>
      </w:r>
      <w:sdt>
        <w:sdtPr>
          <w:rPr>
            <w:rFonts w:asciiTheme="minorHAnsi" w:hAnsiTheme="minorHAnsi" w:cstheme="minorHAnsi"/>
            <w:sz w:val="24"/>
            <w:szCs w:val="24"/>
          </w:rPr>
          <w:id w:val="959843920"/>
          <w:placeholder>
            <w:docPart w:val="3328EDF0EF49468B802107F94A1250D9"/>
          </w:placeholder>
          <w:showingPlcHdr/>
          <w:text/>
        </w:sdtPr>
        <w:sdtContent>
          <w:r w:rsidRPr="00810D8F">
            <w:rPr>
              <w:rStyle w:val="Besedilooznabemesta"/>
              <w:rFonts w:asciiTheme="minorHAnsi" w:hAnsiTheme="minorHAnsi" w:cstheme="minorHAnsi"/>
              <w:sz w:val="24"/>
              <w:szCs w:val="24"/>
            </w:rPr>
            <w:t>Kliknite ali tapnite tukaj, če želite vnesti besedilo.</w:t>
          </w:r>
        </w:sdtContent>
      </w:sdt>
    </w:p>
    <w:p w14:paraId="68301246" w14:textId="77777777" w:rsidR="00810D8F" w:rsidRPr="00810D8F" w:rsidRDefault="00810D8F" w:rsidP="00810D8F">
      <w:pPr>
        <w:autoSpaceDE w:val="0"/>
        <w:autoSpaceDN w:val="0"/>
        <w:adjustRightInd w:val="0"/>
        <w:rPr>
          <w:rFonts w:asciiTheme="minorHAnsi" w:hAnsiTheme="minorHAnsi" w:cstheme="minorHAnsi"/>
          <w:bCs/>
          <w:sz w:val="24"/>
          <w:szCs w:val="24"/>
        </w:rPr>
      </w:pPr>
    </w:p>
    <w:p w14:paraId="173A01A4" w14:textId="77777777" w:rsidR="00810D8F" w:rsidRPr="00810D8F" w:rsidRDefault="00810D8F" w:rsidP="00810D8F">
      <w:pPr>
        <w:autoSpaceDE w:val="0"/>
        <w:autoSpaceDN w:val="0"/>
        <w:adjustRightInd w:val="0"/>
        <w:rPr>
          <w:rFonts w:asciiTheme="minorHAnsi" w:hAnsiTheme="minorHAnsi" w:cstheme="minorHAnsi"/>
          <w:bCs/>
          <w:sz w:val="24"/>
          <w:szCs w:val="24"/>
        </w:rPr>
      </w:pPr>
    </w:p>
    <w:p w14:paraId="275DADDF"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4FE40DD1" w14:textId="77777777" w:rsidR="00810D8F" w:rsidRPr="00810D8F" w:rsidRDefault="00810D8F" w:rsidP="00810D8F">
      <w:pPr>
        <w:contextualSpacing/>
        <w:rPr>
          <w:rFonts w:asciiTheme="minorHAnsi" w:hAnsiTheme="minorHAnsi" w:cstheme="minorHAnsi"/>
          <w:sz w:val="24"/>
          <w:szCs w:val="24"/>
        </w:rPr>
      </w:pPr>
    </w:p>
    <w:p w14:paraId="7AF2E18A" w14:textId="77777777" w:rsidR="00810D8F" w:rsidRPr="00810D8F" w:rsidRDefault="00810D8F" w:rsidP="00810D8F">
      <w:pPr>
        <w:rPr>
          <w:rFonts w:asciiTheme="minorHAnsi" w:hAnsiTheme="minorHAnsi" w:cstheme="minorHAnsi"/>
          <w:sz w:val="24"/>
          <w:szCs w:val="24"/>
        </w:rPr>
      </w:pPr>
      <w:r w:rsidRPr="00810D8F">
        <w:rPr>
          <w:rFonts w:asciiTheme="minorHAnsi" w:hAnsiTheme="minorHAnsi" w:cstheme="minorHAnsi"/>
          <w:sz w:val="24"/>
          <w:szCs w:val="24"/>
        </w:rPr>
        <w:t xml:space="preserve">Stranki okvirnega sporazuma uvodoma ugotavljata, da: </w:t>
      </w:r>
    </w:p>
    <w:p w14:paraId="52C36A6F" w14:textId="77777777" w:rsidR="00810D8F" w:rsidRPr="00810D8F" w:rsidRDefault="00810D8F" w:rsidP="00810D8F">
      <w:pPr>
        <w:rPr>
          <w:rFonts w:asciiTheme="minorHAnsi" w:hAnsiTheme="minorHAnsi" w:cstheme="minorHAnsi"/>
          <w:sz w:val="24"/>
          <w:szCs w:val="24"/>
        </w:rPr>
      </w:pPr>
    </w:p>
    <w:p w14:paraId="2DD7158B" w14:textId="59AFAB68" w:rsidR="00810D8F" w:rsidRPr="00810D8F" w:rsidRDefault="00810D8F" w:rsidP="00033FE5">
      <w:pPr>
        <w:pStyle w:val="Telobesedila"/>
        <w:numPr>
          <w:ilvl w:val="0"/>
          <w:numId w:val="28"/>
        </w:numPr>
        <w:suppressAutoHyphens w:val="0"/>
        <w:spacing w:after="0"/>
        <w:ind w:left="851" w:hanging="425"/>
        <w:jc w:val="both"/>
        <w:rPr>
          <w:rFonts w:asciiTheme="minorHAnsi" w:eastAsia="Calibri" w:hAnsiTheme="minorHAnsi" w:cstheme="minorHAnsi"/>
          <w:i/>
          <w:iCs/>
        </w:rPr>
      </w:pPr>
      <w:r w:rsidRPr="00810D8F">
        <w:rPr>
          <w:rFonts w:asciiTheme="minorHAnsi" w:eastAsia="Calibri" w:hAnsiTheme="minorHAnsi" w:cstheme="minorHAnsi"/>
          <w:iCs/>
        </w:rPr>
        <w:t xml:space="preserve">je naročnik izvedel javno naročilo </w:t>
      </w:r>
      <w:r w:rsidR="00E37DEE">
        <w:rPr>
          <w:rFonts w:asciiTheme="minorHAnsi" w:eastAsia="Calibri" w:hAnsiTheme="minorHAnsi" w:cstheme="minorHAnsi"/>
          <w:iCs/>
        </w:rPr>
        <w:t xml:space="preserve">po odprtem postopku z nazivom </w:t>
      </w:r>
      <w:r w:rsidRPr="00810D8F">
        <w:rPr>
          <w:rFonts w:asciiTheme="minorHAnsi" w:eastAsia="Calibri" w:hAnsiTheme="minorHAnsi" w:cstheme="minorHAnsi"/>
          <w:iCs/>
        </w:rPr>
        <w:t xml:space="preserve">»DOBAVA </w:t>
      </w:r>
      <w:r w:rsidR="00E37DEE">
        <w:rPr>
          <w:rFonts w:asciiTheme="minorHAnsi" w:eastAsia="Calibri" w:hAnsiTheme="minorHAnsi" w:cstheme="minorHAnsi"/>
          <w:iCs/>
        </w:rPr>
        <w:t>GRADBENIH IZDELKOV IN OPREME</w:t>
      </w:r>
      <w:r w:rsidRPr="00810D8F">
        <w:rPr>
          <w:rFonts w:asciiTheme="minorHAnsi" w:eastAsia="Calibri" w:hAnsiTheme="minorHAnsi" w:cstheme="minorHAnsi"/>
          <w:iCs/>
        </w:rPr>
        <w:t>«</w:t>
      </w:r>
      <w:r w:rsidR="00E37DEE">
        <w:rPr>
          <w:rFonts w:asciiTheme="minorHAnsi" w:eastAsia="Calibri" w:hAnsiTheme="minorHAnsi" w:cstheme="minorHAnsi"/>
          <w:iCs/>
        </w:rPr>
        <w:t>,</w:t>
      </w:r>
      <w:r w:rsidRPr="00810D8F">
        <w:rPr>
          <w:rFonts w:asciiTheme="minorHAnsi" w:eastAsia="Calibri" w:hAnsiTheme="minorHAnsi" w:cstheme="minorHAnsi"/>
          <w:iCs/>
        </w:rPr>
        <w:t xml:space="preserve"> ki je bilo </w:t>
      </w:r>
      <w:r w:rsidRPr="00810D8F">
        <w:rPr>
          <w:rFonts w:asciiTheme="minorHAnsi" w:hAnsiTheme="minorHAnsi" w:cstheme="minorHAnsi"/>
          <w:iCs/>
        </w:rPr>
        <w:t xml:space="preserve">dne </w:t>
      </w:r>
      <w:sdt>
        <w:sdtPr>
          <w:rPr>
            <w:rFonts w:asciiTheme="minorHAnsi" w:hAnsiTheme="minorHAnsi" w:cstheme="minorHAnsi"/>
            <w:i/>
            <w:iCs/>
          </w:rPr>
          <w:id w:val="1993366638"/>
          <w:placeholder>
            <w:docPart w:val="EE8032C212A4447ABC829B372F936257"/>
          </w:placeholder>
          <w:showingPlcHdr/>
          <w:date>
            <w:dateFormat w:val="d. MM. yyyy"/>
            <w:lid w:val="sl-SI"/>
            <w:storeMappedDataAs w:val="dateTime"/>
            <w:calendar w:val="gregorian"/>
          </w:date>
        </w:sdtPr>
        <w:sdtContent>
          <w:r w:rsidRPr="00810D8F">
            <w:rPr>
              <w:rStyle w:val="Besedilooznabemesta"/>
              <w:rFonts w:asciiTheme="minorHAnsi" w:eastAsiaTheme="minorHAnsi" w:hAnsiTheme="minorHAnsi" w:cstheme="minorHAnsi"/>
              <w:iCs/>
            </w:rPr>
            <w:t>Kliknite ali tapnite tukaj, če želite vnesti datum.</w:t>
          </w:r>
        </w:sdtContent>
      </w:sdt>
      <w:r w:rsidRPr="00810D8F">
        <w:rPr>
          <w:rFonts w:asciiTheme="minorHAnsi" w:hAnsiTheme="minorHAnsi" w:cstheme="minorHAnsi"/>
          <w:iCs/>
        </w:rPr>
        <w:t xml:space="preserve"> objavljeno na portalu javnih naročil pod oznako </w:t>
      </w:r>
      <w:sdt>
        <w:sdtPr>
          <w:rPr>
            <w:rFonts w:asciiTheme="minorHAnsi" w:hAnsiTheme="minorHAnsi" w:cstheme="minorHAnsi"/>
            <w:i/>
            <w:iCs/>
          </w:rPr>
          <w:id w:val="-1017149590"/>
          <w:placeholder>
            <w:docPart w:val="4AFDD7A7553A4443976DE9DC6E5E60DC"/>
          </w:placeholder>
          <w:showingPlcHdr/>
          <w:text/>
        </w:sdtPr>
        <w:sdtContent>
          <w:r w:rsidRPr="00810D8F">
            <w:rPr>
              <w:rStyle w:val="Besedilooznabemesta"/>
              <w:rFonts w:asciiTheme="minorHAnsi" w:hAnsiTheme="minorHAnsi" w:cstheme="minorHAnsi"/>
              <w:iCs/>
            </w:rPr>
            <w:t>Kliknite ali tapnite tukaj, če želite vnesti besedilo.</w:t>
          </w:r>
        </w:sdtContent>
      </w:sdt>
      <w:r w:rsidR="00815675">
        <w:rPr>
          <w:rFonts w:asciiTheme="minorHAnsi" w:eastAsia="Calibri" w:hAnsiTheme="minorHAnsi" w:cstheme="minorHAnsi"/>
          <w:iCs/>
        </w:rPr>
        <w:t xml:space="preserve"> in Uradnem listu EU pod oznako </w:t>
      </w:r>
      <w:sdt>
        <w:sdtPr>
          <w:rPr>
            <w:rFonts w:asciiTheme="minorHAnsi" w:hAnsiTheme="minorHAnsi" w:cstheme="minorHAnsi"/>
            <w:i/>
            <w:iCs/>
          </w:rPr>
          <w:id w:val="-1170169683"/>
          <w:placeholder>
            <w:docPart w:val="A2E76F4F6DE543168EFBA4D1CD0E5B61"/>
          </w:placeholder>
          <w:showingPlcHdr/>
          <w:text/>
        </w:sdtPr>
        <w:sdtContent>
          <w:r w:rsidR="00815675" w:rsidRPr="00810D8F">
            <w:rPr>
              <w:rStyle w:val="Besedilooznabemesta"/>
              <w:rFonts w:asciiTheme="minorHAnsi" w:hAnsiTheme="minorHAnsi" w:cstheme="minorHAnsi"/>
              <w:iCs/>
            </w:rPr>
            <w:t>Kliknite ali tapnite tukaj, če želite vnesti besedilo.</w:t>
          </w:r>
        </w:sdtContent>
      </w:sdt>
    </w:p>
    <w:p w14:paraId="2F623A95" w14:textId="77777777" w:rsidR="00810D8F" w:rsidRPr="00810D8F" w:rsidRDefault="00810D8F" w:rsidP="00033FE5">
      <w:pPr>
        <w:pStyle w:val="Odstavekseznama"/>
        <w:numPr>
          <w:ilvl w:val="0"/>
          <w:numId w:val="28"/>
        </w:numPr>
        <w:autoSpaceDE w:val="0"/>
        <w:spacing w:before="1"/>
        <w:ind w:left="851" w:hanging="425"/>
        <w:jc w:val="both"/>
        <w:rPr>
          <w:rFonts w:asciiTheme="minorHAnsi" w:hAnsiTheme="minorHAnsi" w:cstheme="minorHAnsi"/>
          <w:iCs/>
          <w:sz w:val="24"/>
          <w:szCs w:val="24"/>
        </w:rPr>
      </w:pPr>
      <w:r w:rsidRPr="00810D8F">
        <w:rPr>
          <w:rFonts w:asciiTheme="minorHAnsi" w:hAnsiTheme="minorHAnsi" w:cstheme="minorHAnsi"/>
          <w:iCs/>
          <w:sz w:val="24"/>
          <w:szCs w:val="24"/>
        </w:rPr>
        <w:t xml:space="preserve">dobavitelj oddal ponudbo št. </w:t>
      </w:r>
      <w:sdt>
        <w:sdtPr>
          <w:rPr>
            <w:rFonts w:asciiTheme="minorHAnsi" w:hAnsiTheme="minorHAnsi" w:cstheme="minorHAnsi"/>
            <w:iCs/>
            <w:sz w:val="24"/>
            <w:szCs w:val="24"/>
          </w:rPr>
          <w:id w:val="-1483458099"/>
          <w:placeholder>
            <w:docPart w:val="D984EC52A35A406C8B5939B975D0B874"/>
          </w:placeholder>
          <w:showingPlcHdr/>
          <w:text/>
        </w:sdtPr>
        <w:sdtContent>
          <w:r w:rsidRPr="00810D8F">
            <w:rPr>
              <w:rStyle w:val="Besedilooznabemesta"/>
              <w:rFonts w:asciiTheme="minorHAnsi" w:eastAsiaTheme="majorEastAsia" w:hAnsiTheme="minorHAnsi" w:cstheme="minorHAnsi"/>
              <w:iCs/>
              <w:sz w:val="24"/>
              <w:szCs w:val="24"/>
            </w:rPr>
            <w:t>Kliknite ali tapnite tukaj, če želite vnesti besedilo.</w:t>
          </w:r>
        </w:sdtContent>
      </w:sdt>
      <w:r w:rsidRPr="00810D8F">
        <w:rPr>
          <w:rFonts w:asciiTheme="minorHAnsi" w:hAnsiTheme="minorHAnsi" w:cstheme="minorHAnsi"/>
          <w:iCs/>
          <w:sz w:val="24"/>
          <w:szCs w:val="24"/>
        </w:rPr>
        <w:t xml:space="preserve"> z dne </w:t>
      </w:r>
      <w:sdt>
        <w:sdtPr>
          <w:rPr>
            <w:rFonts w:asciiTheme="minorHAnsi" w:hAnsiTheme="minorHAnsi" w:cstheme="minorHAnsi"/>
            <w:iCs/>
            <w:sz w:val="24"/>
            <w:szCs w:val="24"/>
          </w:rPr>
          <w:id w:val="12812204"/>
          <w:placeholder>
            <w:docPart w:val="EE8032C212A4447ABC829B372F936257"/>
          </w:placeholder>
          <w:showingPlcHdr/>
          <w:date>
            <w:dateFormat w:val="d. MM. yyyy"/>
            <w:lid w:val="sl-SI"/>
            <w:storeMappedDataAs w:val="dateTime"/>
            <w:calendar w:val="gregorian"/>
          </w:date>
        </w:sdtPr>
        <w:sdtContent>
          <w:r w:rsidRPr="00810D8F">
            <w:rPr>
              <w:rStyle w:val="Besedilooznabemesta"/>
              <w:rFonts w:asciiTheme="minorHAnsi" w:eastAsiaTheme="majorEastAsia" w:hAnsiTheme="minorHAnsi" w:cstheme="minorHAnsi"/>
              <w:iCs/>
              <w:sz w:val="24"/>
              <w:szCs w:val="24"/>
            </w:rPr>
            <w:t>Kliknite ali tapnite tukaj, če želite vnesti datum.</w:t>
          </w:r>
        </w:sdtContent>
      </w:sdt>
      <w:r w:rsidRPr="00810D8F">
        <w:rPr>
          <w:rFonts w:asciiTheme="minorHAnsi" w:hAnsiTheme="minorHAnsi" w:cstheme="minorHAnsi"/>
          <w:iCs/>
          <w:sz w:val="24"/>
          <w:szCs w:val="24"/>
        </w:rPr>
        <w:t>, ki je skupaj s ponudbenim predračunom priloga in sestavni del tga okvirnega sporazuma;</w:t>
      </w:r>
    </w:p>
    <w:p w14:paraId="666E2BBC" w14:textId="77777777" w:rsidR="00810D8F" w:rsidRPr="00810D8F" w:rsidRDefault="00810D8F" w:rsidP="00033FE5">
      <w:pPr>
        <w:pStyle w:val="Odstavekseznama"/>
        <w:numPr>
          <w:ilvl w:val="0"/>
          <w:numId w:val="28"/>
        </w:numPr>
        <w:autoSpaceDE w:val="0"/>
        <w:spacing w:before="1"/>
        <w:ind w:left="851" w:hanging="425"/>
        <w:jc w:val="both"/>
        <w:rPr>
          <w:rFonts w:asciiTheme="minorHAnsi" w:eastAsia="Calibri" w:hAnsiTheme="minorHAnsi" w:cstheme="minorHAnsi"/>
          <w:iCs/>
          <w:kern w:val="3"/>
          <w:sz w:val="24"/>
          <w:szCs w:val="24"/>
          <w:lang w:val="en-US" w:eastAsia="en-US" w:bidi="en-US"/>
        </w:rPr>
      </w:pPr>
      <w:r w:rsidRPr="00810D8F">
        <w:rPr>
          <w:rFonts w:asciiTheme="minorHAnsi" w:eastAsia="Calibri" w:hAnsiTheme="minorHAnsi" w:cstheme="minorHAnsi"/>
          <w:iCs/>
          <w:kern w:val="3"/>
          <w:sz w:val="24"/>
          <w:szCs w:val="24"/>
          <w:lang w:val="en-US" w:eastAsia="en-US" w:bidi="en-US"/>
        </w:rPr>
        <w:t>se naročnik in ponudnik s sklenitvijo tega okvirnega sporazuma dogovorita o splošnih pogojih izvajanja naročila;</w:t>
      </w:r>
    </w:p>
    <w:p w14:paraId="7C207560" w14:textId="3251D7C4" w:rsidR="0074677B" w:rsidRPr="0074677B" w:rsidRDefault="00810D8F" w:rsidP="00033FE5">
      <w:pPr>
        <w:pStyle w:val="Telobesedila"/>
        <w:numPr>
          <w:ilvl w:val="0"/>
          <w:numId w:val="28"/>
        </w:numPr>
        <w:suppressAutoHyphens w:val="0"/>
        <w:spacing w:after="0"/>
        <w:ind w:left="851" w:hanging="425"/>
        <w:jc w:val="both"/>
        <w:rPr>
          <w:rFonts w:asciiTheme="minorHAnsi" w:eastAsia="Calibri" w:hAnsiTheme="minorHAnsi" w:cstheme="minorHAnsi"/>
          <w:i/>
          <w:iCs/>
        </w:rPr>
      </w:pPr>
      <w:r w:rsidRPr="00810D8F">
        <w:rPr>
          <w:rFonts w:asciiTheme="minorHAnsi" w:eastAsia="Calibri" w:hAnsiTheme="minorHAnsi" w:cstheme="minorHAnsi"/>
          <w:iCs/>
        </w:rPr>
        <w:t xml:space="preserve">da je sestavni del tega okvirnega sporazuma Razpisna dokumentacija za oddajo javnega naročila z oznako </w:t>
      </w:r>
      <w:r w:rsidR="00746BA9">
        <w:rPr>
          <w:rFonts w:asciiTheme="minorHAnsi" w:eastAsia="Calibri" w:hAnsiTheme="minorHAnsi" w:cstheme="minorHAnsi"/>
          <w:iCs/>
        </w:rPr>
        <w:t>OP-</w:t>
      </w:r>
      <w:r w:rsidR="00094008" w:rsidRPr="00094008">
        <w:rPr>
          <w:rFonts w:asciiTheme="minorHAnsi" w:eastAsia="Calibri" w:hAnsiTheme="minorHAnsi" w:cstheme="minorHAnsi"/>
          <w:iCs/>
        </w:rPr>
        <w:t>BL-2/2025</w:t>
      </w:r>
      <w:r w:rsidR="00094008" w:rsidRPr="00810D8F">
        <w:rPr>
          <w:rFonts w:asciiTheme="minorHAnsi" w:eastAsia="Calibri" w:hAnsiTheme="minorHAnsi" w:cstheme="minorHAnsi"/>
          <w:iCs/>
        </w:rPr>
        <w:t xml:space="preserve"> </w:t>
      </w:r>
      <w:r w:rsidRPr="00810D8F">
        <w:rPr>
          <w:rFonts w:asciiTheme="minorHAnsi" w:eastAsia="Calibri" w:hAnsiTheme="minorHAnsi" w:cstheme="minorHAnsi"/>
          <w:iCs/>
        </w:rPr>
        <w:t>(v nadaljevanju: razpisna dokumentacija), ki se uporablja pri razlagi vprašanj, ki s tem okvirnim sporazumom niso posebej urejena.</w:t>
      </w:r>
    </w:p>
    <w:p w14:paraId="2CCB7F8F" w14:textId="77777777" w:rsidR="0074677B" w:rsidRPr="00810D8F" w:rsidRDefault="0074677B" w:rsidP="00810D8F">
      <w:pPr>
        <w:jc w:val="both"/>
        <w:rPr>
          <w:rFonts w:asciiTheme="minorHAnsi" w:hAnsiTheme="minorHAnsi" w:cstheme="minorHAnsi"/>
          <w:sz w:val="24"/>
          <w:szCs w:val="24"/>
        </w:rPr>
      </w:pPr>
    </w:p>
    <w:p w14:paraId="59702AB0"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3F227C9A" w14:textId="77777777" w:rsidR="00810D8F" w:rsidRPr="00810D8F" w:rsidRDefault="00810D8F" w:rsidP="00810D8F">
      <w:pPr>
        <w:keepNext/>
        <w:jc w:val="center"/>
        <w:outlineLvl w:val="0"/>
        <w:rPr>
          <w:rFonts w:asciiTheme="minorHAnsi" w:hAnsiTheme="minorHAnsi" w:cstheme="minorHAnsi"/>
          <w:bCs/>
          <w:sz w:val="24"/>
          <w:szCs w:val="24"/>
        </w:rPr>
      </w:pPr>
    </w:p>
    <w:p w14:paraId="3A78DAB9" w14:textId="77777777" w:rsidR="00815675" w:rsidRPr="00810D8F" w:rsidRDefault="00810D8F" w:rsidP="00815675">
      <w:pPr>
        <w:jc w:val="both"/>
        <w:rPr>
          <w:rFonts w:asciiTheme="minorHAnsi" w:hAnsiTheme="minorHAnsi" w:cstheme="minorHAnsi"/>
          <w:sz w:val="24"/>
          <w:szCs w:val="24"/>
        </w:rPr>
      </w:pPr>
      <w:r w:rsidRPr="00810D8F">
        <w:rPr>
          <w:rFonts w:asciiTheme="minorHAnsi" w:hAnsiTheme="minorHAnsi" w:cstheme="minorHAnsi"/>
          <w:sz w:val="24"/>
          <w:szCs w:val="24"/>
        </w:rPr>
        <w:t xml:space="preserve">Predmet okvirnega sporazuma so stalne nabave blaga, ki jih naročnik po obsegu in časovno ne more vnaprej določiti. </w:t>
      </w:r>
      <w:r w:rsidR="00815675" w:rsidRPr="00810D8F">
        <w:rPr>
          <w:rFonts w:asciiTheme="minorHAnsi" w:hAnsiTheme="minorHAnsi" w:cstheme="minorHAnsi"/>
          <w:sz w:val="24"/>
          <w:szCs w:val="24"/>
        </w:rPr>
        <w:t>Količine in vrste blaga po predračunu so okvirne.</w:t>
      </w:r>
    </w:p>
    <w:p w14:paraId="56C933EB" w14:textId="77777777" w:rsidR="00810D8F" w:rsidRPr="00810D8F" w:rsidRDefault="00810D8F" w:rsidP="00810D8F">
      <w:pPr>
        <w:jc w:val="both"/>
        <w:rPr>
          <w:rFonts w:asciiTheme="minorHAnsi" w:hAnsiTheme="minorHAnsi" w:cstheme="minorHAnsi"/>
          <w:sz w:val="24"/>
          <w:szCs w:val="24"/>
        </w:rPr>
      </w:pPr>
    </w:p>
    <w:p w14:paraId="7FD990B7" w14:textId="6028041B" w:rsid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Stranki okvirnega sporazuma se izrecno dogovorita, da bo naročnik v obdobju trajanja tega sporazuma kupoval le tiste vrste in količine blaga iz predračuna, ki jih bo dejansko potreboval</w:t>
      </w:r>
      <w:r w:rsidR="00E37DEE">
        <w:rPr>
          <w:rFonts w:asciiTheme="minorHAnsi" w:hAnsiTheme="minorHAnsi" w:cstheme="minorHAnsi"/>
          <w:sz w:val="24"/>
          <w:szCs w:val="24"/>
        </w:rPr>
        <w:t>.</w:t>
      </w:r>
      <w:r w:rsidRPr="00810D8F">
        <w:rPr>
          <w:rFonts w:asciiTheme="minorHAnsi" w:hAnsiTheme="minorHAnsi" w:cstheme="minorHAnsi"/>
          <w:sz w:val="24"/>
          <w:szCs w:val="24"/>
        </w:rPr>
        <w:t xml:space="preserve"> </w:t>
      </w:r>
    </w:p>
    <w:p w14:paraId="715DE4A6" w14:textId="77777777" w:rsidR="00815675" w:rsidRPr="00810D8F" w:rsidRDefault="00815675" w:rsidP="00810D8F">
      <w:pPr>
        <w:jc w:val="both"/>
        <w:rPr>
          <w:rFonts w:asciiTheme="minorHAnsi" w:hAnsiTheme="minorHAnsi" w:cstheme="minorHAnsi"/>
          <w:sz w:val="24"/>
          <w:szCs w:val="24"/>
        </w:rPr>
      </w:pPr>
    </w:p>
    <w:p w14:paraId="5891AE38"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lastRenderedPageBreak/>
        <w:t>Naročnik ne nosi odškodninske odgovornosti zaradi nedoseganja dobav v količini in vrednosti kot izhaja iz ocene v razpisni dokumentaciji in ponudbi ponudnika.</w:t>
      </w:r>
    </w:p>
    <w:p w14:paraId="04AFFFAB" w14:textId="77777777" w:rsidR="00810D8F" w:rsidRPr="00810D8F" w:rsidRDefault="00810D8F" w:rsidP="00810D8F">
      <w:pPr>
        <w:jc w:val="both"/>
        <w:rPr>
          <w:rFonts w:asciiTheme="minorHAnsi" w:hAnsiTheme="minorHAnsi" w:cstheme="minorHAnsi"/>
          <w:sz w:val="24"/>
          <w:szCs w:val="24"/>
        </w:rPr>
      </w:pPr>
    </w:p>
    <w:p w14:paraId="6EF004C1"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08F364D1" w14:textId="77777777" w:rsidR="00810D8F" w:rsidRPr="00810D8F" w:rsidRDefault="00810D8F" w:rsidP="00810D8F">
      <w:pPr>
        <w:contextualSpacing/>
        <w:rPr>
          <w:rFonts w:asciiTheme="minorHAnsi" w:hAnsiTheme="minorHAnsi" w:cstheme="minorHAnsi"/>
          <w:sz w:val="24"/>
          <w:szCs w:val="24"/>
        </w:rPr>
      </w:pPr>
    </w:p>
    <w:p w14:paraId="7C6F4D69" w14:textId="3332A3AF"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Dobavitelj bo za čas trajanja</w:t>
      </w:r>
      <w:r w:rsidR="00691B12">
        <w:rPr>
          <w:rFonts w:asciiTheme="minorHAnsi" w:hAnsiTheme="minorHAnsi" w:cstheme="minorHAnsi"/>
          <w:sz w:val="24"/>
          <w:szCs w:val="24"/>
        </w:rPr>
        <w:t xml:space="preserve"> </w:t>
      </w:r>
      <w:r w:rsidRPr="00810D8F">
        <w:rPr>
          <w:rFonts w:asciiTheme="minorHAnsi" w:hAnsiTheme="minorHAnsi" w:cstheme="minorHAnsi"/>
          <w:sz w:val="24"/>
          <w:szCs w:val="24"/>
        </w:rPr>
        <w:t xml:space="preserve">tega okvirnega sporazuma dobavljal blago za obdobje </w:t>
      </w:r>
      <w:r w:rsidR="00E37DEE">
        <w:rPr>
          <w:rFonts w:asciiTheme="minorHAnsi" w:hAnsiTheme="minorHAnsi" w:cstheme="minorHAnsi"/>
          <w:sz w:val="24"/>
          <w:szCs w:val="24"/>
        </w:rPr>
        <w:t>48 mesecev od sklenitve te pogodbe za naslednje sklope:</w:t>
      </w:r>
    </w:p>
    <w:p w14:paraId="54F9AAC8" w14:textId="77777777" w:rsidR="00810D8F" w:rsidRPr="00810D8F" w:rsidRDefault="00810D8F" w:rsidP="00536B72">
      <w:pPr>
        <w:pStyle w:val="Odstavekseznama"/>
        <w:ind w:left="720"/>
        <w:jc w:val="both"/>
        <w:rPr>
          <w:rFonts w:asciiTheme="minorHAnsi" w:hAnsiTheme="minorHAnsi" w:cstheme="minorHAnsi"/>
          <w:sz w:val="24"/>
          <w:szCs w:val="24"/>
        </w:rPr>
      </w:pPr>
    </w:p>
    <w:tbl>
      <w:tblPr>
        <w:tblW w:w="9208" w:type="dxa"/>
        <w:tblInd w:w="279" w:type="dxa"/>
        <w:tblCellMar>
          <w:left w:w="70" w:type="dxa"/>
          <w:right w:w="70" w:type="dxa"/>
        </w:tblCellMar>
        <w:tblLook w:val="04A0" w:firstRow="1" w:lastRow="0" w:firstColumn="1" w:lastColumn="0" w:noHBand="0" w:noVBand="1"/>
      </w:tblPr>
      <w:tblGrid>
        <w:gridCol w:w="9208"/>
      </w:tblGrid>
      <w:tr w:rsidR="00810D8F" w:rsidRPr="00810D8F" w14:paraId="3C0A3773" w14:textId="77777777" w:rsidTr="00E731E8">
        <w:trPr>
          <w:trHeight w:val="300"/>
        </w:trPr>
        <w:tc>
          <w:tcPr>
            <w:tcW w:w="9208" w:type="dxa"/>
            <w:shd w:val="clear" w:color="auto" w:fill="auto"/>
            <w:vAlign w:val="center"/>
          </w:tcPr>
          <w:p w14:paraId="76465596" w14:textId="77777777" w:rsidR="002276E5" w:rsidRPr="00E37DEE" w:rsidRDefault="00000000" w:rsidP="002276E5">
            <w:pPr>
              <w:pStyle w:val="Odstavekseznama"/>
              <w:ind w:left="720" w:hanging="436"/>
              <w:rPr>
                <w:rFonts w:asciiTheme="minorHAnsi" w:hAnsiTheme="minorHAnsi" w:cstheme="minorHAnsi"/>
                <w:b/>
                <w:bCs/>
                <w:sz w:val="24"/>
                <w:szCs w:val="24"/>
              </w:rPr>
            </w:pPr>
            <w:sdt>
              <w:sdtPr>
                <w:rPr>
                  <w:rFonts w:asciiTheme="minorHAnsi" w:hAnsiTheme="minorHAnsi" w:cstheme="minorHAnsi"/>
                  <w:b/>
                  <w:bCs/>
                  <w:sz w:val="24"/>
                  <w:szCs w:val="24"/>
                </w:rPr>
                <w:id w:val="-493484819"/>
                <w14:checkbox>
                  <w14:checked w14:val="0"/>
                  <w14:checkedState w14:val="2612" w14:font="MS Gothic"/>
                  <w14:uncheckedState w14:val="2610" w14:font="MS Gothic"/>
                </w14:checkbox>
              </w:sdtPr>
              <w:sdtContent>
                <w:r w:rsidR="002276E5" w:rsidRPr="00E37DEE">
                  <w:rPr>
                    <w:rFonts w:ascii="Segoe UI Symbol" w:eastAsia="MS Gothic" w:hAnsi="Segoe UI Symbol" w:cs="Segoe UI Symbol"/>
                    <w:b/>
                    <w:bCs/>
                    <w:sz w:val="24"/>
                    <w:szCs w:val="24"/>
                  </w:rPr>
                  <w:t>☐</w:t>
                </w:r>
              </w:sdtContent>
            </w:sdt>
            <w:r w:rsidR="002276E5">
              <w:rPr>
                <w:rFonts w:asciiTheme="minorHAnsi" w:hAnsiTheme="minorHAnsi" w:cstheme="minorHAnsi"/>
                <w:b/>
                <w:bCs/>
                <w:sz w:val="24"/>
                <w:szCs w:val="24"/>
              </w:rPr>
              <w:t xml:space="preserve"> </w:t>
            </w:r>
            <w:r w:rsidR="002276E5" w:rsidRPr="00E37DEE">
              <w:rPr>
                <w:rFonts w:asciiTheme="minorHAnsi" w:hAnsiTheme="minorHAnsi" w:cstheme="minorHAnsi"/>
                <w:b/>
                <w:bCs/>
                <w:sz w:val="24"/>
                <w:szCs w:val="24"/>
              </w:rPr>
              <w:t xml:space="preserve">Sklop:1  - Betonska galanterija                                         </w:t>
            </w:r>
          </w:p>
          <w:p w14:paraId="034E53FB" w14:textId="77777777" w:rsidR="002276E5" w:rsidRPr="00E37DEE" w:rsidRDefault="00000000" w:rsidP="002276E5">
            <w:pPr>
              <w:pStyle w:val="Odstavekseznama"/>
              <w:ind w:left="720" w:hanging="436"/>
              <w:rPr>
                <w:rFonts w:asciiTheme="minorHAnsi" w:hAnsiTheme="minorHAnsi" w:cstheme="minorHAnsi"/>
                <w:b/>
                <w:bCs/>
                <w:sz w:val="24"/>
                <w:szCs w:val="24"/>
              </w:rPr>
            </w:pPr>
            <w:sdt>
              <w:sdtPr>
                <w:rPr>
                  <w:rFonts w:asciiTheme="minorHAnsi" w:hAnsiTheme="minorHAnsi" w:cstheme="minorHAnsi"/>
                  <w:b/>
                  <w:bCs/>
                  <w:sz w:val="24"/>
                  <w:szCs w:val="24"/>
                </w:rPr>
                <w:id w:val="1324469931"/>
                <w14:checkbox>
                  <w14:checked w14:val="0"/>
                  <w14:checkedState w14:val="2612" w14:font="MS Gothic"/>
                  <w14:uncheckedState w14:val="2610" w14:font="MS Gothic"/>
                </w14:checkbox>
              </w:sdtPr>
              <w:sdtContent>
                <w:r w:rsidR="002276E5" w:rsidRPr="00E37DEE">
                  <w:rPr>
                    <w:rFonts w:ascii="Segoe UI Symbol" w:eastAsia="MS Gothic" w:hAnsi="Segoe UI Symbol" w:cs="Segoe UI Symbol"/>
                    <w:b/>
                    <w:bCs/>
                    <w:sz w:val="24"/>
                    <w:szCs w:val="24"/>
                  </w:rPr>
                  <w:t>☐</w:t>
                </w:r>
              </w:sdtContent>
            </w:sdt>
            <w:r w:rsidR="002276E5">
              <w:rPr>
                <w:rFonts w:asciiTheme="minorHAnsi" w:hAnsiTheme="minorHAnsi" w:cstheme="minorHAnsi"/>
                <w:b/>
                <w:bCs/>
                <w:sz w:val="24"/>
                <w:szCs w:val="24"/>
              </w:rPr>
              <w:t xml:space="preserve"> </w:t>
            </w:r>
            <w:r w:rsidR="002276E5" w:rsidRPr="00E37DEE">
              <w:rPr>
                <w:rFonts w:asciiTheme="minorHAnsi" w:hAnsiTheme="minorHAnsi" w:cstheme="minorHAnsi"/>
                <w:b/>
                <w:bCs/>
                <w:sz w:val="24"/>
                <w:szCs w:val="24"/>
              </w:rPr>
              <w:t>Sklop:2  - Kanalizacijske cevi in jaški</w:t>
            </w:r>
            <w:r w:rsidR="002276E5" w:rsidRPr="00E37DEE">
              <w:rPr>
                <w:rFonts w:asciiTheme="minorHAnsi" w:hAnsiTheme="minorHAnsi" w:cstheme="minorHAnsi"/>
                <w:b/>
                <w:bCs/>
                <w:sz w:val="24"/>
                <w:szCs w:val="24"/>
              </w:rPr>
              <w:tab/>
            </w:r>
            <w:r w:rsidR="002276E5" w:rsidRPr="00E37DEE">
              <w:rPr>
                <w:rFonts w:asciiTheme="minorHAnsi" w:hAnsiTheme="minorHAnsi" w:cstheme="minorHAnsi"/>
                <w:b/>
                <w:bCs/>
                <w:sz w:val="24"/>
                <w:szCs w:val="24"/>
              </w:rPr>
              <w:tab/>
              <w:t xml:space="preserve">                               </w:t>
            </w:r>
          </w:p>
          <w:p w14:paraId="6EF87AA7" w14:textId="77777777" w:rsidR="002276E5" w:rsidRPr="00E37DEE" w:rsidRDefault="00000000" w:rsidP="002276E5">
            <w:pPr>
              <w:pStyle w:val="Odstavekseznama"/>
              <w:ind w:left="720" w:hanging="436"/>
              <w:rPr>
                <w:rFonts w:asciiTheme="minorHAnsi" w:hAnsiTheme="minorHAnsi" w:cstheme="minorHAnsi"/>
                <w:b/>
                <w:bCs/>
                <w:sz w:val="24"/>
                <w:szCs w:val="24"/>
              </w:rPr>
            </w:pPr>
            <w:sdt>
              <w:sdtPr>
                <w:rPr>
                  <w:rFonts w:asciiTheme="minorHAnsi" w:hAnsiTheme="minorHAnsi" w:cstheme="minorHAnsi"/>
                  <w:b/>
                  <w:bCs/>
                  <w:sz w:val="24"/>
                  <w:szCs w:val="24"/>
                </w:rPr>
                <w:id w:val="-268082617"/>
                <w14:checkbox>
                  <w14:checked w14:val="0"/>
                  <w14:checkedState w14:val="2612" w14:font="MS Gothic"/>
                  <w14:uncheckedState w14:val="2610" w14:font="MS Gothic"/>
                </w14:checkbox>
              </w:sdtPr>
              <w:sdtContent>
                <w:r w:rsidR="002276E5" w:rsidRPr="00E37DEE">
                  <w:rPr>
                    <w:rFonts w:ascii="Segoe UI Symbol" w:eastAsia="MS Gothic" w:hAnsi="Segoe UI Symbol" w:cs="Segoe UI Symbol"/>
                    <w:b/>
                    <w:bCs/>
                    <w:sz w:val="24"/>
                    <w:szCs w:val="24"/>
                  </w:rPr>
                  <w:t>☐</w:t>
                </w:r>
              </w:sdtContent>
            </w:sdt>
            <w:r w:rsidR="002276E5">
              <w:rPr>
                <w:rFonts w:asciiTheme="minorHAnsi" w:hAnsiTheme="minorHAnsi" w:cstheme="minorHAnsi"/>
                <w:b/>
                <w:bCs/>
                <w:sz w:val="24"/>
                <w:szCs w:val="24"/>
              </w:rPr>
              <w:t xml:space="preserve"> </w:t>
            </w:r>
            <w:r w:rsidR="002276E5" w:rsidRPr="00E37DEE">
              <w:rPr>
                <w:rFonts w:asciiTheme="minorHAnsi" w:hAnsiTheme="minorHAnsi" w:cstheme="minorHAnsi"/>
                <w:b/>
                <w:bCs/>
                <w:sz w:val="24"/>
                <w:szCs w:val="24"/>
              </w:rPr>
              <w:t xml:space="preserve">Sklop:3  - LTŽ pokrovi in jaški </w:t>
            </w:r>
          </w:p>
          <w:p w14:paraId="4D865AE5" w14:textId="77777777" w:rsidR="002276E5" w:rsidRPr="00E37DEE" w:rsidRDefault="00000000" w:rsidP="002276E5">
            <w:pPr>
              <w:pStyle w:val="Odstavekseznama"/>
              <w:ind w:left="720" w:hanging="436"/>
              <w:rPr>
                <w:rFonts w:asciiTheme="minorHAnsi" w:hAnsiTheme="minorHAnsi" w:cstheme="minorHAnsi"/>
                <w:b/>
                <w:bCs/>
                <w:sz w:val="24"/>
                <w:szCs w:val="24"/>
              </w:rPr>
            </w:pPr>
            <w:sdt>
              <w:sdtPr>
                <w:rPr>
                  <w:rFonts w:asciiTheme="minorHAnsi" w:hAnsiTheme="minorHAnsi" w:cstheme="minorHAnsi"/>
                  <w:b/>
                  <w:bCs/>
                  <w:sz w:val="24"/>
                  <w:szCs w:val="24"/>
                </w:rPr>
                <w:id w:val="-2102558054"/>
                <w14:checkbox>
                  <w14:checked w14:val="0"/>
                  <w14:checkedState w14:val="2612" w14:font="MS Gothic"/>
                  <w14:uncheckedState w14:val="2610" w14:font="MS Gothic"/>
                </w14:checkbox>
              </w:sdtPr>
              <w:sdtContent>
                <w:r w:rsidR="002276E5" w:rsidRPr="00E37DEE">
                  <w:rPr>
                    <w:rFonts w:ascii="Segoe UI Symbol" w:eastAsia="MS Gothic" w:hAnsi="Segoe UI Symbol" w:cs="Segoe UI Symbol"/>
                    <w:b/>
                    <w:bCs/>
                    <w:sz w:val="24"/>
                    <w:szCs w:val="24"/>
                  </w:rPr>
                  <w:t>☐</w:t>
                </w:r>
              </w:sdtContent>
            </w:sdt>
            <w:r w:rsidR="002276E5">
              <w:rPr>
                <w:rFonts w:asciiTheme="minorHAnsi" w:hAnsiTheme="minorHAnsi" w:cstheme="minorHAnsi"/>
                <w:b/>
                <w:bCs/>
                <w:sz w:val="24"/>
                <w:szCs w:val="24"/>
              </w:rPr>
              <w:t xml:space="preserve"> </w:t>
            </w:r>
            <w:r w:rsidR="002276E5" w:rsidRPr="00E37DEE">
              <w:rPr>
                <w:rFonts w:asciiTheme="minorHAnsi" w:hAnsiTheme="minorHAnsi" w:cstheme="minorHAnsi"/>
                <w:b/>
                <w:bCs/>
                <w:sz w:val="24"/>
                <w:szCs w:val="24"/>
              </w:rPr>
              <w:t xml:space="preserve">Sklop:4 – Gradbeno železo </w:t>
            </w:r>
          </w:p>
          <w:p w14:paraId="3659E845" w14:textId="77777777" w:rsidR="002276E5" w:rsidRPr="00E37DEE" w:rsidRDefault="00000000" w:rsidP="002276E5">
            <w:pPr>
              <w:pStyle w:val="Odstavekseznama"/>
              <w:ind w:left="720" w:hanging="436"/>
              <w:rPr>
                <w:rFonts w:asciiTheme="minorHAnsi" w:hAnsiTheme="minorHAnsi" w:cstheme="minorHAnsi"/>
                <w:b/>
                <w:bCs/>
                <w:sz w:val="24"/>
                <w:szCs w:val="24"/>
              </w:rPr>
            </w:pPr>
            <w:sdt>
              <w:sdtPr>
                <w:rPr>
                  <w:rFonts w:asciiTheme="minorHAnsi" w:hAnsiTheme="minorHAnsi" w:cstheme="minorHAnsi"/>
                  <w:b/>
                  <w:bCs/>
                  <w:sz w:val="24"/>
                  <w:szCs w:val="24"/>
                </w:rPr>
                <w:id w:val="-1522693849"/>
                <w14:checkbox>
                  <w14:checked w14:val="0"/>
                  <w14:checkedState w14:val="2612" w14:font="MS Gothic"/>
                  <w14:uncheckedState w14:val="2610" w14:font="MS Gothic"/>
                </w14:checkbox>
              </w:sdtPr>
              <w:sdtContent>
                <w:r w:rsidR="002276E5" w:rsidRPr="00E37DEE">
                  <w:rPr>
                    <w:rFonts w:ascii="Segoe UI Symbol" w:eastAsia="MS Gothic" w:hAnsi="Segoe UI Symbol" w:cs="Segoe UI Symbol"/>
                    <w:b/>
                    <w:bCs/>
                    <w:sz w:val="24"/>
                    <w:szCs w:val="24"/>
                  </w:rPr>
                  <w:t>☐</w:t>
                </w:r>
              </w:sdtContent>
            </w:sdt>
            <w:r w:rsidR="002276E5">
              <w:rPr>
                <w:rFonts w:asciiTheme="minorHAnsi" w:hAnsiTheme="minorHAnsi" w:cstheme="minorHAnsi"/>
                <w:b/>
                <w:bCs/>
                <w:sz w:val="24"/>
                <w:szCs w:val="24"/>
              </w:rPr>
              <w:t xml:space="preserve"> </w:t>
            </w:r>
            <w:r w:rsidR="002276E5" w:rsidRPr="00E37DEE">
              <w:rPr>
                <w:rFonts w:asciiTheme="minorHAnsi" w:hAnsiTheme="minorHAnsi" w:cstheme="minorHAnsi"/>
                <w:b/>
                <w:bCs/>
                <w:sz w:val="24"/>
                <w:szCs w:val="24"/>
              </w:rPr>
              <w:t>Sklop:5 – Ostali gradbeni material</w:t>
            </w:r>
          </w:p>
          <w:p w14:paraId="60411688" w14:textId="77777777" w:rsidR="00810D8F" w:rsidRPr="00810D8F" w:rsidRDefault="00810D8F" w:rsidP="002276E5">
            <w:pPr>
              <w:pStyle w:val="Odstavekseznama"/>
              <w:ind w:left="720"/>
              <w:jc w:val="both"/>
              <w:rPr>
                <w:rFonts w:asciiTheme="minorHAnsi" w:hAnsiTheme="minorHAnsi" w:cstheme="minorHAnsi"/>
                <w:sz w:val="24"/>
                <w:szCs w:val="24"/>
              </w:rPr>
            </w:pPr>
          </w:p>
        </w:tc>
      </w:tr>
    </w:tbl>
    <w:p w14:paraId="6EFDFAA9" w14:textId="77777777" w:rsidR="00810D8F" w:rsidRPr="00810D8F"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rPr>
        <w:t>Vrsta in predvidena količina blaga je razvidna iz specifikacije predračuna.</w:t>
      </w:r>
    </w:p>
    <w:p w14:paraId="208614F7" w14:textId="77777777" w:rsidR="00810D8F" w:rsidRPr="00810D8F" w:rsidRDefault="00810D8F" w:rsidP="00810D8F">
      <w:pPr>
        <w:widowControl w:val="0"/>
        <w:jc w:val="both"/>
        <w:rPr>
          <w:rFonts w:asciiTheme="minorHAnsi" w:hAnsiTheme="minorHAnsi" w:cstheme="minorHAnsi"/>
          <w:sz w:val="24"/>
          <w:szCs w:val="24"/>
        </w:rPr>
      </w:pPr>
    </w:p>
    <w:p w14:paraId="52DF0D0A" w14:textId="77777777" w:rsidR="00810D8F" w:rsidRPr="00810D8F"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rPr>
        <w:t xml:space="preserve">Naročnik si pridržuje pravico, da sklene dodatek k okvirnemu sporazumu za podaljšanje pogodbenega razmerja za največ dva meseca tudi v primeru, da pravočasno ne zaključi novi postopek javnega naročila pred iztekom tega pogodbenega razmerja. </w:t>
      </w:r>
    </w:p>
    <w:p w14:paraId="52041325" w14:textId="77777777" w:rsidR="00810D8F" w:rsidRPr="00810D8F" w:rsidRDefault="00810D8F" w:rsidP="00810D8F">
      <w:pPr>
        <w:widowControl w:val="0"/>
        <w:jc w:val="both"/>
        <w:rPr>
          <w:rFonts w:asciiTheme="minorHAnsi" w:hAnsiTheme="minorHAnsi" w:cstheme="minorHAnsi"/>
          <w:sz w:val="24"/>
          <w:szCs w:val="24"/>
        </w:rPr>
      </w:pPr>
    </w:p>
    <w:p w14:paraId="015F5C78"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sz w:val="24"/>
          <w:szCs w:val="24"/>
        </w:rPr>
      </w:pPr>
      <w:r w:rsidRPr="00810D8F">
        <w:rPr>
          <w:rFonts w:asciiTheme="minorHAnsi" w:hAnsiTheme="minorHAnsi" w:cstheme="minorHAnsi"/>
          <w:bCs/>
          <w:sz w:val="24"/>
          <w:szCs w:val="24"/>
        </w:rPr>
        <w:t>člen</w:t>
      </w:r>
    </w:p>
    <w:p w14:paraId="426B1BE5" w14:textId="77777777" w:rsidR="00810D8F" w:rsidRPr="00810D8F" w:rsidRDefault="00810D8F" w:rsidP="00810D8F">
      <w:pPr>
        <w:pStyle w:val="Odstavekseznama"/>
        <w:jc w:val="center"/>
        <w:rPr>
          <w:rFonts w:asciiTheme="minorHAnsi" w:hAnsiTheme="minorHAnsi" w:cstheme="minorHAnsi"/>
          <w:sz w:val="24"/>
          <w:szCs w:val="24"/>
        </w:rPr>
      </w:pPr>
    </w:p>
    <w:p w14:paraId="6CE43247" w14:textId="4745A363" w:rsidR="00815675"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rPr>
        <w:t xml:space="preserve">Vrednost okvirnega sporazuma znaša </w:t>
      </w:r>
      <w:r w:rsidRPr="00810D8F">
        <w:rPr>
          <w:rFonts w:asciiTheme="minorHAnsi" w:hAnsiTheme="minorHAnsi" w:cstheme="minorHAnsi"/>
          <w:sz w:val="24"/>
          <w:szCs w:val="24"/>
          <w:highlight w:val="lightGray"/>
        </w:rPr>
        <w:t>______________________</w:t>
      </w:r>
      <w:r w:rsidRPr="00810D8F">
        <w:rPr>
          <w:rFonts w:asciiTheme="minorHAnsi" w:hAnsiTheme="minorHAnsi" w:cstheme="minorHAnsi"/>
          <w:sz w:val="24"/>
          <w:szCs w:val="24"/>
        </w:rPr>
        <w:t xml:space="preserve"> EUR brez DDV</w:t>
      </w:r>
      <w:r w:rsidR="004D4269">
        <w:rPr>
          <w:rStyle w:val="Sprotnaopomba-sklic"/>
          <w:rFonts w:asciiTheme="minorHAnsi" w:hAnsiTheme="minorHAnsi" w:cstheme="minorHAnsi"/>
          <w:sz w:val="24"/>
          <w:szCs w:val="24"/>
        </w:rPr>
        <w:footnoteReference w:id="7"/>
      </w:r>
      <w:r w:rsidR="00815675">
        <w:rPr>
          <w:rFonts w:asciiTheme="minorHAnsi" w:hAnsiTheme="minorHAnsi" w:cstheme="minorHAnsi"/>
          <w:sz w:val="24"/>
          <w:szCs w:val="24"/>
        </w:rPr>
        <w:t>.</w:t>
      </w:r>
    </w:p>
    <w:p w14:paraId="7844A910" w14:textId="77777777" w:rsidR="00815675" w:rsidRDefault="00815675" w:rsidP="00810D8F">
      <w:pPr>
        <w:widowControl w:val="0"/>
        <w:jc w:val="both"/>
        <w:rPr>
          <w:rFonts w:asciiTheme="minorHAnsi" w:hAnsiTheme="minorHAnsi" w:cstheme="minorHAnsi"/>
          <w:sz w:val="24"/>
          <w:szCs w:val="24"/>
        </w:rPr>
      </w:pPr>
    </w:p>
    <w:p w14:paraId="0C34A933" w14:textId="22E12D96" w:rsidR="00815675" w:rsidRPr="00810D8F" w:rsidRDefault="00815675" w:rsidP="00810D8F">
      <w:pPr>
        <w:widowControl w:val="0"/>
        <w:jc w:val="both"/>
        <w:rPr>
          <w:rFonts w:asciiTheme="minorHAnsi" w:hAnsiTheme="minorHAnsi" w:cstheme="minorHAnsi"/>
          <w:sz w:val="24"/>
          <w:szCs w:val="24"/>
        </w:rPr>
      </w:pPr>
      <w:r>
        <w:rPr>
          <w:rFonts w:asciiTheme="minorHAnsi" w:hAnsiTheme="minorHAnsi" w:cstheme="minorHAnsi"/>
          <w:sz w:val="24"/>
          <w:szCs w:val="24"/>
        </w:rPr>
        <w:t>DDV se obračuna skladno z veljavno zakonodajo.</w:t>
      </w:r>
    </w:p>
    <w:p w14:paraId="585DB044" w14:textId="77777777" w:rsidR="00810D8F" w:rsidRPr="00810D8F" w:rsidRDefault="00810D8F" w:rsidP="00810D8F">
      <w:pPr>
        <w:widowControl w:val="0"/>
        <w:jc w:val="both"/>
        <w:rPr>
          <w:rFonts w:asciiTheme="minorHAnsi" w:hAnsiTheme="minorHAnsi" w:cstheme="minorHAnsi"/>
          <w:sz w:val="24"/>
          <w:szCs w:val="24"/>
        </w:rPr>
      </w:pPr>
    </w:p>
    <w:p w14:paraId="56A64628" w14:textId="26040EF6" w:rsidR="00810D8F" w:rsidRDefault="00A44AF1" w:rsidP="00810D8F">
      <w:pPr>
        <w:widowControl w:val="0"/>
        <w:jc w:val="both"/>
        <w:rPr>
          <w:rFonts w:asciiTheme="minorHAnsi" w:hAnsiTheme="minorHAnsi" w:cstheme="minorHAnsi"/>
          <w:sz w:val="24"/>
          <w:szCs w:val="24"/>
        </w:rPr>
      </w:pPr>
      <w:r w:rsidRPr="00A44AF1">
        <w:rPr>
          <w:rFonts w:asciiTheme="minorHAnsi" w:hAnsiTheme="minorHAnsi" w:cstheme="minorHAnsi"/>
          <w:sz w:val="24"/>
          <w:szCs w:val="24"/>
        </w:rPr>
        <w:t>Cene, ki jih ponudniki predložijo ob vsakem odpiranju konkurence, so fiksne za celotno 12-mesečno obdobje</w:t>
      </w:r>
      <w:r>
        <w:rPr>
          <w:rFonts w:asciiTheme="minorHAnsi" w:hAnsiTheme="minorHAnsi" w:cstheme="minorHAnsi"/>
          <w:sz w:val="24"/>
          <w:szCs w:val="24"/>
        </w:rPr>
        <w:t>.</w:t>
      </w:r>
    </w:p>
    <w:p w14:paraId="3FA131E6" w14:textId="77777777" w:rsidR="00A44AF1" w:rsidRPr="00810D8F" w:rsidRDefault="00A44AF1" w:rsidP="00810D8F">
      <w:pPr>
        <w:widowControl w:val="0"/>
        <w:jc w:val="both"/>
        <w:rPr>
          <w:rFonts w:asciiTheme="minorHAnsi" w:hAnsiTheme="minorHAnsi" w:cstheme="minorHAnsi"/>
          <w:sz w:val="24"/>
          <w:szCs w:val="24"/>
        </w:rPr>
      </w:pPr>
    </w:p>
    <w:p w14:paraId="43DE5EB9" w14:textId="149C22B0" w:rsidR="00810D8F" w:rsidRPr="00810D8F"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rPr>
        <w:t>Naročnik bo v času trajanja sporazuma posamezn</w:t>
      </w:r>
      <w:r w:rsidR="002276E5">
        <w:rPr>
          <w:rFonts w:asciiTheme="minorHAnsi" w:hAnsiTheme="minorHAnsi" w:cstheme="minorHAnsi"/>
          <w:sz w:val="24"/>
          <w:szCs w:val="24"/>
        </w:rPr>
        <w:t xml:space="preserve">i artikel </w:t>
      </w:r>
      <w:r w:rsidRPr="00810D8F">
        <w:rPr>
          <w:rFonts w:asciiTheme="minorHAnsi" w:hAnsiTheme="minorHAnsi" w:cstheme="minorHAnsi"/>
          <w:sz w:val="24"/>
          <w:szCs w:val="24"/>
        </w:rPr>
        <w:t>naročal po ceni na enoto mero, kot izhaja iz ponudbenega predračuna.</w:t>
      </w:r>
    </w:p>
    <w:p w14:paraId="44E4B227" w14:textId="77777777" w:rsidR="00810D8F" w:rsidRPr="00810D8F" w:rsidRDefault="00810D8F" w:rsidP="00810D8F">
      <w:pPr>
        <w:widowControl w:val="0"/>
        <w:jc w:val="both"/>
        <w:rPr>
          <w:rFonts w:asciiTheme="minorHAnsi" w:hAnsiTheme="minorHAnsi" w:cstheme="minorHAnsi"/>
          <w:sz w:val="24"/>
          <w:szCs w:val="24"/>
        </w:rPr>
      </w:pPr>
    </w:p>
    <w:p w14:paraId="14935EEF" w14:textId="77777777" w:rsidR="00810D8F" w:rsidRPr="00810D8F" w:rsidRDefault="00810D8F" w:rsidP="00810D8F">
      <w:pPr>
        <w:widowControl w:val="0"/>
        <w:jc w:val="both"/>
        <w:rPr>
          <w:rFonts w:asciiTheme="minorHAnsi" w:hAnsiTheme="minorHAnsi" w:cstheme="minorHAnsi"/>
          <w:sz w:val="24"/>
          <w:szCs w:val="24"/>
        </w:rPr>
      </w:pPr>
      <w:bookmarkStart w:id="32" w:name="_Hlk157688892"/>
      <w:r w:rsidRPr="00810D8F">
        <w:rPr>
          <w:rFonts w:asciiTheme="minorHAnsi" w:hAnsiTheme="minorHAnsi" w:cstheme="minorHAnsi"/>
          <w:sz w:val="24"/>
          <w:szCs w:val="24"/>
        </w:rPr>
        <w:t>V primeru, da dobavitelj v okviru trajanja okvirnega sporazuma s strani proizvajalca blaga dobi dodaten popust ali izvaja prodajne akcije posameznih artiklov, mora o tem obvestiti naročnika in mu ponuditi blago po akcijski ceni v času oz. mu obračunati popust.</w:t>
      </w:r>
    </w:p>
    <w:p w14:paraId="74ADA55A" w14:textId="77777777" w:rsidR="00810D8F" w:rsidRPr="00810D8F" w:rsidRDefault="00810D8F" w:rsidP="00810D8F">
      <w:pPr>
        <w:widowControl w:val="0"/>
        <w:jc w:val="both"/>
        <w:rPr>
          <w:rFonts w:asciiTheme="minorHAnsi" w:hAnsiTheme="minorHAnsi" w:cstheme="minorHAnsi"/>
          <w:sz w:val="24"/>
          <w:szCs w:val="24"/>
        </w:rPr>
      </w:pPr>
    </w:p>
    <w:p w14:paraId="44AD662E" w14:textId="7F9BB61C" w:rsidR="00810D8F" w:rsidRPr="00810D8F"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rPr>
        <w:t>V kolikor dobavitelj ne more dobavljati blaga iz predračuna iz razloga, ker je ta umaknjen iz prodaje, ga lahko</w:t>
      </w:r>
      <w:r w:rsidR="00815675">
        <w:rPr>
          <w:rFonts w:asciiTheme="minorHAnsi" w:hAnsiTheme="minorHAnsi" w:cstheme="minorHAnsi"/>
          <w:sz w:val="24"/>
          <w:szCs w:val="24"/>
        </w:rPr>
        <w:t xml:space="preserve">, </w:t>
      </w:r>
      <w:r w:rsidR="00815675" w:rsidRPr="00810D8F">
        <w:rPr>
          <w:rFonts w:asciiTheme="minorHAnsi" w:hAnsiTheme="minorHAnsi" w:cstheme="minorHAnsi"/>
          <w:sz w:val="24"/>
          <w:szCs w:val="24"/>
        </w:rPr>
        <w:t>ob soglasju naročnika</w:t>
      </w:r>
      <w:r w:rsidR="00815675">
        <w:rPr>
          <w:rFonts w:asciiTheme="minorHAnsi" w:hAnsiTheme="minorHAnsi" w:cstheme="minorHAnsi"/>
          <w:sz w:val="24"/>
          <w:szCs w:val="24"/>
        </w:rPr>
        <w:t>,</w:t>
      </w:r>
      <w:r w:rsidR="00815675" w:rsidRPr="00810D8F">
        <w:rPr>
          <w:rFonts w:asciiTheme="minorHAnsi" w:hAnsiTheme="minorHAnsi" w:cstheme="minorHAnsi"/>
          <w:sz w:val="24"/>
          <w:szCs w:val="24"/>
        </w:rPr>
        <w:t xml:space="preserve"> </w:t>
      </w:r>
      <w:r w:rsidRPr="00810D8F">
        <w:rPr>
          <w:rFonts w:asciiTheme="minorHAnsi" w:hAnsiTheme="minorHAnsi" w:cstheme="minorHAnsi"/>
          <w:sz w:val="24"/>
          <w:szCs w:val="24"/>
        </w:rPr>
        <w:t>nadomesti z najmanj enakovrednim.</w:t>
      </w:r>
    </w:p>
    <w:bookmarkEnd w:id="32"/>
    <w:p w14:paraId="4B35CF8C" w14:textId="77777777" w:rsidR="00810D8F" w:rsidRPr="00810D8F" w:rsidRDefault="00810D8F" w:rsidP="00810D8F">
      <w:pPr>
        <w:autoSpaceDE w:val="0"/>
        <w:adjustRightInd w:val="0"/>
        <w:jc w:val="both"/>
        <w:rPr>
          <w:rFonts w:asciiTheme="minorHAnsi" w:hAnsiTheme="minorHAnsi" w:cstheme="minorHAnsi"/>
          <w:sz w:val="24"/>
          <w:szCs w:val="24"/>
        </w:rPr>
      </w:pPr>
    </w:p>
    <w:p w14:paraId="6A6809B8"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sz w:val="24"/>
          <w:szCs w:val="24"/>
        </w:rPr>
      </w:pPr>
      <w:r w:rsidRPr="00810D8F">
        <w:rPr>
          <w:rFonts w:asciiTheme="minorHAnsi" w:hAnsiTheme="minorHAnsi" w:cstheme="minorHAnsi"/>
          <w:bCs/>
          <w:sz w:val="24"/>
          <w:szCs w:val="24"/>
        </w:rPr>
        <w:t>člen</w:t>
      </w:r>
    </w:p>
    <w:p w14:paraId="3449CC35" w14:textId="77777777" w:rsidR="00810D8F" w:rsidRPr="00810D8F" w:rsidRDefault="00810D8F" w:rsidP="00810D8F">
      <w:pPr>
        <w:autoSpaceDE w:val="0"/>
        <w:autoSpaceDN w:val="0"/>
        <w:spacing w:before="1"/>
        <w:jc w:val="center"/>
        <w:textAlignment w:val="baseline"/>
        <w:rPr>
          <w:rFonts w:asciiTheme="minorHAnsi" w:hAnsiTheme="minorHAnsi" w:cstheme="minorHAnsi"/>
          <w:sz w:val="24"/>
          <w:szCs w:val="24"/>
        </w:rPr>
      </w:pPr>
    </w:p>
    <w:p w14:paraId="0E2BEA78" w14:textId="77777777" w:rsidR="00810D8F" w:rsidRPr="00810D8F" w:rsidRDefault="00810D8F" w:rsidP="00810D8F">
      <w:pPr>
        <w:widowControl w:val="0"/>
        <w:jc w:val="both"/>
        <w:rPr>
          <w:rFonts w:asciiTheme="minorHAnsi" w:hAnsiTheme="minorHAnsi" w:cstheme="minorHAnsi"/>
          <w:sz w:val="24"/>
          <w:szCs w:val="24"/>
          <w:lang w:eastAsia="en-US"/>
        </w:rPr>
      </w:pPr>
      <w:r w:rsidRPr="00810D8F">
        <w:rPr>
          <w:rFonts w:asciiTheme="minorHAnsi" w:hAnsiTheme="minorHAnsi" w:cstheme="minorHAnsi"/>
          <w:sz w:val="24"/>
          <w:szCs w:val="24"/>
        </w:rPr>
        <w:t xml:space="preserve">Naročnik bo blago naročal izključno </w:t>
      </w:r>
      <w:r w:rsidRPr="00810D8F">
        <w:rPr>
          <w:rFonts w:asciiTheme="minorHAnsi" w:hAnsiTheme="minorHAnsi" w:cstheme="minorHAnsi"/>
          <w:sz w:val="24"/>
          <w:szCs w:val="24"/>
          <w:lang w:eastAsia="en-US"/>
        </w:rPr>
        <w:t>po telefonu ali elektronski pošti.</w:t>
      </w:r>
    </w:p>
    <w:p w14:paraId="45CEAF92" w14:textId="77777777" w:rsidR="00810D8F" w:rsidRPr="00810D8F" w:rsidRDefault="00810D8F" w:rsidP="00810D8F">
      <w:pPr>
        <w:widowControl w:val="0"/>
        <w:jc w:val="both"/>
        <w:rPr>
          <w:rFonts w:asciiTheme="minorHAnsi" w:hAnsiTheme="minorHAnsi" w:cstheme="minorHAnsi"/>
          <w:sz w:val="24"/>
          <w:szCs w:val="24"/>
          <w:lang w:eastAsia="en-US"/>
        </w:rPr>
      </w:pPr>
    </w:p>
    <w:p w14:paraId="253253CD" w14:textId="40DDCB25" w:rsidR="00810D8F" w:rsidRPr="00810D8F"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lang w:eastAsia="en-US"/>
        </w:rPr>
        <w:t xml:space="preserve">Dobavitelj mora blago naročniku dostaviti </w:t>
      </w:r>
      <w:r>
        <w:rPr>
          <w:rFonts w:asciiTheme="minorHAnsi" w:hAnsiTheme="minorHAnsi" w:cstheme="minorHAnsi"/>
          <w:sz w:val="24"/>
          <w:szCs w:val="24"/>
          <w:lang w:eastAsia="en-US"/>
        </w:rPr>
        <w:t xml:space="preserve">na način in </w:t>
      </w:r>
      <w:r w:rsidRPr="00810D8F">
        <w:rPr>
          <w:rFonts w:asciiTheme="minorHAnsi" w:hAnsiTheme="minorHAnsi" w:cstheme="minorHAnsi"/>
          <w:sz w:val="24"/>
          <w:szCs w:val="24"/>
          <w:lang w:eastAsia="en-US"/>
        </w:rPr>
        <w:t>v roku</w:t>
      </w:r>
      <w:r>
        <w:rPr>
          <w:rFonts w:asciiTheme="minorHAnsi" w:hAnsiTheme="minorHAnsi" w:cstheme="minorHAnsi"/>
          <w:sz w:val="24"/>
          <w:szCs w:val="24"/>
          <w:lang w:eastAsia="en-US"/>
        </w:rPr>
        <w:t>, ki je določeno v 2. členu razpisne dokum</w:t>
      </w:r>
      <w:r w:rsidR="004D4F49">
        <w:rPr>
          <w:rFonts w:asciiTheme="minorHAnsi" w:hAnsiTheme="minorHAnsi" w:cstheme="minorHAnsi"/>
          <w:sz w:val="24"/>
          <w:szCs w:val="24"/>
          <w:lang w:eastAsia="en-US"/>
        </w:rPr>
        <w:t>en</w:t>
      </w:r>
      <w:r>
        <w:rPr>
          <w:rFonts w:asciiTheme="minorHAnsi" w:hAnsiTheme="minorHAnsi" w:cstheme="minorHAnsi"/>
          <w:sz w:val="24"/>
          <w:szCs w:val="24"/>
          <w:lang w:eastAsia="en-US"/>
        </w:rPr>
        <w:t>tacije.</w:t>
      </w:r>
    </w:p>
    <w:p w14:paraId="65DFF032" w14:textId="77777777" w:rsidR="00F9007F" w:rsidRDefault="00810D8F" w:rsidP="00810D8F">
      <w:pPr>
        <w:spacing w:before="100" w:beforeAutospacing="1" w:after="100" w:afterAutospacing="1"/>
        <w:jc w:val="both"/>
        <w:rPr>
          <w:rFonts w:asciiTheme="minorHAnsi" w:hAnsiTheme="minorHAnsi" w:cstheme="minorHAnsi"/>
          <w:sz w:val="24"/>
          <w:szCs w:val="24"/>
        </w:rPr>
      </w:pPr>
      <w:r w:rsidRPr="00810D8F">
        <w:rPr>
          <w:rFonts w:asciiTheme="minorHAnsi" w:hAnsiTheme="minorHAnsi" w:cstheme="minorHAnsi"/>
          <w:sz w:val="24"/>
          <w:szCs w:val="24"/>
        </w:rPr>
        <w:lastRenderedPageBreak/>
        <w:t>Ob vsakokratni dostavi blaga mora biti navzoča oseba s strani dobavitelja in naročnika. Količina pakiranj se kontrolira sprotno na mestu dostave in se mora ujemati s količino zapisano na spremnem dokumentu. Vsebina pakiranj se kontrolira naknadno s strani naročnika. V primeru, da naročnik ob naknadnem količinskem prevzemu blaga ugotovi, da posamezno blago ni zahtevane kvalitete oz. da dejansko dostavljena količina ni enaka tisti, ki je zapisana na spremnem dokumentu – dobavnici, ga naročnik, z lastnim prevzemom dobavitelja, vrne dobavitelju skupaj z reklamacijskim zapisnikom. Dobavitelj je dolžan reklamirano blago na lastne stroške nadomestiti z novim oz. dostaviti manjkajoče blago, v roku, ki je določen v tem okvirnem sporazumu oz. prej v roku, ki ga naročnik navede v reklamacijskem zapisniku ob upoštevanju časovnega okvirja za pripravo obroka, ki je sestavljen iz reklamiranega blaga.</w:t>
      </w:r>
    </w:p>
    <w:p w14:paraId="0BFDE08B" w14:textId="05CC224A" w:rsidR="00810D8F" w:rsidRPr="00810D8F" w:rsidRDefault="00810D8F" w:rsidP="00810D8F">
      <w:pPr>
        <w:spacing w:before="100" w:beforeAutospacing="1" w:after="100" w:afterAutospacing="1"/>
        <w:jc w:val="both"/>
        <w:rPr>
          <w:rFonts w:asciiTheme="minorHAnsi" w:hAnsiTheme="minorHAnsi" w:cstheme="minorHAnsi"/>
          <w:sz w:val="24"/>
          <w:szCs w:val="24"/>
        </w:rPr>
      </w:pPr>
      <w:r w:rsidRPr="00810D8F">
        <w:rPr>
          <w:rFonts w:asciiTheme="minorHAnsi" w:hAnsiTheme="minorHAnsi" w:cstheme="minorHAnsi"/>
          <w:sz w:val="24"/>
          <w:szCs w:val="24"/>
        </w:rPr>
        <w:t>Vsako dostavo mora spremljati dokument - dobavnica, na kateri mora biti jasno zapisano ime dobavitelja, vrsta in količina blaga, ME, cena brez DDV in končna cena blaga, v katero je vključen DDV. Vse postavke na dobavnici se morajo ujemati s tistimi na prejetem</w:t>
      </w:r>
      <w:r w:rsidR="00F9007F">
        <w:rPr>
          <w:rFonts w:asciiTheme="minorHAnsi" w:hAnsiTheme="minorHAnsi" w:cstheme="minorHAnsi"/>
          <w:sz w:val="24"/>
          <w:szCs w:val="24"/>
        </w:rPr>
        <w:t xml:space="preserve"> računu</w:t>
      </w:r>
      <w:r w:rsidRPr="00810D8F">
        <w:rPr>
          <w:rFonts w:asciiTheme="minorHAnsi" w:hAnsiTheme="minorHAnsi" w:cstheme="minorHAnsi"/>
          <w:sz w:val="24"/>
          <w:szCs w:val="24"/>
        </w:rPr>
        <w:t>.</w:t>
      </w:r>
    </w:p>
    <w:p w14:paraId="7E4DA5AD" w14:textId="6C379135" w:rsidR="00810D8F" w:rsidRPr="002276E5" w:rsidRDefault="00810D8F" w:rsidP="002276E5">
      <w:pPr>
        <w:numPr>
          <w:ilvl w:val="0"/>
          <w:numId w:val="27"/>
        </w:numPr>
        <w:suppressAutoHyphens w:val="0"/>
        <w:ind w:left="0"/>
        <w:contextualSpacing/>
        <w:jc w:val="center"/>
        <w:rPr>
          <w:rFonts w:asciiTheme="minorHAnsi" w:hAnsiTheme="minorHAnsi" w:cstheme="minorHAnsi"/>
          <w:sz w:val="24"/>
          <w:szCs w:val="24"/>
        </w:rPr>
      </w:pPr>
      <w:r w:rsidRPr="002276E5">
        <w:rPr>
          <w:rFonts w:asciiTheme="minorHAnsi" w:hAnsiTheme="minorHAnsi" w:cstheme="minorHAnsi"/>
          <w:bCs/>
          <w:sz w:val="24"/>
          <w:szCs w:val="24"/>
        </w:rPr>
        <w:t>člen</w:t>
      </w:r>
    </w:p>
    <w:p w14:paraId="03D9E6BF" w14:textId="77777777" w:rsidR="00810D8F" w:rsidRPr="00810D8F" w:rsidRDefault="00810D8F" w:rsidP="00810D8F">
      <w:pPr>
        <w:jc w:val="both"/>
        <w:rPr>
          <w:rFonts w:asciiTheme="minorHAnsi" w:hAnsiTheme="minorHAnsi" w:cstheme="minorHAnsi"/>
          <w:sz w:val="24"/>
          <w:szCs w:val="24"/>
        </w:rPr>
      </w:pPr>
    </w:p>
    <w:p w14:paraId="5975DB77" w14:textId="77777777" w:rsidR="00810D8F" w:rsidRPr="00810D8F"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rPr>
        <w:t>Naročnik se zavezuje, da bo za vsako pravilno (količinsko in kvalitetno) dobavo dobavitelju plačal pogodbeno vrednost skladno s to pogodbo na transakcijski račun v roku 30 dni od datuma prejema pravilno izstavljenega računa z dobavnicami.</w:t>
      </w:r>
    </w:p>
    <w:p w14:paraId="19715945" w14:textId="7C7A4D4A" w:rsidR="00810D8F" w:rsidRPr="00810D8F" w:rsidRDefault="00810D8F" w:rsidP="00810D8F">
      <w:pPr>
        <w:spacing w:before="100" w:beforeAutospacing="1" w:after="100" w:afterAutospacing="1"/>
        <w:jc w:val="both"/>
        <w:rPr>
          <w:rFonts w:asciiTheme="minorHAnsi" w:hAnsiTheme="minorHAnsi" w:cstheme="minorHAnsi"/>
          <w:sz w:val="24"/>
          <w:szCs w:val="24"/>
        </w:rPr>
      </w:pPr>
      <w:r w:rsidRPr="00810D8F">
        <w:rPr>
          <w:rFonts w:asciiTheme="minorHAnsi" w:hAnsiTheme="minorHAnsi" w:cstheme="minorHAnsi"/>
          <w:sz w:val="24"/>
          <w:szCs w:val="24"/>
        </w:rPr>
        <w:t xml:space="preserve">Fakturiranje za izdobavljeno blago po tej pogodbi se izvaja zbirno, enkrat mesečno v roku treh delovnih dni za pretekli mesec. Vsaka dobavnica in račun morata vsebovati številko </w:t>
      </w:r>
      <w:r w:rsidR="00AA5FCD">
        <w:rPr>
          <w:rFonts w:asciiTheme="minorHAnsi" w:hAnsiTheme="minorHAnsi" w:cstheme="minorHAnsi"/>
          <w:sz w:val="24"/>
          <w:szCs w:val="24"/>
        </w:rPr>
        <w:t>tega okvirnega sporazuma</w:t>
      </w:r>
      <w:r w:rsidR="00C33AC1">
        <w:rPr>
          <w:rFonts w:asciiTheme="minorHAnsi" w:hAnsiTheme="minorHAnsi" w:cstheme="minorHAnsi"/>
          <w:sz w:val="24"/>
          <w:szCs w:val="24"/>
        </w:rPr>
        <w:t>, morebitni popust</w:t>
      </w:r>
      <w:r w:rsidR="00AA5FCD">
        <w:rPr>
          <w:rFonts w:asciiTheme="minorHAnsi" w:hAnsiTheme="minorHAnsi" w:cstheme="minorHAnsi"/>
          <w:sz w:val="24"/>
          <w:szCs w:val="24"/>
        </w:rPr>
        <w:t xml:space="preserve"> in zaporedno številko naročila</w:t>
      </w:r>
      <w:r w:rsidRPr="00810D8F">
        <w:rPr>
          <w:rFonts w:asciiTheme="minorHAnsi" w:hAnsiTheme="minorHAnsi" w:cstheme="minorHAnsi"/>
          <w:sz w:val="24"/>
          <w:szCs w:val="24"/>
        </w:rPr>
        <w:t>, po kateri je bil dostavlje</w:t>
      </w:r>
      <w:r>
        <w:rPr>
          <w:rFonts w:asciiTheme="minorHAnsi" w:hAnsiTheme="minorHAnsi" w:cstheme="minorHAnsi"/>
          <w:sz w:val="24"/>
          <w:szCs w:val="24"/>
        </w:rPr>
        <w:t>no blago</w:t>
      </w:r>
      <w:r w:rsidRPr="00810D8F">
        <w:rPr>
          <w:rFonts w:asciiTheme="minorHAnsi" w:hAnsiTheme="minorHAnsi" w:cstheme="minorHAnsi"/>
          <w:sz w:val="24"/>
          <w:szCs w:val="24"/>
        </w:rPr>
        <w:t>.</w:t>
      </w:r>
    </w:p>
    <w:p w14:paraId="2C7A7B44" w14:textId="77777777" w:rsidR="00810D8F" w:rsidRPr="00810D8F"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rPr>
        <w:t xml:space="preserve">V kolikor naročnik računa ne poravna v dogovorjenem roku, ima dobavitelj pravico zaračunati zakonsko določene zamudne obresti. </w:t>
      </w:r>
      <w:r w:rsidRPr="00810D8F">
        <w:rPr>
          <w:rFonts w:asciiTheme="minorHAnsi" w:hAnsiTheme="minorHAnsi" w:cstheme="minorHAnsi"/>
          <w:sz w:val="24"/>
          <w:szCs w:val="24"/>
          <w:lang w:eastAsia="en-US"/>
        </w:rPr>
        <w:t> </w:t>
      </w:r>
    </w:p>
    <w:p w14:paraId="71D7B951" w14:textId="77777777" w:rsidR="00810D8F" w:rsidRPr="00810D8F" w:rsidRDefault="00810D8F" w:rsidP="00810D8F">
      <w:pPr>
        <w:widowControl w:val="0"/>
        <w:jc w:val="both"/>
        <w:rPr>
          <w:rFonts w:asciiTheme="minorHAnsi" w:hAnsiTheme="minorHAnsi" w:cstheme="minorHAnsi"/>
          <w:sz w:val="24"/>
          <w:szCs w:val="24"/>
        </w:rPr>
      </w:pPr>
    </w:p>
    <w:p w14:paraId="7BED3B8D"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sz w:val="24"/>
          <w:szCs w:val="24"/>
        </w:rPr>
      </w:pPr>
      <w:r w:rsidRPr="00810D8F">
        <w:rPr>
          <w:rFonts w:asciiTheme="minorHAnsi" w:hAnsiTheme="minorHAnsi" w:cstheme="minorHAnsi"/>
          <w:bCs/>
          <w:sz w:val="24"/>
          <w:szCs w:val="24"/>
        </w:rPr>
        <w:t>člen</w:t>
      </w:r>
    </w:p>
    <w:p w14:paraId="57129C6A" w14:textId="77777777" w:rsidR="00810D8F" w:rsidRPr="00810D8F" w:rsidRDefault="00810D8F" w:rsidP="00810D8F">
      <w:pPr>
        <w:autoSpaceDE w:val="0"/>
        <w:adjustRightInd w:val="0"/>
        <w:jc w:val="both"/>
        <w:rPr>
          <w:rFonts w:asciiTheme="minorHAnsi" w:hAnsiTheme="minorHAnsi" w:cstheme="minorHAnsi"/>
          <w:b/>
          <w:sz w:val="24"/>
          <w:szCs w:val="24"/>
        </w:rPr>
      </w:pPr>
    </w:p>
    <w:p w14:paraId="000762A8" w14:textId="77777777" w:rsidR="00810D8F" w:rsidRPr="00810D8F" w:rsidRDefault="00810D8F" w:rsidP="00810D8F">
      <w:pPr>
        <w:autoSpaceDE w:val="0"/>
        <w:adjustRightInd w:val="0"/>
        <w:jc w:val="both"/>
        <w:rPr>
          <w:rFonts w:asciiTheme="minorHAnsi" w:hAnsiTheme="minorHAnsi" w:cstheme="minorHAnsi"/>
          <w:sz w:val="24"/>
          <w:szCs w:val="24"/>
        </w:rPr>
      </w:pPr>
      <w:r w:rsidRPr="00810D8F">
        <w:rPr>
          <w:rFonts w:asciiTheme="minorHAnsi" w:hAnsiTheme="minorHAnsi" w:cstheme="minorHAnsi"/>
          <w:sz w:val="24"/>
          <w:szCs w:val="24"/>
        </w:rPr>
        <w:t>Dobavitelj zagotavlja, da:</w:t>
      </w:r>
    </w:p>
    <w:p w14:paraId="366079D5" w14:textId="77777777" w:rsidR="00810D8F" w:rsidRPr="00810D8F" w:rsidRDefault="00810D8F" w:rsidP="00810D8F">
      <w:pPr>
        <w:autoSpaceDE w:val="0"/>
        <w:adjustRightInd w:val="0"/>
        <w:jc w:val="both"/>
        <w:rPr>
          <w:rFonts w:asciiTheme="minorHAnsi" w:hAnsiTheme="minorHAnsi" w:cstheme="minorHAnsi"/>
          <w:sz w:val="24"/>
          <w:szCs w:val="24"/>
        </w:rPr>
      </w:pPr>
    </w:p>
    <w:p w14:paraId="7CA30F17" w14:textId="553A99B6" w:rsidR="00130E5F" w:rsidRDefault="00130E5F" w:rsidP="002276E5">
      <w:pPr>
        <w:numPr>
          <w:ilvl w:val="0"/>
          <w:numId w:val="12"/>
        </w:numPr>
        <w:suppressAutoHyphens w:val="0"/>
        <w:autoSpaceDE w:val="0"/>
        <w:autoSpaceDN w:val="0"/>
        <w:adjustRightInd w:val="0"/>
        <w:jc w:val="both"/>
        <w:rPr>
          <w:rFonts w:asciiTheme="minorHAnsi" w:hAnsiTheme="minorHAnsi" w:cstheme="minorHAnsi"/>
          <w:sz w:val="24"/>
          <w:szCs w:val="24"/>
        </w:rPr>
      </w:pPr>
      <w:r>
        <w:rPr>
          <w:rFonts w:asciiTheme="minorHAnsi" w:hAnsiTheme="minorHAnsi" w:cstheme="minorHAnsi"/>
          <w:sz w:val="24"/>
          <w:szCs w:val="24"/>
        </w:rPr>
        <w:t>bo na vsako povpraševanje v okviru odpiranja konkurence oddal ponudbo najkasneje v roku 5 dni</w:t>
      </w:r>
      <w:r w:rsidR="00740946">
        <w:rPr>
          <w:rFonts w:asciiTheme="minorHAnsi" w:hAnsiTheme="minorHAnsi" w:cstheme="minorHAnsi"/>
          <w:sz w:val="24"/>
          <w:szCs w:val="24"/>
        </w:rPr>
        <w:t xml:space="preserve"> od prejema</w:t>
      </w:r>
      <w:r>
        <w:rPr>
          <w:rFonts w:asciiTheme="minorHAnsi" w:hAnsiTheme="minorHAnsi" w:cstheme="minorHAnsi"/>
          <w:sz w:val="24"/>
          <w:szCs w:val="24"/>
        </w:rPr>
        <w:t>;</w:t>
      </w:r>
    </w:p>
    <w:p w14:paraId="528B0B90" w14:textId="588B8CBD" w:rsidR="00810D8F" w:rsidRPr="002276E5" w:rsidRDefault="00810D8F" w:rsidP="002276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 xml:space="preserve">je blago skladno z vsemi veljavnimi predpisi, normativi in standardi, ki veljajo v Republiki Sloveniji </w:t>
      </w:r>
    </w:p>
    <w:p w14:paraId="3B4786C7" w14:textId="77777777" w:rsidR="00810D8F" w:rsidRPr="00810D8F" w:rsidRDefault="00810D8F" w:rsidP="00033FE5">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ima blago ustrezna dovoljenja za promet v EU;</w:t>
      </w:r>
    </w:p>
    <w:p w14:paraId="420A569C" w14:textId="77777777" w:rsid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blago v celoti ustreza zahtevam, karakteristikam in specifikacijam v razpisni dokumentaciji in ponudbeni dokumentaciji;</w:t>
      </w:r>
    </w:p>
    <w:p w14:paraId="21A9821B" w14:textId="77777777" w:rsid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bo na zahtevo naročnika predal ustrezno dokumentacijo, ki dokazuje ustreznost zahtevam iz predhodne alineje;</w:t>
      </w:r>
    </w:p>
    <w:p w14:paraId="7EF0FAB4" w14:textId="77777777" w:rsidR="00810D8F" w:rsidRPr="00A90B0D" w:rsidRDefault="00810D8F" w:rsidP="00033FE5">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bo na zahtevo naročnika predložil vzorce blaga;</w:t>
      </w:r>
    </w:p>
    <w:p w14:paraId="234C21E8" w14:textId="0EA166CF" w:rsidR="00810D8F" w:rsidRPr="00810D8F" w:rsidRDefault="00810D8F" w:rsidP="00033FE5">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 xml:space="preserve">bo vsakršno reklamacijo naročnika </w:t>
      </w:r>
      <w:r w:rsidR="00815653">
        <w:rPr>
          <w:rFonts w:asciiTheme="minorHAnsi" w:hAnsiTheme="minorHAnsi" w:cstheme="minorHAnsi"/>
          <w:lang w:eastAsia="sl-SI"/>
        </w:rPr>
        <w:t>nemudoma obravnaval;</w:t>
      </w:r>
    </w:p>
    <w:p w14:paraId="5089A09F"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razpolaga z  ustreznimi strokovnimi, kadrovskimi in tehničnimi kapacitetami za dobavo blaga;</w:t>
      </w:r>
    </w:p>
    <w:p w14:paraId="4AE3CDE6" w14:textId="3FF6B2E5" w:rsid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bo pooblaščeno osebo naročnika nemudoma obveščal o nastopu okoliščin, ki bi lahko vplivale vsebinsko in časovno izvedbo dobav</w:t>
      </w:r>
      <w:r>
        <w:rPr>
          <w:rFonts w:asciiTheme="minorHAnsi" w:hAnsiTheme="minorHAnsi" w:cstheme="minorHAnsi"/>
          <w:sz w:val="24"/>
          <w:szCs w:val="24"/>
        </w:rPr>
        <w:t>;</w:t>
      </w:r>
    </w:p>
    <w:p w14:paraId="205EDE1A" w14:textId="74C3FD54" w:rsidR="00810D8F" w:rsidRDefault="002276E5" w:rsidP="00033FE5">
      <w:pPr>
        <w:numPr>
          <w:ilvl w:val="0"/>
          <w:numId w:val="12"/>
        </w:numPr>
        <w:suppressAutoHyphens w:val="0"/>
        <w:autoSpaceDE w:val="0"/>
        <w:autoSpaceDN w:val="0"/>
        <w:adjustRightInd w:val="0"/>
        <w:jc w:val="both"/>
        <w:rPr>
          <w:rFonts w:asciiTheme="minorHAnsi" w:hAnsiTheme="minorHAnsi" w:cstheme="minorHAnsi"/>
          <w:sz w:val="24"/>
          <w:szCs w:val="24"/>
        </w:rPr>
      </w:pPr>
      <w:r>
        <w:rPr>
          <w:rFonts w:asciiTheme="minorHAnsi" w:hAnsiTheme="minorHAnsi" w:cstheme="minorHAnsi"/>
          <w:sz w:val="24"/>
          <w:szCs w:val="24"/>
        </w:rPr>
        <w:t xml:space="preserve">bo dobave vršil skladno z </w:t>
      </w:r>
      <w:r w:rsidR="00810D8F" w:rsidRPr="00810D8F">
        <w:rPr>
          <w:rFonts w:asciiTheme="minorHAnsi" w:hAnsiTheme="minorHAnsi" w:cstheme="minorHAnsi"/>
          <w:sz w:val="24"/>
          <w:szCs w:val="24"/>
        </w:rPr>
        <w:t>zahtev</w:t>
      </w:r>
      <w:r>
        <w:rPr>
          <w:rFonts w:asciiTheme="minorHAnsi" w:hAnsiTheme="minorHAnsi" w:cstheme="minorHAnsi"/>
          <w:sz w:val="24"/>
          <w:szCs w:val="24"/>
        </w:rPr>
        <w:t xml:space="preserve">ami </w:t>
      </w:r>
      <w:r w:rsidR="00810D8F" w:rsidRPr="00810D8F">
        <w:rPr>
          <w:rFonts w:asciiTheme="minorHAnsi" w:hAnsiTheme="minorHAnsi" w:cstheme="minorHAnsi"/>
          <w:sz w:val="24"/>
          <w:szCs w:val="24"/>
        </w:rPr>
        <w:t xml:space="preserve"> iz 2. člena razpisne dokumentacije, ki so relevantne pri dobavi blaga</w:t>
      </w:r>
      <w:r w:rsidR="00810D8F">
        <w:rPr>
          <w:rFonts w:asciiTheme="minorHAnsi" w:hAnsiTheme="minorHAnsi" w:cstheme="minorHAnsi"/>
          <w:sz w:val="24"/>
          <w:szCs w:val="24"/>
        </w:rPr>
        <w:t>, ki je predmet tega okvirnega sporazuma.</w:t>
      </w:r>
    </w:p>
    <w:p w14:paraId="3252852D" w14:textId="77777777" w:rsidR="00810D8F" w:rsidRPr="00810D8F" w:rsidRDefault="00810D8F" w:rsidP="00810D8F">
      <w:pPr>
        <w:suppressAutoHyphens w:val="0"/>
        <w:autoSpaceDE w:val="0"/>
        <w:autoSpaceDN w:val="0"/>
        <w:adjustRightInd w:val="0"/>
        <w:ind w:left="360"/>
        <w:jc w:val="both"/>
        <w:rPr>
          <w:rFonts w:asciiTheme="minorHAnsi" w:hAnsiTheme="minorHAnsi" w:cstheme="minorHAnsi"/>
          <w:sz w:val="24"/>
          <w:szCs w:val="24"/>
        </w:rPr>
      </w:pPr>
    </w:p>
    <w:p w14:paraId="727B5459"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lastRenderedPageBreak/>
        <w:t>člen</w:t>
      </w:r>
    </w:p>
    <w:p w14:paraId="005FD06C" w14:textId="77777777" w:rsidR="00810D8F" w:rsidRPr="00810D8F" w:rsidRDefault="00810D8F" w:rsidP="00810D8F">
      <w:pPr>
        <w:autoSpaceDE w:val="0"/>
        <w:adjustRightInd w:val="0"/>
        <w:jc w:val="both"/>
        <w:rPr>
          <w:rFonts w:asciiTheme="minorHAnsi" w:hAnsiTheme="minorHAnsi" w:cstheme="minorHAnsi"/>
          <w:sz w:val="24"/>
          <w:szCs w:val="24"/>
        </w:rPr>
      </w:pPr>
    </w:p>
    <w:p w14:paraId="76CB7CE6" w14:textId="77777777" w:rsidR="00810D8F" w:rsidRPr="00810D8F" w:rsidRDefault="00810D8F" w:rsidP="00810D8F">
      <w:pPr>
        <w:autoSpaceDE w:val="0"/>
        <w:adjustRightInd w:val="0"/>
        <w:jc w:val="both"/>
        <w:rPr>
          <w:rFonts w:asciiTheme="minorHAnsi" w:hAnsiTheme="minorHAnsi" w:cstheme="minorHAnsi"/>
          <w:sz w:val="24"/>
          <w:szCs w:val="24"/>
        </w:rPr>
      </w:pPr>
      <w:r w:rsidRPr="00810D8F">
        <w:rPr>
          <w:rFonts w:asciiTheme="minorHAnsi" w:hAnsiTheme="minorHAnsi" w:cstheme="minorHAnsi"/>
          <w:sz w:val="24"/>
          <w:szCs w:val="24"/>
        </w:rPr>
        <w:t>Naročnik zagotavlja, da:</w:t>
      </w:r>
    </w:p>
    <w:p w14:paraId="77837033" w14:textId="77777777" w:rsidR="00810D8F" w:rsidRPr="00810D8F" w:rsidRDefault="00810D8F" w:rsidP="00810D8F">
      <w:pPr>
        <w:autoSpaceDE w:val="0"/>
        <w:adjustRightInd w:val="0"/>
        <w:jc w:val="both"/>
        <w:rPr>
          <w:rFonts w:asciiTheme="minorHAnsi" w:hAnsiTheme="minorHAnsi" w:cstheme="minorHAnsi"/>
          <w:sz w:val="24"/>
          <w:szCs w:val="24"/>
        </w:rPr>
      </w:pPr>
    </w:p>
    <w:p w14:paraId="08744B4B" w14:textId="6064C10A" w:rsid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 xml:space="preserve">bo nudil dobavitelju vse potrebne informacije, podatke in dokumente, ki </w:t>
      </w:r>
      <w:r w:rsidR="00B142DE">
        <w:rPr>
          <w:rFonts w:asciiTheme="minorHAnsi" w:hAnsiTheme="minorHAnsi" w:cstheme="minorHAnsi"/>
          <w:sz w:val="24"/>
          <w:szCs w:val="24"/>
        </w:rPr>
        <w:t xml:space="preserve">so </w:t>
      </w:r>
      <w:r w:rsidRPr="00810D8F">
        <w:rPr>
          <w:rFonts w:asciiTheme="minorHAnsi" w:hAnsiTheme="minorHAnsi" w:cstheme="minorHAnsi"/>
          <w:sz w:val="24"/>
          <w:szCs w:val="24"/>
        </w:rPr>
        <w:t>potrebni za dobavo blaga;</w:t>
      </w:r>
    </w:p>
    <w:p w14:paraId="13AF0E38" w14:textId="4AB77F18" w:rsidR="00CF4BAD" w:rsidRPr="00810D8F" w:rsidRDefault="00CF4BAD" w:rsidP="00033FE5">
      <w:pPr>
        <w:numPr>
          <w:ilvl w:val="0"/>
          <w:numId w:val="12"/>
        </w:numPr>
        <w:suppressAutoHyphens w:val="0"/>
        <w:autoSpaceDE w:val="0"/>
        <w:autoSpaceDN w:val="0"/>
        <w:adjustRightInd w:val="0"/>
        <w:jc w:val="both"/>
        <w:rPr>
          <w:rFonts w:asciiTheme="minorHAnsi" w:hAnsiTheme="minorHAnsi" w:cstheme="minorHAnsi"/>
          <w:sz w:val="24"/>
          <w:szCs w:val="24"/>
        </w:rPr>
      </w:pPr>
      <w:r>
        <w:rPr>
          <w:rFonts w:asciiTheme="minorHAnsi" w:hAnsiTheme="minorHAnsi" w:cstheme="minorHAnsi"/>
          <w:sz w:val="24"/>
          <w:szCs w:val="24"/>
        </w:rPr>
        <w:t>da bo dobavitelju posredoval seznam zaposlenih, ki bodo za naročnika prevzemali in kontrolirali blago;</w:t>
      </w:r>
    </w:p>
    <w:p w14:paraId="70792BF9"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bo vsakršno količinsko ali kakovostno pomanjkljivost na blagu pisno grajal najkasneje v roku osmih (8) dni od trenutka, ko so bile te ugotovljene;</w:t>
      </w:r>
    </w:p>
    <w:p w14:paraId="7398E458"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sodeloval s pooblaščenim predstavnikom dobavitelja;</w:t>
      </w:r>
    </w:p>
    <w:p w14:paraId="4B7CEB98"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posredoval svoje zahteve dobavitelju v roku, ki bo omogočal normalno izvedbo pogodbenih obveznosti,</w:t>
      </w:r>
    </w:p>
    <w:p w14:paraId="12670827"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obveščal dobavitelja o vseh morebitnih spremembah in novo nastalih situacijah, ki bi lahko vplivale na izvršitev prevzetih obveznosti;</w:t>
      </w:r>
    </w:p>
    <w:p w14:paraId="15B08328"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blago naročala le za to pooblaščena oseba;</w:t>
      </w:r>
    </w:p>
    <w:p w14:paraId="2FA457D8" w14:textId="54E7E450"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bo dobavitelju zagotovil vse pogoje za nemoteno realizacijo svojih obveznosti po te</w:t>
      </w:r>
      <w:r w:rsidR="00E92AF5">
        <w:rPr>
          <w:rFonts w:asciiTheme="minorHAnsi" w:hAnsiTheme="minorHAnsi" w:cstheme="minorHAnsi"/>
          <w:sz w:val="24"/>
          <w:szCs w:val="24"/>
        </w:rPr>
        <w:t>m okvirnem sporazumu</w:t>
      </w:r>
      <w:r w:rsidRPr="00810D8F">
        <w:rPr>
          <w:rFonts w:asciiTheme="minorHAnsi" w:hAnsiTheme="minorHAnsi" w:cstheme="minorHAnsi"/>
          <w:sz w:val="24"/>
          <w:szCs w:val="24"/>
        </w:rPr>
        <w:t>;</w:t>
      </w:r>
    </w:p>
    <w:p w14:paraId="4ECAC9CB" w14:textId="2F86CAFE"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 xml:space="preserve">bo dobavitelju poravnal vse obveznosti v skladu s </w:t>
      </w:r>
      <w:r w:rsidR="00E92AF5">
        <w:rPr>
          <w:rFonts w:asciiTheme="minorHAnsi" w:hAnsiTheme="minorHAnsi" w:cstheme="minorHAnsi"/>
          <w:sz w:val="24"/>
          <w:szCs w:val="24"/>
        </w:rPr>
        <w:t>tem okvirnim sporazumom</w:t>
      </w:r>
      <w:r w:rsidRPr="00810D8F">
        <w:rPr>
          <w:rFonts w:asciiTheme="minorHAnsi" w:hAnsiTheme="minorHAnsi" w:cstheme="minorHAnsi"/>
          <w:sz w:val="24"/>
          <w:szCs w:val="24"/>
        </w:rPr>
        <w:t>.</w:t>
      </w:r>
    </w:p>
    <w:p w14:paraId="54AC3FCB" w14:textId="77777777" w:rsidR="00810D8F" w:rsidRPr="00810D8F" w:rsidRDefault="00810D8F" w:rsidP="00810D8F">
      <w:pPr>
        <w:autoSpaceDE w:val="0"/>
        <w:adjustRightInd w:val="0"/>
        <w:jc w:val="both"/>
        <w:rPr>
          <w:rFonts w:asciiTheme="minorHAnsi" w:hAnsiTheme="minorHAnsi" w:cstheme="minorHAnsi"/>
          <w:b/>
          <w:sz w:val="24"/>
          <w:szCs w:val="24"/>
        </w:rPr>
      </w:pPr>
    </w:p>
    <w:p w14:paraId="6F1840C9"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 xml:space="preserve">člen </w:t>
      </w:r>
    </w:p>
    <w:p w14:paraId="107A4A65" w14:textId="77777777" w:rsidR="00810D8F" w:rsidRPr="00810D8F" w:rsidRDefault="00810D8F" w:rsidP="00810D8F">
      <w:pPr>
        <w:widowControl w:val="0"/>
        <w:jc w:val="both"/>
        <w:rPr>
          <w:rFonts w:asciiTheme="minorHAnsi" w:hAnsiTheme="minorHAnsi" w:cstheme="minorHAnsi"/>
          <w:sz w:val="24"/>
          <w:szCs w:val="24"/>
        </w:rPr>
      </w:pPr>
    </w:p>
    <w:p w14:paraId="3E84C368" w14:textId="0C5FE2CA" w:rsidR="00810D8F" w:rsidRPr="00810D8F" w:rsidRDefault="00810D8F" w:rsidP="00810D8F">
      <w:pPr>
        <w:widowControl w:val="0"/>
        <w:spacing w:line="280" w:lineRule="atLeast"/>
        <w:jc w:val="both"/>
        <w:rPr>
          <w:rFonts w:asciiTheme="minorHAnsi" w:hAnsiTheme="minorHAnsi" w:cstheme="minorHAnsi"/>
          <w:sz w:val="24"/>
          <w:szCs w:val="24"/>
        </w:rPr>
      </w:pPr>
      <w:r w:rsidRPr="00810D8F">
        <w:rPr>
          <w:rFonts w:asciiTheme="minorHAnsi" w:hAnsiTheme="minorHAnsi" w:cstheme="minorHAnsi"/>
          <w:sz w:val="24"/>
          <w:szCs w:val="24"/>
        </w:rPr>
        <w:t xml:space="preserve">Dobavitelj mora v 8 dneh po sklenitvi okvirnega sporazuma naročniku predložiti menično izjavo z bianco menico za dobro izvedbo pogodbenih obveznosti v višini </w:t>
      </w:r>
      <w:r w:rsidR="003D55D8">
        <w:rPr>
          <w:rFonts w:asciiTheme="minorHAnsi" w:hAnsiTheme="minorHAnsi" w:cstheme="minorHAnsi"/>
          <w:sz w:val="24"/>
          <w:szCs w:val="24"/>
        </w:rPr>
        <w:t>10</w:t>
      </w:r>
      <w:r w:rsidRPr="00810D8F">
        <w:rPr>
          <w:rFonts w:asciiTheme="minorHAnsi" w:hAnsiTheme="minorHAnsi" w:cstheme="minorHAnsi"/>
          <w:sz w:val="24"/>
          <w:szCs w:val="24"/>
        </w:rPr>
        <w:t xml:space="preserve"> % od skupne pogodbene vrednosti brez DDV iz 4. člena tega okvirnega sporazuma, ki jo je mogoče unovčiti še 30 dni po poteku pogodbenega razmerja.</w:t>
      </w:r>
    </w:p>
    <w:p w14:paraId="064947E6" w14:textId="77777777" w:rsidR="00810D8F" w:rsidRPr="00810D8F" w:rsidRDefault="00810D8F" w:rsidP="00810D8F">
      <w:pPr>
        <w:jc w:val="both"/>
        <w:rPr>
          <w:rFonts w:asciiTheme="minorHAnsi" w:hAnsiTheme="minorHAnsi" w:cstheme="minorHAnsi"/>
          <w:i/>
          <w:sz w:val="24"/>
          <w:szCs w:val="24"/>
        </w:rPr>
      </w:pPr>
    </w:p>
    <w:p w14:paraId="4457F13C"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7CCE6ADA" w14:textId="77777777" w:rsidR="00810D8F" w:rsidRPr="00810D8F" w:rsidRDefault="00810D8F" w:rsidP="00810D8F">
      <w:pPr>
        <w:contextualSpacing/>
        <w:jc w:val="center"/>
        <w:rPr>
          <w:rFonts w:asciiTheme="minorHAnsi" w:hAnsiTheme="minorHAnsi" w:cstheme="minorHAnsi"/>
          <w:bCs/>
          <w:sz w:val="24"/>
          <w:szCs w:val="24"/>
        </w:rPr>
      </w:pPr>
    </w:p>
    <w:p w14:paraId="15E62828" w14:textId="77777777" w:rsidR="00810D8F" w:rsidRPr="00810D8F" w:rsidRDefault="00810D8F" w:rsidP="00810D8F">
      <w:pPr>
        <w:widowControl w:val="0"/>
        <w:spacing w:line="280" w:lineRule="atLeast"/>
        <w:jc w:val="both"/>
        <w:rPr>
          <w:rFonts w:asciiTheme="minorHAnsi" w:hAnsiTheme="minorHAnsi" w:cstheme="minorHAnsi"/>
          <w:sz w:val="24"/>
          <w:szCs w:val="24"/>
        </w:rPr>
      </w:pPr>
      <w:r w:rsidRPr="00810D8F">
        <w:rPr>
          <w:rFonts w:asciiTheme="minorHAnsi" w:hAnsiTheme="minorHAnsi" w:cstheme="minorHAnsi"/>
          <w:sz w:val="24"/>
          <w:szCs w:val="24"/>
        </w:rPr>
        <w:t>Naročnik ima pravico unovčiti instrument za zavarovanje dobre izvedbe pogodbenih obveznosti in odstopiti od tega okvirnega sporazuma v primeru nepravilne izpolnitve ali neizpolnitve pogodbenih obveznosti dobavitelja v naslednjih primerih:</w:t>
      </w:r>
    </w:p>
    <w:p w14:paraId="399F3CDB" w14:textId="77777777" w:rsidR="00810D8F" w:rsidRPr="00810D8F" w:rsidRDefault="00810D8F" w:rsidP="00810D8F">
      <w:pPr>
        <w:widowControl w:val="0"/>
        <w:spacing w:line="280" w:lineRule="atLeast"/>
        <w:jc w:val="both"/>
        <w:rPr>
          <w:rFonts w:asciiTheme="minorHAnsi" w:hAnsiTheme="minorHAnsi" w:cstheme="minorHAnsi"/>
          <w:sz w:val="24"/>
          <w:szCs w:val="24"/>
        </w:rPr>
      </w:pPr>
    </w:p>
    <w:p w14:paraId="2CEE6B7C"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dobavitelj ne dobavi blaga v določenem terminu (ob določenem dnevu in uri), pa kljub pisnemu opozorilu ne upošteva opozoril naročnika;</w:t>
      </w:r>
    </w:p>
    <w:p w14:paraId="519E4A4A" w14:textId="1DDA783A"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dobavitelj dobavi neustrezne kvalitete, pa ga na zahtevo naročnika v zahtevanem roku ne zamenja;</w:t>
      </w:r>
    </w:p>
    <w:p w14:paraId="4094D558"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dobavitelj naročniku dobavi blago neustrezne vrste oz. blago, ki ni ekplicitno navedeno v ponudbenem predračunu ali dobavi blago neustrezne količine, pa ga zahtevanem roku na zahtevo naročnika ne zamenja;</w:t>
      </w:r>
    </w:p>
    <w:p w14:paraId="52E80F4D"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 xml:space="preserve">če dobavitelj ne upošteva reklamacij glede kakovosti, vrste, količine dobav ter reklamacij ne reši v odzivnem času, ki je opredeljen v tem sporazumu; </w:t>
      </w:r>
    </w:p>
    <w:p w14:paraId="2B9FD850"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dobavitelj grobo krši določila tega sporazuma;</w:t>
      </w:r>
    </w:p>
    <w:p w14:paraId="0A9C0C01" w14:textId="5E250639"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dobavitelj zaračunava cene, ki so višje od cen v ponudbenem predračunu</w:t>
      </w:r>
      <w:r w:rsidR="00F6530C">
        <w:rPr>
          <w:rFonts w:asciiTheme="minorHAnsi" w:hAnsiTheme="minorHAnsi" w:cstheme="minorHAnsi"/>
          <w:sz w:val="24"/>
          <w:szCs w:val="24"/>
        </w:rPr>
        <w:t>.</w:t>
      </w:r>
    </w:p>
    <w:p w14:paraId="44A705A6" w14:textId="77777777" w:rsidR="00810D8F" w:rsidRPr="00810D8F" w:rsidRDefault="00810D8F" w:rsidP="00810D8F">
      <w:pPr>
        <w:autoSpaceDE w:val="0"/>
        <w:autoSpaceDN w:val="0"/>
        <w:adjustRightInd w:val="0"/>
        <w:jc w:val="both"/>
        <w:rPr>
          <w:rFonts w:asciiTheme="minorHAnsi" w:hAnsiTheme="minorHAnsi" w:cstheme="minorHAnsi"/>
          <w:sz w:val="24"/>
          <w:szCs w:val="24"/>
        </w:rPr>
      </w:pPr>
    </w:p>
    <w:p w14:paraId="56907EEE"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00625133" w14:textId="77777777" w:rsidR="00810D8F" w:rsidRPr="00810D8F" w:rsidRDefault="00810D8F" w:rsidP="00810D8F">
      <w:pPr>
        <w:widowControl w:val="0"/>
        <w:spacing w:line="280" w:lineRule="atLeast"/>
        <w:jc w:val="both"/>
        <w:rPr>
          <w:rFonts w:asciiTheme="minorHAnsi" w:hAnsiTheme="minorHAnsi" w:cstheme="minorHAnsi"/>
          <w:sz w:val="24"/>
          <w:szCs w:val="24"/>
        </w:rPr>
      </w:pPr>
    </w:p>
    <w:p w14:paraId="56D1B1BF" w14:textId="77777777" w:rsidR="00810D8F" w:rsidRPr="00810D8F" w:rsidRDefault="00810D8F" w:rsidP="00810D8F">
      <w:pPr>
        <w:widowControl w:val="0"/>
        <w:spacing w:line="280" w:lineRule="atLeast"/>
        <w:jc w:val="both"/>
        <w:rPr>
          <w:rFonts w:asciiTheme="minorHAnsi" w:hAnsiTheme="minorHAnsi" w:cstheme="minorHAnsi"/>
          <w:sz w:val="24"/>
          <w:szCs w:val="24"/>
        </w:rPr>
      </w:pPr>
      <w:r w:rsidRPr="00810D8F">
        <w:rPr>
          <w:rFonts w:asciiTheme="minorHAnsi" w:hAnsiTheme="minorHAnsi" w:cstheme="minorHAnsi"/>
          <w:sz w:val="24"/>
          <w:szCs w:val="24"/>
        </w:rPr>
        <w:lastRenderedPageBreak/>
        <w:t xml:space="preserve">V primeru, da zamude ali napake pri izvedbi onemogočajo namen posla, lahko naročnik razdre okvirni sporazum in zahteva odškodnino za vso nastalo škodo. V tem primeru mora dobavitelja pisno obvestiti, okvirni sporazum pa se razdre z dnem, ko dobavitelj prejme obvestilo o odpovedi ali z dnem unovčenja finančnega zavarovanja. </w:t>
      </w:r>
    </w:p>
    <w:p w14:paraId="459CCA46" w14:textId="77777777" w:rsidR="00810D8F" w:rsidRPr="00810D8F" w:rsidRDefault="00810D8F" w:rsidP="00810D8F">
      <w:pPr>
        <w:widowControl w:val="0"/>
        <w:autoSpaceDE w:val="0"/>
        <w:snapToGrid w:val="0"/>
        <w:jc w:val="both"/>
        <w:rPr>
          <w:rFonts w:asciiTheme="minorHAnsi" w:hAnsiTheme="minorHAnsi" w:cstheme="minorHAnsi"/>
          <w:sz w:val="24"/>
          <w:szCs w:val="24"/>
        </w:rPr>
      </w:pPr>
    </w:p>
    <w:p w14:paraId="2B08B825" w14:textId="77777777" w:rsidR="00810D8F" w:rsidRPr="00810D8F" w:rsidRDefault="00810D8F" w:rsidP="00810D8F">
      <w:pPr>
        <w:widowControl w:val="0"/>
        <w:autoSpaceDE w:val="0"/>
        <w:snapToGrid w:val="0"/>
        <w:jc w:val="both"/>
        <w:rPr>
          <w:rFonts w:asciiTheme="minorHAnsi" w:hAnsiTheme="minorHAnsi" w:cstheme="minorHAnsi"/>
          <w:sz w:val="24"/>
          <w:szCs w:val="24"/>
        </w:rPr>
      </w:pPr>
      <w:r w:rsidRPr="00810D8F">
        <w:rPr>
          <w:rFonts w:asciiTheme="minorHAnsi" w:hAnsiTheme="minorHAnsi" w:cstheme="minorHAnsi"/>
          <w:sz w:val="24"/>
          <w:szCs w:val="24"/>
        </w:rPr>
        <w:t>Nobena od pogodbenih strank ni odgovorna za neizpolnitev katerekoli izmed svojih obveznosti iz razlogov, ki so izven njenega nadzora (višja sila).</w:t>
      </w:r>
    </w:p>
    <w:p w14:paraId="088D3FAF" w14:textId="77777777" w:rsidR="00810D8F" w:rsidRDefault="00810D8F" w:rsidP="00810D8F">
      <w:pPr>
        <w:autoSpaceDE w:val="0"/>
        <w:autoSpaceDN w:val="0"/>
        <w:spacing w:before="1"/>
        <w:textAlignment w:val="baseline"/>
        <w:rPr>
          <w:rFonts w:asciiTheme="minorHAnsi" w:hAnsiTheme="minorHAnsi" w:cstheme="minorHAnsi"/>
          <w:sz w:val="24"/>
          <w:szCs w:val="24"/>
        </w:rPr>
      </w:pPr>
    </w:p>
    <w:p w14:paraId="159343FE" w14:textId="77777777" w:rsidR="00536B72" w:rsidRPr="00810D8F" w:rsidRDefault="00536B72" w:rsidP="00810D8F">
      <w:pPr>
        <w:autoSpaceDE w:val="0"/>
        <w:autoSpaceDN w:val="0"/>
        <w:spacing w:before="1"/>
        <w:textAlignment w:val="baseline"/>
        <w:rPr>
          <w:rFonts w:asciiTheme="minorHAnsi" w:hAnsiTheme="minorHAnsi" w:cstheme="minorHAnsi"/>
          <w:sz w:val="24"/>
          <w:szCs w:val="24"/>
        </w:rPr>
      </w:pPr>
    </w:p>
    <w:p w14:paraId="2DD0C0B1"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3C7D0EE8" w14:textId="77777777" w:rsidR="00810D8F" w:rsidRPr="00810D8F" w:rsidRDefault="00810D8F" w:rsidP="00810D8F">
      <w:pPr>
        <w:pStyle w:val="Odstavekseznama"/>
        <w:jc w:val="center"/>
        <w:rPr>
          <w:rFonts w:asciiTheme="minorHAnsi" w:hAnsiTheme="minorHAnsi" w:cstheme="minorHAnsi"/>
          <w:sz w:val="24"/>
          <w:szCs w:val="24"/>
        </w:rPr>
      </w:pPr>
    </w:p>
    <w:p w14:paraId="24B1B47F" w14:textId="77777777" w:rsidR="00810D8F" w:rsidRPr="00810D8F" w:rsidRDefault="00810D8F" w:rsidP="00810D8F">
      <w:pPr>
        <w:pStyle w:val="Odstavekseznama"/>
        <w:ind w:left="0"/>
        <w:jc w:val="both"/>
        <w:rPr>
          <w:rFonts w:asciiTheme="minorHAnsi" w:hAnsiTheme="minorHAnsi" w:cstheme="minorHAnsi"/>
          <w:sz w:val="24"/>
          <w:szCs w:val="24"/>
        </w:rPr>
      </w:pPr>
      <w:r w:rsidRPr="00810D8F">
        <w:rPr>
          <w:rFonts w:asciiTheme="minorHAnsi" w:hAnsiTheme="minorHAnsi" w:cstheme="minorHAnsi"/>
          <w:sz w:val="24"/>
          <w:szCs w:val="24"/>
        </w:rPr>
        <w:t>Pooblaščena oseba naročnika je:</w:t>
      </w:r>
    </w:p>
    <w:p w14:paraId="50663A49" w14:textId="77777777" w:rsidR="00810D8F" w:rsidRPr="00810D8F" w:rsidRDefault="00810D8F" w:rsidP="00810D8F">
      <w:pPr>
        <w:pStyle w:val="Odstavekseznama"/>
        <w:ind w:left="0"/>
        <w:jc w:val="both"/>
        <w:rPr>
          <w:rFonts w:asciiTheme="minorHAnsi" w:hAnsiTheme="minorHAnsi" w:cstheme="minorHAnsi"/>
          <w:sz w:val="24"/>
          <w:szCs w:val="24"/>
        </w:rPr>
      </w:pPr>
    </w:p>
    <w:p w14:paraId="7CD6EDAA" w14:textId="77777777" w:rsidR="00810D8F" w:rsidRPr="00810D8F" w:rsidRDefault="00810D8F" w:rsidP="00810D8F">
      <w:pPr>
        <w:pStyle w:val="Odstavekseznama"/>
        <w:ind w:left="0"/>
        <w:jc w:val="both"/>
        <w:rPr>
          <w:rFonts w:asciiTheme="minorHAnsi" w:hAnsiTheme="minorHAnsi" w:cstheme="minorHAnsi"/>
          <w:sz w:val="24"/>
          <w:szCs w:val="24"/>
        </w:rPr>
      </w:pPr>
      <w:r w:rsidRPr="00810D8F">
        <w:rPr>
          <w:rFonts w:asciiTheme="minorHAnsi" w:hAnsiTheme="minorHAnsi" w:cstheme="minorHAnsi"/>
          <w:sz w:val="24"/>
          <w:szCs w:val="24"/>
        </w:rPr>
        <w:t xml:space="preserve">Ime in priimek: </w:t>
      </w:r>
      <w:sdt>
        <w:sdtPr>
          <w:rPr>
            <w:rFonts w:asciiTheme="minorHAnsi" w:hAnsiTheme="minorHAnsi" w:cstheme="minorHAnsi"/>
            <w:sz w:val="24"/>
            <w:szCs w:val="24"/>
          </w:rPr>
          <w:id w:val="-1472747387"/>
          <w:placeholder>
            <w:docPart w:val="136A3506F4164C5BA039E0BD88ADB208"/>
          </w:placeholder>
          <w:showingPlcHdr/>
          <w:text/>
        </w:sdtPr>
        <w:sdtContent>
          <w:r w:rsidRPr="00810D8F">
            <w:rPr>
              <w:rStyle w:val="Besedilooznabemesta"/>
              <w:rFonts w:asciiTheme="minorHAnsi" w:eastAsiaTheme="majorEastAsia" w:hAnsiTheme="minorHAnsi" w:cstheme="minorHAnsi"/>
              <w:sz w:val="24"/>
              <w:szCs w:val="24"/>
            </w:rPr>
            <w:t>Kliknite ali tapnite tukaj, če želite vnesti besedilo.</w:t>
          </w:r>
        </w:sdtContent>
      </w:sdt>
    </w:p>
    <w:p w14:paraId="5C688938" w14:textId="77777777" w:rsidR="00810D8F" w:rsidRPr="00810D8F" w:rsidRDefault="00810D8F" w:rsidP="00810D8F">
      <w:pPr>
        <w:pStyle w:val="Odstavekseznama"/>
        <w:ind w:left="0"/>
        <w:jc w:val="both"/>
        <w:rPr>
          <w:rFonts w:asciiTheme="minorHAnsi" w:hAnsiTheme="minorHAnsi" w:cstheme="minorHAnsi"/>
          <w:sz w:val="24"/>
          <w:szCs w:val="24"/>
        </w:rPr>
      </w:pPr>
      <w:r w:rsidRPr="00810D8F">
        <w:rPr>
          <w:rFonts w:asciiTheme="minorHAnsi" w:hAnsiTheme="minorHAnsi" w:cstheme="minorHAnsi"/>
          <w:sz w:val="24"/>
          <w:szCs w:val="24"/>
        </w:rPr>
        <w:t xml:space="preserve">Telefon: </w:t>
      </w:r>
      <w:sdt>
        <w:sdtPr>
          <w:rPr>
            <w:rFonts w:asciiTheme="minorHAnsi" w:hAnsiTheme="minorHAnsi" w:cstheme="minorHAnsi"/>
            <w:sz w:val="24"/>
            <w:szCs w:val="24"/>
          </w:rPr>
          <w:id w:val="-1357265292"/>
          <w:placeholder>
            <w:docPart w:val="136A3506F4164C5BA039E0BD88ADB208"/>
          </w:placeholder>
          <w:showingPlcHdr/>
          <w:text/>
        </w:sdtPr>
        <w:sdtContent>
          <w:r w:rsidRPr="00810D8F">
            <w:rPr>
              <w:rStyle w:val="Besedilooznabemesta"/>
              <w:rFonts w:asciiTheme="minorHAnsi" w:eastAsiaTheme="majorEastAsia" w:hAnsiTheme="minorHAnsi" w:cstheme="minorHAnsi"/>
              <w:sz w:val="24"/>
              <w:szCs w:val="24"/>
            </w:rPr>
            <w:t>Kliknite ali tapnite tukaj, če želite vnesti besedilo.</w:t>
          </w:r>
        </w:sdtContent>
      </w:sdt>
    </w:p>
    <w:p w14:paraId="316509ED" w14:textId="77777777" w:rsidR="00810D8F" w:rsidRPr="00810D8F" w:rsidRDefault="00810D8F" w:rsidP="00810D8F">
      <w:pPr>
        <w:pStyle w:val="Odstavekseznama"/>
        <w:ind w:left="0"/>
        <w:jc w:val="both"/>
        <w:rPr>
          <w:rFonts w:asciiTheme="minorHAnsi" w:hAnsiTheme="minorHAnsi" w:cstheme="minorHAnsi"/>
          <w:sz w:val="24"/>
          <w:szCs w:val="24"/>
        </w:rPr>
      </w:pPr>
      <w:r w:rsidRPr="00810D8F">
        <w:rPr>
          <w:rFonts w:asciiTheme="minorHAnsi" w:hAnsiTheme="minorHAnsi" w:cstheme="minorHAnsi"/>
          <w:sz w:val="24"/>
          <w:szCs w:val="24"/>
        </w:rPr>
        <w:t xml:space="preserve">Elektronski naslov: </w:t>
      </w:r>
      <w:sdt>
        <w:sdtPr>
          <w:rPr>
            <w:rFonts w:asciiTheme="minorHAnsi" w:hAnsiTheme="minorHAnsi" w:cstheme="minorHAnsi"/>
            <w:sz w:val="24"/>
            <w:szCs w:val="24"/>
          </w:rPr>
          <w:id w:val="-1119988669"/>
          <w:placeholder>
            <w:docPart w:val="136A3506F4164C5BA039E0BD88ADB208"/>
          </w:placeholder>
          <w:showingPlcHdr/>
          <w:text/>
        </w:sdtPr>
        <w:sdtContent>
          <w:r w:rsidRPr="00810D8F">
            <w:rPr>
              <w:rStyle w:val="Besedilooznabemesta"/>
              <w:rFonts w:asciiTheme="minorHAnsi" w:eastAsiaTheme="majorEastAsia" w:hAnsiTheme="minorHAnsi" w:cstheme="minorHAnsi"/>
              <w:sz w:val="24"/>
              <w:szCs w:val="24"/>
            </w:rPr>
            <w:t>Kliknite ali tapnite tukaj, če želite vnesti besedilo.</w:t>
          </w:r>
        </w:sdtContent>
      </w:sdt>
    </w:p>
    <w:p w14:paraId="414FF9F0" w14:textId="77777777" w:rsidR="00810D8F" w:rsidRDefault="00810D8F" w:rsidP="00810D8F">
      <w:pPr>
        <w:pStyle w:val="Odstavekseznama"/>
        <w:ind w:left="0"/>
        <w:jc w:val="both"/>
        <w:rPr>
          <w:rFonts w:asciiTheme="minorHAnsi" w:hAnsiTheme="minorHAnsi" w:cstheme="minorHAnsi"/>
          <w:sz w:val="24"/>
          <w:szCs w:val="24"/>
        </w:rPr>
      </w:pPr>
    </w:p>
    <w:p w14:paraId="2EDC044F" w14:textId="77777777" w:rsidR="00536B72" w:rsidRPr="00810D8F" w:rsidRDefault="00536B72" w:rsidP="00810D8F">
      <w:pPr>
        <w:pStyle w:val="Odstavekseznama"/>
        <w:ind w:left="0"/>
        <w:jc w:val="both"/>
        <w:rPr>
          <w:rFonts w:asciiTheme="minorHAnsi" w:hAnsiTheme="minorHAnsi" w:cstheme="minorHAnsi"/>
          <w:sz w:val="24"/>
          <w:szCs w:val="24"/>
        </w:rPr>
      </w:pPr>
    </w:p>
    <w:p w14:paraId="343435C5" w14:textId="77777777" w:rsidR="00810D8F" w:rsidRPr="00810D8F" w:rsidRDefault="00810D8F" w:rsidP="00810D8F">
      <w:pPr>
        <w:pStyle w:val="Odstavekseznama"/>
        <w:ind w:left="0"/>
        <w:jc w:val="both"/>
        <w:rPr>
          <w:rFonts w:asciiTheme="minorHAnsi" w:hAnsiTheme="minorHAnsi" w:cstheme="minorHAnsi"/>
          <w:sz w:val="24"/>
          <w:szCs w:val="24"/>
        </w:rPr>
      </w:pPr>
      <w:r w:rsidRPr="00810D8F">
        <w:rPr>
          <w:rFonts w:asciiTheme="minorHAnsi" w:hAnsiTheme="minorHAnsi" w:cstheme="minorHAnsi"/>
          <w:sz w:val="24"/>
          <w:szCs w:val="24"/>
        </w:rPr>
        <w:t>Pooblaščena oseba dobavitelja je:</w:t>
      </w:r>
    </w:p>
    <w:p w14:paraId="51FF8847" w14:textId="77777777" w:rsidR="00810D8F" w:rsidRPr="00810D8F" w:rsidRDefault="00810D8F" w:rsidP="00810D8F">
      <w:pPr>
        <w:pStyle w:val="Odstavekseznama"/>
        <w:ind w:left="0"/>
        <w:jc w:val="both"/>
        <w:rPr>
          <w:rFonts w:asciiTheme="minorHAnsi" w:hAnsiTheme="minorHAnsi" w:cstheme="minorHAnsi"/>
          <w:sz w:val="24"/>
          <w:szCs w:val="24"/>
        </w:rPr>
      </w:pPr>
    </w:p>
    <w:p w14:paraId="531BF118" w14:textId="77777777" w:rsidR="00810D8F" w:rsidRPr="00810D8F" w:rsidRDefault="00810D8F" w:rsidP="00810D8F">
      <w:pPr>
        <w:pStyle w:val="Odstavekseznama"/>
        <w:ind w:left="0"/>
        <w:jc w:val="both"/>
        <w:rPr>
          <w:rFonts w:asciiTheme="minorHAnsi" w:hAnsiTheme="minorHAnsi" w:cstheme="minorHAnsi"/>
          <w:sz w:val="24"/>
          <w:szCs w:val="24"/>
        </w:rPr>
      </w:pPr>
      <w:r w:rsidRPr="00810D8F">
        <w:rPr>
          <w:rFonts w:asciiTheme="minorHAnsi" w:hAnsiTheme="minorHAnsi" w:cstheme="minorHAnsi"/>
          <w:sz w:val="24"/>
          <w:szCs w:val="24"/>
        </w:rPr>
        <w:t xml:space="preserve">Ime in priimek: </w:t>
      </w:r>
      <w:sdt>
        <w:sdtPr>
          <w:rPr>
            <w:rFonts w:asciiTheme="minorHAnsi" w:hAnsiTheme="minorHAnsi" w:cstheme="minorHAnsi"/>
            <w:sz w:val="24"/>
            <w:szCs w:val="24"/>
          </w:rPr>
          <w:id w:val="-2092605979"/>
          <w:placeholder>
            <w:docPart w:val="605D0432C7334FE183E77B2DAD60E93C"/>
          </w:placeholder>
          <w:showingPlcHdr/>
          <w:text/>
        </w:sdtPr>
        <w:sdtContent>
          <w:r w:rsidRPr="00810D8F">
            <w:rPr>
              <w:rStyle w:val="Besedilooznabemesta"/>
              <w:rFonts w:asciiTheme="minorHAnsi" w:eastAsiaTheme="majorEastAsia" w:hAnsiTheme="minorHAnsi" w:cstheme="minorHAnsi"/>
              <w:sz w:val="24"/>
              <w:szCs w:val="24"/>
            </w:rPr>
            <w:t>Kliknite ali tapnite tukaj, če želite vnesti besedilo.</w:t>
          </w:r>
        </w:sdtContent>
      </w:sdt>
    </w:p>
    <w:p w14:paraId="71FD15BC" w14:textId="77777777" w:rsidR="00810D8F" w:rsidRPr="00810D8F" w:rsidRDefault="00810D8F" w:rsidP="00810D8F">
      <w:pPr>
        <w:pStyle w:val="Odstavekseznama"/>
        <w:ind w:left="0"/>
        <w:jc w:val="both"/>
        <w:rPr>
          <w:rFonts w:asciiTheme="minorHAnsi" w:hAnsiTheme="minorHAnsi" w:cstheme="minorHAnsi"/>
          <w:sz w:val="24"/>
          <w:szCs w:val="24"/>
        </w:rPr>
      </w:pPr>
      <w:r w:rsidRPr="00810D8F">
        <w:rPr>
          <w:rFonts w:asciiTheme="minorHAnsi" w:hAnsiTheme="minorHAnsi" w:cstheme="minorHAnsi"/>
          <w:sz w:val="24"/>
          <w:szCs w:val="24"/>
        </w:rPr>
        <w:t xml:space="preserve">Telefon: </w:t>
      </w:r>
      <w:sdt>
        <w:sdtPr>
          <w:rPr>
            <w:rFonts w:asciiTheme="minorHAnsi" w:hAnsiTheme="minorHAnsi" w:cstheme="minorHAnsi"/>
            <w:sz w:val="24"/>
            <w:szCs w:val="24"/>
          </w:rPr>
          <w:id w:val="-2135707396"/>
          <w:placeholder>
            <w:docPart w:val="605D0432C7334FE183E77B2DAD60E93C"/>
          </w:placeholder>
          <w:showingPlcHdr/>
          <w:text/>
        </w:sdtPr>
        <w:sdtContent>
          <w:r w:rsidRPr="00810D8F">
            <w:rPr>
              <w:rStyle w:val="Besedilooznabemesta"/>
              <w:rFonts w:asciiTheme="minorHAnsi" w:eastAsiaTheme="majorEastAsia" w:hAnsiTheme="minorHAnsi" w:cstheme="minorHAnsi"/>
              <w:sz w:val="24"/>
              <w:szCs w:val="24"/>
            </w:rPr>
            <w:t>Kliknite ali tapnite tukaj, če želite vnesti besedilo.</w:t>
          </w:r>
        </w:sdtContent>
      </w:sdt>
    </w:p>
    <w:p w14:paraId="1537BC58" w14:textId="77777777" w:rsidR="00810D8F" w:rsidRPr="00810D8F" w:rsidRDefault="00810D8F" w:rsidP="00810D8F">
      <w:pPr>
        <w:pStyle w:val="Odstavekseznama"/>
        <w:ind w:left="0"/>
        <w:jc w:val="both"/>
        <w:rPr>
          <w:rFonts w:asciiTheme="minorHAnsi" w:hAnsiTheme="minorHAnsi" w:cstheme="minorHAnsi"/>
          <w:sz w:val="24"/>
          <w:szCs w:val="24"/>
        </w:rPr>
      </w:pPr>
      <w:r w:rsidRPr="00810D8F">
        <w:rPr>
          <w:rFonts w:asciiTheme="minorHAnsi" w:hAnsiTheme="minorHAnsi" w:cstheme="minorHAnsi"/>
          <w:sz w:val="24"/>
          <w:szCs w:val="24"/>
        </w:rPr>
        <w:t xml:space="preserve">Elektronski naslov: </w:t>
      </w:r>
      <w:sdt>
        <w:sdtPr>
          <w:rPr>
            <w:rFonts w:asciiTheme="minorHAnsi" w:hAnsiTheme="minorHAnsi" w:cstheme="minorHAnsi"/>
            <w:sz w:val="24"/>
            <w:szCs w:val="24"/>
          </w:rPr>
          <w:id w:val="203302864"/>
          <w:placeholder>
            <w:docPart w:val="605D0432C7334FE183E77B2DAD60E93C"/>
          </w:placeholder>
          <w:showingPlcHdr/>
          <w:text/>
        </w:sdtPr>
        <w:sdtContent>
          <w:r w:rsidRPr="00810D8F">
            <w:rPr>
              <w:rStyle w:val="Besedilooznabemesta"/>
              <w:rFonts w:asciiTheme="minorHAnsi" w:eastAsiaTheme="majorEastAsia" w:hAnsiTheme="minorHAnsi" w:cstheme="minorHAnsi"/>
              <w:sz w:val="24"/>
              <w:szCs w:val="24"/>
            </w:rPr>
            <w:t>Kliknite ali tapnite tukaj, če želite vnesti besedilo.</w:t>
          </w:r>
        </w:sdtContent>
      </w:sdt>
    </w:p>
    <w:p w14:paraId="3DBA3309" w14:textId="77777777" w:rsidR="00E50D8C" w:rsidRDefault="00E50D8C" w:rsidP="00810D8F">
      <w:pPr>
        <w:autoSpaceDE w:val="0"/>
        <w:adjustRightInd w:val="0"/>
        <w:contextualSpacing/>
        <w:rPr>
          <w:rFonts w:asciiTheme="minorHAnsi" w:hAnsiTheme="minorHAnsi" w:cstheme="minorHAnsi"/>
          <w:b/>
          <w:sz w:val="24"/>
          <w:szCs w:val="24"/>
        </w:rPr>
      </w:pPr>
    </w:p>
    <w:p w14:paraId="06F7F219" w14:textId="77777777" w:rsidR="00E50D8C" w:rsidRPr="00810D8F" w:rsidRDefault="00E50D8C" w:rsidP="00810D8F">
      <w:pPr>
        <w:autoSpaceDE w:val="0"/>
        <w:adjustRightInd w:val="0"/>
        <w:contextualSpacing/>
        <w:rPr>
          <w:rFonts w:asciiTheme="minorHAnsi" w:hAnsiTheme="minorHAnsi" w:cstheme="minorHAnsi"/>
          <w:b/>
          <w:sz w:val="24"/>
          <w:szCs w:val="24"/>
        </w:rPr>
      </w:pPr>
    </w:p>
    <w:p w14:paraId="22995473"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6F498D1A" w14:textId="77777777" w:rsidR="00810D8F" w:rsidRPr="00810D8F" w:rsidRDefault="00810D8F" w:rsidP="00810D8F">
      <w:pPr>
        <w:pStyle w:val="Odstavekseznama"/>
        <w:jc w:val="center"/>
        <w:rPr>
          <w:rFonts w:asciiTheme="minorHAnsi" w:hAnsiTheme="minorHAnsi" w:cstheme="minorHAnsi"/>
          <w:sz w:val="24"/>
          <w:szCs w:val="24"/>
        </w:rPr>
      </w:pPr>
    </w:p>
    <w:p w14:paraId="73B709AA" w14:textId="56254433" w:rsidR="00810D8F" w:rsidRPr="00810D8F" w:rsidRDefault="00810D8F" w:rsidP="00810D8F">
      <w:pPr>
        <w:autoSpaceDE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Pogodba</w:t>
      </w:r>
      <w:r w:rsidR="00D03949">
        <w:rPr>
          <w:rFonts w:asciiTheme="minorHAnsi" w:hAnsiTheme="minorHAnsi" w:cstheme="minorHAnsi"/>
          <w:bCs/>
          <w:iCs/>
          <w:sz w:val="24"/>
          <w:szCs w:val="24"/>
        </w:rPr>
        <w:t>/okvirni sporazum</w:t>
      </w:r>
      <w:r w:rsidRPr="00810D8F">
        <w:rPr>
          <w:rFonts w:asciiTheme="minorHAnsi" w:hAnsiTheme="minorHAnsi" w:cstheme="minorHAnsi"/>
          <w:bCs/>
          <w:iCs/>
          <w:sz w:val="24"/>
          <w:szCs w:val="24"/>
        </w:rPr>
        <w:t>, pri kateri kdo v imenu ali na račun druge pogodbene stranke, naročniku, predstavniku ali predsedniku organa ali organizacije iz javnega sektorja obljubi, ponudi ali da kakšno nedovoljeno korist za:</w:t>
      </w:r>
    </w:p>
    <w:p w14:paraId="4FFABC43" w14:textId="77777777" w:rsidR="00810D8F" w:rsidRPr="00810D8F" w:rsidRDefault="00810D8F" w:rsidP="00033FE5">
      <w:pPr>
        <w:numPr>
          <w:ilvl w:val="0"/>
          <w:numId w:val="11"/>
        </w:numPr>
        <w:suppressAutoHyphens w:val="0"/>
        <w:autoSpaceDE w:val="0"/>
        <w:autoSpaceDN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pridobitev posla ali</w:t>
      </w:r>
    </w:p>
    <w:p w14:paraId="611539C5" w14:textId="77777777" w:rsidR="00810D8F" w:rsidRPr="00810D8F" w:rsidRDefault="00810D8F" w:rsidP="00033FE5">
      <w:pPr>
        <w:numPr>
          <w:ilvl w:val="0"/>
          <w:numId w:val="11"/>
        </w:numPr>
        <w:suppressAutoHyphens w:val="0"/>
        <w:autoSpaceDE w:val="0"/>
        <w:autoSpaceDN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za sklenitev posla pod ugodnejšimi pogoji ali</w:t>
      </w:r>
    </w:p>
    <w:p w14:paraId="065615D5" w14:textId="77777777" w:rsidR="00810D8F" w:rsidRPr="00810D8F" w:rsidRDefault="00810D8F" w:rsidP="00033FE5">
      <w:pPr>
        <w:numPr>
          <w:ilvl w:val="0"/>
          <w:numId w:val="11"/>
        </w:numPr>
        <w:suppressAutoHyphens w:val="0"/>
        <w:autoSpaceDE w:val="0"/>
        <w:autoSpaceDN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 xml:space="preserve">za opustitev dolžnega nadzora nad izvajanjem pogodbenih obveznosti ali </w:t>
      </w:r>
    </w:p>
    <w:p w14:paraId="2F9048FF" w14:textId="77777777" w:rsidR="00810D8F" w:rsidRPr="00810D8F" w:rsidRDefault="00810D8F" w:rsidP="00033FE5">
      <w:pPr>
        <w:numPr>
          <w:ilvl w:val="0"/>
          <w:numId w:val="11"/>
        </w:numPr>
        <w:suppressAutoHyphens w:val="0"/>
        <w:autoSpaceDE w:val="0"/>
        <w:autoSpaceDN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za drugo ravnanje ali opustitev je naročniku, organu ali organizaciji iz javnega sektorja povzročena škoda ali je omogočena pridobitev nedovoljene koristi predstavniku naročnika, organa, predsedniku organa ali organizacije iz javnega sektorja, drugi pogodbeni stranki ali njenemu predstavniku, zastopniku, posredniku; je nična.</w:t>
      </w:r>
    </w:p>
    <w:p w14:paraId="4D4D3674" w14:textId="77777777" w:rsidR="00810D8F" w:rsidRPr="00810D8F" w:rsidRDefault="00810D8F" w:rsidP="00810D8F">
      <w:pPr>
        <w:autoSpaceDE w:val="0"/>
        <w:adjustRightInd w:val="0"/>
        <w:ind w:left="360"/>
        <w:jc w:val="both"/>
        <w:rPr>
          <w:rFonts w:asciiTheme="minorHAnsi" w:hAnsiTheme="minorHAnsi" w:cstheme="minorHAnsi"/>
          <w:bCs/>
          <w:iCs/>
          <w:sz w:val="24"/>
          <w:szCs w:val="24"/>
        </w:rPr>
      </w:pPr>
    </w:p>
    <w:p w14:paraId="262ED57C"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sz w:val="24"/>
          <w:szCs w:val="24"/>
        </w:rPr>
      </w:pPr>
      <w:r w:rsidRPr="00810D8F">
        <w:rPr>
          <w:rFonts w:asciiTheme="minorHAnsi" w:hAnsiTheme="minorHAnsi" w:cstheme="minorHAnsi"/>
          <w:bCs/>
          <w:sz w:val="24"/>
          <w:szCs w:val="24"/>
        </w:rPr>
        <w:t>člen</w:t>
      </w:r>
    </w:p>
    <w:p w14:paraId="6DC0CB9D" w14:textId="77777777" w:rsidR="00810D8F" w:rsidRPr="00810D8F" w:rsidRDefault="00810D8F" w:rsidP="00810D8F">
      <w:pPr>
        <w:pStyle w:val="Odstavekseznama"/>
        <w:jc w:val="center"/>
        <w:rPr>
          <w:rFonts w:asciiTheme="minorHAnsi" w:hAnsiTheme="minorHAnsi" w:cstheme="minorHAnsi"/>
          <w:sz w:val="24"/>
          <w:szCs w:val="24"/>
        </w:rPr>
      </w:pPr>
    </w:p>
    <w:p w14:paraId="18503083"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Ta okvirni sporazum je sklenjenn pod razveznim pogojem, ki se uresniči v primeru izpolnitve ene od naslednjih okoliščin:</w:t>
      </w:r>
    </w:p>
    <w:p w14:paraId="5761C969" w14:textId="77777777" w:rsidR="00810D8F" w:rsidRPr="00810D8F" w:rsidRDefault="00810D8F" w:rsidP="00810D8F">
      <w:pPr>
        <w:pStyle w:val="Odstavekseznama"/>
        <w:numPr>
          <w:ilvl w:val="0"/>
          <w:numId w:val="10"/>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če bo naročnik seznanjen, da je sodišče s pravnomočno odločitvijo ugotovilo kršitev obveznosti delovne, okoljske ali socialne zakonodaje s strani izvajalca ali podizvajalca ali </w:t>
      </w:r>
    </w:p>
    <w:p w14:paraId="5D78A758" w14:textId="77777777" w:rsidR="00810D8F" w:rsidRPr="00810D8F" w:rsidRDefault="00810D8F" w:rsidP="00810D8F">
      <w:pPr>
        <w:pStyle w:val="Odstavekseznama"/>
        <w:numPr>
          <w:ilvl w:val="0"/>
          <w:numId w:val="10"/>
        </w:numPr>
        <w:contextualSpacing/>
        <w:jc w:val="both"/>
        <w:rPr>
          <w:rFonts w:asciiTheme="minorHAnsi" w:hAnsiTheme="minorHAnsi" w:cstheme="minorHAnsi"/>
          <w:sz w:val="24"/>
          <w:szCs w:val="24"/>
        </w:rPr>
      </w:pPr>
      <w:r w:rsidRPr="00810D8F">
        <w:rPr>
          <w:rFonts w:asciiTheme="minorHAnsi" w:hAnsiTheme="minorHAnsi" w:cstheme="minorHAnsi"/>
          <w:sz w:val="24"/>
          <w:szCs w:val="24"/>
        </w:rPr>
        <w:t>če bo naročnik seznanjen, da je pristojni državni organ pri izvajalcu ali podizvajalcu v času izvajanja okvirnega sporazuma ugotovil najmanj dve kršitvi v zvezi s:</w:t>
      </w:r>
    </w:p>
    <w:p w14:paraId="78B8D1E0" w14:textId="77777777" w:rsidR="00810D8F" w:rsidRPr="00810D8F" w:rsidRDefault="00810D8F" w:rsidP="00033FE5">
      <w:pPr>
        <w:pStyle w:val="Odstavekseznama"/>
        <w:numPr>
          <w:ilvl w:val="1"/>
          <w:numId w:val="19"/>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plačilom za delo, </w:t>
      </w:r>
    </w:p>
    <w:p w14:paraId="655888B1" w14:textId="77777777" w:rsidR="00810D8F" w:rsidRPr="00810D8F" w:rsidRDefault="00810D8F" w:rsidP="00033FE5">
      <w:pPr>
        <w:pStyle w:val="Odstavekseznama"/>
        <w:numPr>
          <w:ilvl w:val="1"/>
          <w:numId w:val="19"/>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delovnim časom, </w:t>
      </w:r>
    </w:p>
    <w:p w14:paraId="1080D422" w14:textId="77777777" w:rsidR="00810D8F" w:rsidRPr="00810D8F" w:rsidRDefault="00810D8F" w:rsidP="00033FE5">
      <w:pPr>
        <w:pStyle w:val="Odstavekseznama"/>
        <w:numPr>
          <w:ilvl w:val="1"/>
          <w:numId w:val="19"/>
        </w:numPr>
        <w:contextualSpacing/>
        <w:jc w:val="both"/>
        <w:rPr>
          <w:rFonts w:asciiTheme="minorHAnsi" w:hAnsiTheme="minorHAnsi" w:cstheme="minorHAnsi"/>
          <w:sz w:val="24"/>
          <w:szCs w:val="24"/>
        </w:rPr>
      </w:pPr>
      <w:r w:rsidRPr="00810D8F">
        <w:rPr>
          <w:rFonts w:asciiTheme="minorHAnsi" w:hAnsiTheme="minorHAnsi" w:cstheme="minorHAnsi"/>
          <w:sz w:val="24"/>
          <w:szCs w:val="24"/>
        </w:rPr>
        <w:lastRenderedPageBreak/>
        <w:t xml:space="preserve">počitki, </w:t>
      </w:r>
    </w:p>
    <w:p w14:paraId="3956CA0F" w14:textId="77777777" w:rsidR="00810D8F" w:rsidRPr="00810D8F" w:rsidRDefault="00810D8F" w:rsidP="00033FE5">
      <w:pPr>
        <w:pStyle w:val="Odstavekseznama"/>
        <w:numPr>
          <w:ilvl w:val="1"/>
          <w:numId w:val="19"/>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opravljanjem dela na podlagi pogodb civilnega prava kljub obstoju elementov delovnega razmerja ali </w:t>
      </w:r>
    </w:p>
    <w:p w14:paraId="519273A5" w14:textId="77777777" w:rsidR="00810D8F" w:rsidRPr="00810D8F" w:rsidRDefault="00810D8F" w:rsidP="00033FE5">
      <w:pPr>
        <w:pStyle w:val="Odstavekseznama"/>
        <w:numPr>
          <w:ilvl w:val="1"/>
          <w:numId w:val="19"/>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v zvezi z zaposlovanjem na črno </w:t>
      </w:r>
    </w:p>
    <w:p w14:paraId="7A6B64BE" w14:textId="77777777" w:rsidR="00810D8F" w:rsidRPr="00810D8F" w:rsidRDefault="00810D8F" w:rsidP="00810D8F">
      <w:pPr>
        <w:jc w:val="both"/>
        <w:rPr>
          <w:rFonts w:asciiTheme="minorHAnsi" w:eastAsiaTheme="minorHAnsi" w:hAnsiTheme="minorHAnsi" w:cstheme="minorHAnsi"/>
          <w:sz w:val="24"/>
          <w:szCs w:val="24"/>
        </w:rPr>
      </w:pPr>
      <w:r w:rsidRPr="00810D8F">
        <w:rPr>
          <w:rFonts w:asciiTheme="minorHAnsi" w:hAnsiTheme="minorHAnsi" w:cstheme="minorHAnsi"/>
          <w:sz w:val="24"/>
          <w:szCs w:val="24"/>
        </w:rPr>
        <w:t>in za kateri mu je bila s pravnomočno odločitvijo ali več pravnomočnimi odločitvami izrečena globa za prekršek.</w:t>
      </w:r>
    </w:p>
    <w:p w14:paraId="0504CB22" w14:textId="77777777" w:rsidR="00810D8F" w:rsidRPr="00810D8F" w:rsidRDefault="00810D8F" w:rsidP="00810D8F">
      <w:pPr>
        <w:jc w:val="both"/>
        <w:rPr>
          <w:rFonts w:asciiTheme="minorHAnsi" w:eastAsiaTheme="minorHAnsi" w:hAnsiTheme="minorHAnsi" w:cstheme="minorHAnsi"/>
          <w:sz w:val="24"/>
          <w:szCs w:val="24"/>
          <w:lang w:eastAsia="en-US"/>
        </w:rPr>
      </w:pPr>
      <w:r w:rsidRPr="00810D8F">
        <w:rPr>
          <w:rFonts w:asciiTheme="minorHAnsi" w:eastAsiaTheme="minorHAnsi" w:hAnsiTheme="minorHAnsi" w:cstheme="minorHAnsi"/>
          <w:sz w:val="24"/>
          <w:szCs w:val="24"/>
          <w:lang w:eastAsia="en-US"/>
        </w:rPr>
        <w:t xml:space="preserve">V primeru seznanitve naročnika s kršitvijo bo naročnik o tem obvestil izvajalca v desetih dneh. </w:t>
      </w:r>
    </w:p>
    <w:p w14:paraId="23F17F71" w14:textId="32D681E0" w:rsidR="00810D8F" w:rsidRPr="00810D8F" w:rsidRDefault="001716C3" w:rsidP="00810D8F">
      <w:pPr>
        <w:jc w:val="both"/>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Dobavitelj</w:t>
      </w:r>
      <w:r w:rsidR="00810D8F" w:rsidRPr="00810D8F">
        <w:rPr>
          <w:rFonts w:asciiTheme="minorHAnsi" w:eastAsiaTheme="minorHAnsi" w:hAnsiTheme="minorHAnsi" w:cstheme="minorHAnsi"/>
          <w:sz w:val="24"/>
          <w:szCs w:val="24"/>
          <w:lang w:eastAsia="en-US"/>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Theme="minorHAnsi" w:eastAsiaTheme="minorHAnsi" w:hAnsiTheme="minorHAnsi" w:cstheme="minorHAnsi"/>
          <w:sz w:val="24"/>
          <w:szCs w:val="24"/>
          <w:lang w:eastAsia="en-US"/>
        </w:rPr>
        <w:t>dobavitelj</w:t>
      </w:r>
      <w:r w:rsidR="00810D8F" w:rsidRPr="00810D8F">
        <w:rPr>
          <w:rFonts w:asciiTheme="minorHAnsi" w:eastAsiaTheme="minorHAnsi" w:hAnsiTheme="minorHAnsi" w:cstheme="minorHAnsi"/>
          <w:sz w:val="24"/>
          <w:szCs w:val="24"/>
          <w:lang w:eastAsia="en-US"/>
        </w:rPr>
        <w:t xml:space="preserve"> v istem roku predloži dokaze, da je podizvajalec sprejel zadostne ukrepe, s katerimi lahko dokaže svojo zanesljivost kljub obstoju kršitev. Če dobavitelj ne bo predložil dokazov za podizvajalca ali če jih bo, pa bo naročnik oceni, da ti ukrepi ne zadoščajo, lahko </w:t>
      </w:r>
      <w:r>
        <w:rPr>
          <w:rFonts w:asciiTheme="minorHAnsi" w:eastAsiaTheme="minorHAnsi" w:hAnsiTheme="minorHAnsi" w:cstheme="minorHAnsi"/>
          <w:sz w:val="24"/>
          <w:szCs w:val="24"/>
          <w:lang w:eastAsia="en-US"/>
        </w:rPr>
        <w:t>dobavitelj</w:t>
      </w:r>
      <w:r w:rsidR="00810D8F" w:rsidRPr="00810D8F">
        <w:rPr>
          <w:rFonts w:asciiTheme="minorHAnsi" w:eastAsiaTheme="minorHAnsi" w:hAnsiTheme="minorHAnsi" w:cstheme="minorHAnsi"/>
          <w:sz w:val="24"/>
          <w:szCs w:val="24"/>
          <w:lang w:eastAsia="en-US"/>
        </w:rPr>
        <w:t xml:space="preserve"> zamenja podizvajalca v roku, ki ga bo določil naročnik in ne sme biti daljši od 15 dni v skladu s 94. členom ZJN-3, ali sam prevzame del, ki ga je oddal v podizvajanje temu podizvajalcu, če ta zamenjava ali prevzem ne pomeni bistvene spremembe pogodbe. Če </w:t>
      </w:r>
      <w:r>
        <w:rPr>
          <w:rFonts w:asciiTheme="minorHAnsi" w:eastAsiaTheme="minorHAnsi" w:hAnsiTheme="minorHAnsi" w:cstheme="minorHAnsi"/>
          <w:sz w:val="24"/>
          <w:szCs w:val="24"/>
          <w:lang w:eastAsia="en-US"/>
        </w:rPr>
        <w:t>dobavitelj</w:t>
      </w:r>
      <w:r w:rsidR="00810D8F" w:rsidRPr="00810D8F">
        <w:rPr>
          <w:rFonts w:asciiTheme="minorHAnsi" w:eastAsiaTheme="minorHAnsi" w:hAnsiTheme="minorHAnsi" w:cstheme="minorHAnsi"/>
          <w:sz w:val="24"/>
          <w:szCs w:val="24"/>
          <w:lang w:eastAsia="en-US"/>
        </w:rPr>
        <w:t xml:space="preserve"> ne bo predložil dokazov zase ali za podizvajalca ali če jih bo, pa bo naročnik ocenil, da ti ukrepi ne zadoščajo, ali če </w:t>
      </w:r>
      <w:r>
        <w:rPr>
          <w:rFonts w:asciiTheme="minorHAnsi" w:eastAsiaTheme="minorHAnsi" w:hAnsiTheme="minorHAnsi" w:cstheme="minorHAnsi"/>
          <w:sz w:val="24"/>
          <w:szCs w:val="24"/>
          <w:lang w:eastAsia="en-US"/>
        </w:rPr>
        <w:t>dobavitelj</w:t>
      </w:r>
      <w:r w:rsidR="00810D8F" w:rsidRPr="00810D8F">
        <w:rPr>
          <w:rFonts w:asciiTheme="minorHAnsi" w:eastAsiaTheme="minorHAnsi" w:hAnsiTheme="minorHAnsi" w:cstheme="minorHAnsi"/>
          <w:sz w:val="24"/>
          <w:szCs w:val="24"/>
          <w:lang w:eastAsia="en-US"/>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2B2CC59" w14:textId="77777777" w:rsidR="00810D8F" w:rsidRPr="00810D8F" w:rsidRDefault="00810D8F" w:rsidP="00810D8F">
      <w:pPr>
        <w:jc w:val="both"/>
        <w:rPr>
          <w:rFonts w:asciiTheme="minorHAnsi" w:eastAsiaTheme="minorHAnsi" w:hAnsiTheme="minorHAnsi" w:cstheme="minorHAnsi"/>
          <w:sz w:val="24"/>
          <w:szCs w:val="24"/>
          <w:lang w:eastAsia="en-US"/>
        </w:rPr>
      </w:pPr>
      <w:r w:rsidRPr="00810D8F">
        <w:rPr>
          <w:rFonts w:asciiTheme="minorHAnsi" w:eastAsiaTheme="minorHAnsi" w:hAnsiTheme="minorHAnsi" w:cstheme="minorHAnsi"/>
          <w:sz w:val="24"/>
          <w:szCs w:val="24"/>
          <w:lang w:eastAsia="en-US"/>
        </w:rPr>
        <w:t>V primeru izpolnitve razveznega pogoja se šteje, da je pogodba za tega izvajalca razvezana z dnem sklenitve nove pogodbe/okvirnega sporazuma o izvedbi javnega naročila za predmetno naročilo. O datumu sklenitve nove pogodbe/okvirnega sporazuma bo naročnik obvestil izvajalca.</w:t>
      </w:r>
    </w:p>
    <w:p w14:paraId="205631F3" w14:textId="77777777" w:rsidR="00810D8F" w:rsidRPr="00810D8F" w:rsidRDefault="00810D8F" w:rsidP="00810D8F">
      <w:pPr>
        <w:jc w:val="both"/>
        <w:rPr>
          <w:rFonts w:asciiTheme="minorHAnsi" w:eastAsiaTheme="minorHAnsi" w:hAnsiTheme="minorHAnsi" w:cstheme="minorHAnsi"/>
          <w:sz w:val="24"/>
          <w:szCs w:val="24"/>
          <w:lang w:eastAsia="en-US"/>
        </w:rPr>
      </w:pPr>
      <w:r w:rsidRPr="00810D8F">
        <w:rPr>
          <w:rFonts w:asciiTheme="minorHAnsi" w:eastAsiaTheme="minorHAnsi" w:hAnsiTheme="minorHAnsi" w:cstheme="minorHAnsi"/>
          <w:sz w:val="24"/>
          <w:szCs w:val="24"/>
          <w:lang w:eastAsia="en-US"/>
        </w:rPr>
        <w:t>Če naročnik v 60 dneh od seznanitve s kršitvijo ne začne novega postopka javnega naročila, se šteje, da je pogodba/okvirni sporazum razvezana šestdeseti dan od seznanitve s kršitvijo.</w:t>
      </w:r>
    </w:p>
    <w:p w14:paraId="25C6F2ED" w14:textId="77777777" w:rsidR="00810D8F" w:rsidRPr="00810D8F" w:rsidRDefault="00810D8F" w:rsidP="00810D8F">
      <w:pPr>
        <w:numPr>
          <w:ilvl w:val="12"/>
          <w:numId w:val="0"/>
        </w:numPr>
        <w:jc w:val="both"/>
        <w:rPr>
          <w:rFonts w:asciiTheme="minorHAnsi" w:hAnsiTheme="minorHAnsi" w:cstheme="minorHAnsi"/>
          <w:sz w:val="24"/>
          <w:szCs w:val="24"/>
        </w:rPr>
      </w:pPr>
    </w:p>
    <w:p w14:paraId="5C6228B1" w14:textId="77777777" w:rsidR="00810D8F" w:rsidRPr="00810D8F" w:rsidRDefault="00810D8F" w:rsidP="00810D8F">
      <w:pPr>
        <w:autoSpaceDE w:val="0"/>
        <w:adjustRightInd w:val="0"/>
        <w:jc w:val="both"/>
        <w:rPr>
          <w:rFonts w:asciiTheme="minorHAnsi" w:hAnsiTheme="minorHAnsi" w:cstheme="minorHAnsi"/>
          <w:sz w:val="24"/>
          <w:szCs w:val="24"/>
        </w:rPr>
      </w:pPr>
      <w:r w:rsidRPr="00810D8F">
        <w:rPr>
          <w:rFonts w:asciiTheme="minorHAnsi" w:hAnsiTheme="minorHAnsi" w:cstheme="minorHAnsi"/>
          <w:sz w:val="24"/>
          <w:szCs w:val="24"/>
        </w:rPr>
        <w:t>V primeru, da so izpolnjeni pogoji za predčasno prenehanje pogodbe/okvirnega sporazuma po prejšnjem odstavku, naročnik odstopi od okvirnega sporazuma.</w:t>
      </w:r>
    </w:p>
    <w:p w14:paraId="3CBFE9CA" w14:textId="77777777" w:rsidR="00810D8F" w:rsidRPr="00810D8F" w:rsidRDefault="00810D8F" w:rsidP="00810D8F">
      <w:pPr>
        <w:autoSpaceDE w:val="0"/>
        <w:adjustRightInd w:val="0"/>
        <w:jc w:val="both"/>
        <w:rPr>
          <w:rFonts w:asciiTheme="minorHAnsi" w:hAnsiTheme="minorHAnsi" w:cstheme="minorHAnsi"/>
          <w:bCs/>
          <w:iCs/>
          <w:sz w:val="24"/>
          <w:szCs w:val="24"/>
        </w:rPr>
      </w:pPr>
    </w:p>
    <w:p w14:paraId="2978BBE8"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17CD7EBD" w14:textId="77777777" w:rsidR="00810D8F" w:rsidRPr="00810D8F" w:rsidRDefault="00810D8F" w:rsidP="00810D8F">
      <w:pPr>
        <w:autoSpaceDE w:val="0"/>
        <w:autoSpaceDN w:val="0"/>
        <w:spacing w:before="1"/>
        <w:jc w:val="center"/>
        <w:textAlignment w:val="baseline"/>
        <w:rPr>
          <w:rFonts w:asciiTheme="minorHAnsi" w:hAnsiTheme="minorHAnsi" w:cstheme="minorHAnsi"/>
          <w:sz w:val="24"/>
          <w:szCs w:val="24"/>
        </w:rPr>
      </w:pPr>
    </w:p>
    <w:p w14:paraId="4183C8C4" w14:textId="77777777" w:rsidR="00810D8F" w:rsidRPr="00810D8F" w:rsidRDefault="00810D8F" w:rsidP="00810D8F">
      <w:pPr>
        <w:widowControl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Med veljavnostjo tega okvirnega sporazuma lahko naročnik, ne glede na določbe zakona, ki ureja obligacijska razmerja, odstopi od okvirnega sporazuma v naslednjih okoliščinah:</w:t>
      </w:r>
    </w:p>
    <w:p w14:paraId="77B9D234" w14:textId="77777777" w:rsidR="00810D8F" w:rsidRPr="00810D8F" w:rsidRDefault="00810D8F" w:rsidP="00810D8F">
      <w:pPr>
        <w:numPr>
          <w:ilvl w:val="12"/>
          <w:numId w:val="0"/>
        </w:numPr>
        <w:spacing w:line="260" w:lineRule="atLeast"/>
        <w:jc w:val="both"/>
        <w:rPr>
          <w:rFonts w:asciiTheme="minorHAnsi" w:hAnsiTheme="minorHAnsi" w:cstheme="minorHAnsi"/>
          <w:sz w:val="24"/>
          <w:szCs w:val="24"/>
        </w:rPr>
      </w:pPr>
    </w:p>
    <w:p w14:paraId="2EC20E47" w14:textId="77777777" w:rsidR="00810D8F" w:rsidRPr="00810D8F" w:rsidRDefault="00810D8F" w:rsidP="00810D8F">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javno naročilo je bilo bistveno spremenjeno, kar terja nov postopek javnega naročanja;</w:t>
      </w:r>
    </w:p>
    <w:p w14:paraId="65AA7728" w14:textId="77777777" w:rsidR="00810D8F" w:rsidRPr="00810D8F" w:rsidRDefault="00810D8F" w:rsidP="00810D8F">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v času oddaje javnega naročila je bil dobavitelj v enem od položajev, zaradi katerega bi ga naročnik moral izključiti iz postopka javnega naročanja, pa s tem dejstvom naročnik ni bil seznanjen v postopku javnega naročanja;</w:t>
      </w:r>
    </w:p>
    <w:p w14:paraId="57AA30AB" w14:textId="77777777" w:rsidR="00810D8F" w:rsidRPr="00810D8F" w:rsidRDefault="00810D8F" w:rsidP="00810D8F">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zaradi hudih kršitev obveznosti iz Pogodbe o Evropski uniji, Pogodbe o delovanju Evropske unije in ZJN-3 ki jih je po postopku v skladu z 258. členom PDEU ugotovilo Sodišče Evropske unije, javno naročilo ne bi smelo biti oddano dobavitelju.</w:t>
      </w:r>
    </w:p>
    <w:p w14:paraId="3719E29E" w14:textId="77777777" w:rsidR="00810D8F" w:rsidRPr="00810D8F" w:rsidRDefault="00810D8F" w:rsidP="00810D8F">
      <w:pPr>
        <w:autoSpaceDE w:val="0"/>
        <w:autoSpaceDN w:val="0"/>
        <w:spacing w:before="1"/>
        <w:jc w:val="center"/>
        <w:textAlignment w:val="baseline"/>
        <w:rPr>
          <w:rFonts w:asciiTheme="minorHAnsi" w:hAnsiTheme="minorHAnsi" w:cstheme="minorHAnsi"/>
          <w:sz w:val="24"/>
          <w:szCs w:val="24"/>
        </w:rPr>
      </w:pPr>
    </w:p>
    <w:p w14:paraId="7717A0B6"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607D53BC" w14:textId="77777777" w:rsidR="00810D8F" w:rsidRPr="00810D8F" w:rsidRDefault="00810D8F" w:rsidP="00810D8F">
      <w:pPr>
        <w:pStyle w:val="Odstavekseznama"/>
        <w:suppressAutoHyphens/>
        <w:autoSpaceDE w:val="0"/>
        <w:autoSpaceDN w:val="0"/>
        <w:spacing w:before="1"/>
        <w:textAlignment w:val="baseline"/>
        <w:rPr>
          <w:rFonts w:asciiTheme="minorHAnsi" w:hAnsiTheme="minorHAnsi" w:cstheme="minorHAnsi"/>
          <w:sz w:val="24"/>
          <w:szCs w:val="24"/>
        </w:rPr>
      </w:pPr>
    </w:p>
    <w:p w14:paraId="4302499C" w14:textId="77777777" w:rsidR="00810D8F" w:rsidRPr="00810D8F" w:rsidRDefault="00810D8F" w:rsidP="00810D8F">
      <w:pPr>
        <w:autoSpaceDE w:val="0"/>
        <w:adjustRightInd w:val="0"/>
        <w:ind w:left="360"/>
        <w:jc w:val="both"/>
        <w:rPr>
          <w:rFonts w:asciiTheme="minorHAnsi" w:hAnsiTheme="minorHAnsi" w:cstheme="minorHAnsi"/>
          <w:bCs/>
          <w:iCs/>
          <w:sz w:val="24"/>
          <w:szCs w:val="24"/>
        </w:rPr>
      </w:pPr>
      <w:r w:rsidRPr="00810D8F">
        <w:rPr>
          <w:rFonts w:asciiTheme="minorHAnsi" w:hAnsiTheme="minorHAnsi" w:cstheme="minorHAnsi"/>
          <w:bCs/>
          <w:iCs/>
          <w:sz w:val="24"/>
          <w:szCs w:val="24"/>
        </w:rPr>
        <w:t xml:space="preserve"> </w:t>
      </w:r>
    </w:p>
    <w:p w14:paraId="49CEB83E"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Okvirni sporazum je sklenjen z dnem podpisa obeh pogodbenih strank ob pogoju, da dobavitelj naročniku predloži finančno zavarovanje za zavarovanje dobre izvedbo pogodbenih obveznosti.</w:t>
      </w:r>
    </w:p>
    <w:p w14:paraId="1A7F02CF" w14:textId="77777777" w:rsidR="00810D8F" w:rsidRPr="00810D8F" w:rsidRDefault="00810D8F" w:rsidP="00810D8F">
      <w:pPr>
        <w:jc w:val="both"/>
        <w:rPr>
          <w:rFonts w:asciiTheme="minorHAnsi" w:hAnsiTheme="minorHAnsi" w:cstheme="minorHAnsi"/>
          <w:sz w:val="24"/>
          <w:szCs w:val="24"/>
        </w:rPr>
      </w:pPr>
    </w:p>
    <w:p w14:paraId="159B8256"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lastRenderedPageBreak/>
        <w:t>Naročnik si pridržuje pravico, da za največ 2 meseca podaljša okvirni sporazum v primeru, da do poteka pogodbenega razmerja pravočasno ne izvede oz. zaključi novega postopka javnega naročila za blago, ki je predmet te pogodbe.</w:t>
      </w:r>
    </w:p>
    <w:p w14:paraId="09E3ED7E" w14:textId="77777777" w:rsidR="00810D8F" w:rsidRPr="00810D8F" w:rsidRDefault="00810D8F" w:rsidP="00810D8F">
      <w:pPr>
        <w:autoSpaceDE w:val="0"/>
        <w:adjustRightInd w:val="0"/>
        <w:jc w:val="both"/>
        <w:rPr>
          <w:rFonts w:asciiTheme="minorHAnsi" w:hAnsiTheme="minorHAnsi" w:cstheme="minorHAnsi"/>
          <w:b/>
          <w:sz w:val="24"/>
          <w:szCs w:val="24"/>
        </w:rPr>
      </w:pPr>
    </w:p>
    <w:p w14:paraId="081AC2DC"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sz w:val="24"/>
          <w:szCs w:val="24"/>
        </w:rPr>
      </w:pPr>
      <w:r w:rsidRPr="00D03949">
        <w:rPr>
          <w:rFonts w:asciiTheme="minorHAnsi" w:hAnsiTheme="minorHAnsi" w:cstheme="minorHAnsi"/>
          <w:bCs/>
          <w:sz w:val="24"/>
          <w:szCs w:val="24"/>
        </w:rPr>
        <w:t>člen</w:t>
      </w:r>
    </w:p>
    <w:p w14:paraId="05B21B5C" w14:textId="77777777" w:rsidR="00810D8F" w:rsidRPr="00810D8F" w:rsidRDefault="00810D8F" w:rsidP="00810D8F">
      <w:pPr>
        <w:autoSpaceDE w:val="0"/>
        <w:adjustRightInd w:val="0"/>
        <w:jc w:val="both"/>
        <w:rPr>
          <w:rFonts w:asciiTheme="minorHAnsi" w:hAnsiTheme="minorHAnsi" w:cstheme="minorHAnsi"/>
          <w:b/>
          <w:sz w:val="24"/>
          <w:szCs w:val="24"/>
        </w:rPr>
      </w:pPr>
    </w:p>
    <w:p w14:paraId="1CD05D0F"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Stranki okvirnega sporazuma se dogovorita, da bosta poskušali vse spore iz tega okvirnega sporazuma rešiti sporazumno. V ostalih primerih je pristojno krajevno pristojno sodišče, na katerem ima naročnik sedež.</w:t>
      </w:r>
    </w:p>
    <w:p w14:paraId="008ECA9D" w14:textId="77777777" w:rsidR="00810D8F" w:rsidRPr="00810D8F" w:rsidRDefault="00810D8F" w:rsidP="00810D8F">
      <w:pPr>
        <w:autoSpaceDE w:val="0"/>
        <w:adjustRightInd w:val="0"/>
        <w:jc w:val="both"/>
        <w:rPr>
          <w:rFonts w:asciiTheme="minorHAnsi" w:hAnsiTheme="minorHAnsi" w:cstheme="minorHAnsi"/>
          <w:sz w:val="24"/>
          <w:szCs w:val="24"/>
        </w:rPr>
      </w:pPr>
    </w:p>
    <w:p w14:paraId="00FFAB6D"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sz w:val="24"/>
          <w:szCs w:val="24"/>
        </w:rPr>
      </w:pPr>
      <w:r w:rsidRPr="00D03949">
        <w:rPr>
          <w:rFonts w:asciiTheme="minorHAnsi" w:hAnsiTheme="minorHAnsi" w:cstheme="minorHAnsi"/>
          <w:bCs/>
          <w:sz w:val="24"/>
          <w:szCs w:val="24"/>
        </w:rPr>
        <w:t xml:space="preserve">člen </w:t>
      </w:r>
    </w:p>
    <w:p w14:paraId="6B602586" w14:textId="77777777" w:rsidR="00810D8F" w:rsidRPr="00810D8F" w:rsidRDefault="00810D8F" w:rsidP="00810D8F">
      <w:pPr>
        <w:pStyle w:val="Odstavekseznama"/>
        <w:jc w:val="center"/>
        <w:rPr>
          <w:rFonts w:asciiTheme="minorHAnsi" w:hAnsiTheme="minorHAnsi" w:cstheme="minorHAnsi"/>
          <w:sz w:val="24"/>
          <w:szCs w:val="24"/>
        </w:rPr>
      </w:pPr>
    </w:p>
    <w:p w14:paraId="628C8278" w14:textId="66E04CAB"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 xml:space="preserve">Za urejanje medsebojnih obveznosti in pravic, ki nisi posebej opredeljene s tem okvirnim sporazumom se primarno uporabljajo določbe Dokumentacije za oddajo javnega naročila z oznako </w:t>
      </w:r>
      <w:r w:rsidR="00746BA9">
        <w:rPr>
          <w:rFonts w:asciiTheme="minorHAnsi" w:hAnsiTheme="minorHAnsi" w:cstheme="minorHAnsi"/>
          <w:sz w:val="24"/>
          <w:szCs w:val="24"/>
        </w:rPr>
        <w:t>OP-</w:t>
      </w:r>
      <w:r w:rsidR="00094008" w:rsidRPr="00094008">
        <w:rPr>
          <w:rFonts w:asciiTheme="minorHAnsi" w:hAnsiTheme="minorHAnsi" w:cstheme="minorHAnsi"/>
          <w:iCs/>
          <w:sz w:val="24"/>
          <w:szCs w:val="24"/>
        </w:rPr>
        <w:t>BL-2/2025</w:t>
      </w:r>
      <w:r w:rsidR="00094008" w:rsidRPr="00810D8F">
        <w:rPr>
          <w:rFonts w:asciiTheme="minorHAnsi" w:hAnsiTheme="minorHAnsi" w:cstheme="minorHAnsi"/>
          <w:iCs/>
        </w:rPr>
        <w:t xml:space="preserve"> </w:t>
      </w:r>
      <w:r w:rsidRPr="00810D8F">
        <w:rPr>
          <w:rFonts w:asciiTheme="minorHAnsi" w:hAnsiTheme="minorHAnsi" w:cstheme="minorHAnsi"/>
          <w:sz w:val="24"/>
          <w:szCs w:val="24"/>
        </w:rPr>
        <w:t>in sekundarno veljavnega Obligacijskega zakonika.</w:t>
      </w:r>
    </w:p>
    <w:p w14:paraId="43761FC4" w14:textId="77777777" w:rsidR="00810D8F" w:rsidRPr="00810D8F" w:rsidRDefault="00810D8F" w:rsidP="00810D8F">
      <w:pPr>
        <w:jc w:val="both"/>
        <w:rPr>
          <w:rFonts w:asciiTheme="minorHAnsi" w:hAnsiTheme="minorHAnsi" w:cstheme="minorHAnsi"/>
          <w:sz w:val="24"/>
          <w:szCs w:val="24"/>
        </w:rPr>
      </w:pPr>
    </w:p>
    <w:p w14:paraId="25AD8ACE" w14:textId="50D5C99E" w:rsid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 xml:space="preserve">Ta okvirni sporazum je sestavljen v </w:t>
      </w:r>
      <w:r w:rsidR="00CF25D3">
        <w:rPr>
          <w:rFonts w:asciiTheme="minorHAnsi" w:hAnsiTheme="minorHAnsi" w:cstheme="minorHAnsi"/>
          <w:sz w:val="24"/>
          <w:szCs w:val="24"/>
        </w:rPr>
        <w:t>štirih</w:t>
      </w:r>
      <w:r w:rsidRPr="00810D8F">
        <w:rPr>
          <w:rFonts w:asciiTheme="minorHAnsi" w:hAnsiTheme="minorHAnsi" w:cstheme="minorHAnsi"/>
          <w:sz w:val="24"/>
          <w:szCs w:val="24"/>
        </w:rPr>
        <w:t xml:space="preserve"> (</w:t>
      </w:r>
      <w:r w:rsidR="00CF25D3">
        <w:rPr>
          <w:rFonts w:asciiTheme="minorHAnsi" w:hAnsiTheme="minorHAnsi" w:cstheme="minorHAnsi"/>
          <w:sz w:val="24"/>
          <w:szCs w:val="24"/>
        </w:rPr>
        <w:t>4</w:t>
      </w:r>
      <w:r w:rsidRPr="00810D8F">
        <w:rPr>
          <w:rFonts w:asciiTheme="minorHAnsi" w:hAnsiTheme="minorHAnsi" w:cstheme="minorHAnsi"/>
          <w:sz w:val="24"/>
          <w:szCs w:val="24"/>
        </w:rPr>
        <w:t xml:space="preserve">) enakih izvodih, od katerih prejme vsaka stranka po </w:t>
      </w:r>
      <w:r w:rsidR="00CF25D3">
        <w:rPr>
          <w:rFonts w:asciiTheme="minorHAnsi" w:hAnsiTheme="minorHAnsi" w:cstheme="minorHAnsi"/>
          <w:sz w:val="24"/>
          <w:szCs w:val="24"/>
        </w:rPr>
        <w:t>dva</w:t>
      </w:r>
      <w:r w:rsidRPr="00810D8F">
        <w:rPr>
          <w:rFonts w:asciiTheme="minorHAnsi" w:hAnsiTheme="minorHAnsi" w:cstheme="minorHAnsi"/>
          <w:sz w:val="24"/>
          <w:szCs w:val="24"/>
        </w:rPr>
        <w:t xml:space="preserve"> (</w:t>
      </w:r>
      <w:r w:rsidR="00CF25D3">
        <w:rPr>
          <w:rFonts w:asciiTheme="minorHAnsi" w:hAnsiTheme="minorHAnsi" w:cstheme="minorHAnsi"/>
          <w:sz w:val="24"/>
          <w:szCs w:val="24"/>
        </w:rPr>
        <w:t>2</w:t>
      </w:r>
      <w:r w:rsidRPr="00810D8F">
        <w:rPr>
          <w:rFonts w:asciiTheme="minorHAnsi" w:hAnsiTheme="minorHAnsi" w:cstheme="minorHAnsi"/>
          <w:sz w:val="24"/>
          <w:szCs w:val="24"/>
        </w:rPr>
        <w:t>) izvod</w:t>
      </w:r>
      <w:r w:rsidR="00CF25D3">
        <w:rPr>
          <w:rFonts w:asciiTheme="minorHAnsi" w:hAnsiTheme="minorHAnsi" w:cstheme="minorHAnsi"/>
          <w:sz w:val="24"/>
          <w:szCs w:val="24"/>
        </w:rPr>
        <w:t>a</w:t>
      </w:r>
      <w:r w:rsidRPr="00810D8F">
        <w:rPr>
          <w:rFonts w:asciiTheme="minorHAnsi" w:hAnsiTheme="minorHAnsi" w:cstheme="minorHAnsi"/>
          <w:sz w:val="24"/>
          <w:szCs w:val="24"/>
        </w:rPr>
        <w:t>.</w:t>
      </w:r>
    </w:p>
    <w:p w14:paraId="74A3D406" w14:textId="77777777" w:rsidR="00E50D8C" w:rsidRDefault="00E50D8C" w:rsidP="00810D8F">
      <w:pPr>
        <w:jc w:val="both"/>
        <w:rPr>
          <w:rFonts w:asciiTheme="minorHAnsi" w:hAnsiTheme="minorHAnsi" w:cstheme="minorHAnsi"/>
          <w:sz w:val="24"/>
          <w:szCs w:val="24"/>
        </w:rPr>
      </w:pPr>
    </w:p>
    <w:p w14:paraId="33494529" w14:textId="58D0FC77" w:rsidR="00E50D8C" w:rsidRPr="00E50D8C" w:rsidRDefault="00E50D8C" w:rsidP="00810D8F">
      <w:pPr>
        <w:jc w:val="both"/>
        <w:rPr>
          <w:rFonts w:asciiTheme="minorHAnsi" w:hAnsiTheme="minorHAnsi" w:cstheme="minorHAnsi"/>
          <w:sz w:val="24"/>
          <w:szCs w:val="24"/>
        </w:rPr>
      </w:pPr>
      <w:r>
        <w:rPr>
          <w:rFonts w:asciiTheme="minorHAnsi" w:hAnsiTheme="minorHAnsi" w:cstheme="minorHAnsi"/>
          <w:sz w:val="24"/>
          <w:szCs w:val="24"/>
        </w:rPr>
        <w:t xml:space="preserve">Št. </w:t>
      </w:r>
      <w:r w:rsidRPr="00E50D8C">
        <w:rPr>
          <w:rFonts w:asciiTheme="minorHAnsi" w:hAnsiTheme="minorHAnsi" w:cstheme="minorHAnsi"/>
          <w:sz w:val="24"/>
          <w:szCs w:val="24"/>
        </w:rPr>
        <w:t xml:space="preserve">dokumenta: </w:t>
      </w:r>
      <w:sdt>
        <w:sdtPr>
          <w:rPr>
            <w:rFonts w:asciiTheme="minorHAnsi" w:hAnsiTheme="minorHAnsi" w:cstheme="minorHAnsi"/>
            <w:sz w:val="24"/>
            <w:szCs w:val="24"/>
          </w:rPr>
          <w:id w:val="1531142341"/>
          <w:placeholder>
            <w:docPart w:val="DefaultPlaceholder_-1854013440"/>
          </w:placeholder>
          <w:showingPlcHdr/>
          <w:text/>
        </w:sdtPr>
        <w:sdtContent>
          <w:r w:rsidRPr="00E50D8C">
            <w:rPr>
              <w:rStyle w:val="Besedilooznabemesta"/>
              <w:sz w:val="24"/>
              <w:szCs w:val="24"/>
            </w:rPr>
            <w:t>Kliknite ali tapnite tukaj, če želite vnesti besedilo.</w:t>
          </w:r>
        </w:sdtContent>
      </w:sdt>
    </w:p>
    <w:p w14:paraId="6643F7C2" w14:textId="77777777" w:rsidR="00810D8F" w:rsidRPr="00810D8F" w:rsidRDefault="00810D8F" w:rsidP="00810D8F">
      <w:pPr>
        <w:widowControl w:val="0"/>
        <w:autoSpaceDE w:val="0"/>
        <w:autoSpaceDN w:val="0"/>
        <w:adjustRightInd w:val="0"/>
        <w:jc w:val="both"/>
        <w:rPr>
          <w:rFonts w:asciiTheme="minorHAnsi" w:hAnsiTheme="minorHAnsi" w:cstheme="minorHAnsi"/>
          <w:sz w:val="24"/>
          <w:szCs w:val="24"/>
        </w:rPr>
      </w:pPr>
    </w:p>
    <w:tbl>
      <w:tblPr>
        <w:tblW w:w="0" w:type="auto"/>
        <w:tblLook w:val="01E0" w:firstRow="1" w:lastRow="1" w:firstColumn="1" w:lastColumn="1" w:noHBand="0" w:noVBand="0"/>
      </w:tblPr>
      <w:tblGrid>
        <w:gridCol w:w="4817"/>
        <w:gridCol w:w="4821"/>
      </w:tblGrid>
      <w:tr w:rsidR="00810D8F" w:rsidRPr="001F2B11" w14:paraId="3B3BF3C0" w14:textId="77777777" w:rsidTr="00E731E8">
        <w:tc>
          <w:tcPr>
            <w:tcW w:w="4889" w:type="dxa"/>
            <w:shd w:val="clear" w:color="auto" w:fill="auto"/>
          </w:tcPr>
          <w:p w14:paraId="5884BC5F" w14:textId="3E012988" w:rsidR="00810D8F" w:rsidRPr="00810D8F" w:rsidRDefault="00810D8F" w:rsidP="00E731E8">
            <w:pPr>
              <w:widowControl w:val="0"/>
              <w:jc w:val="center"/>
              <w:rPr>
                <w:rFonts w:asciiTheme="minorHAnsi" w:hAnsiTheme="minorHAnsi" w:cstheme="minorHAnsi"/>
                <w:sz w:val="24"/>
                <w:szCs w:val="24"/>
              </w:rPr>
            </w:pPr>
            <w:r w:rsidRPr="00810D8F">
              <w:rPr>
                <w:rFonts w:asciiTheme="minorHAnsi" w:hAnsiTheme="minorHAnsi" w:cstheme="minorHAnsi"/>
                <w:sz w:val="24"/>
                <w:szCs w:val="24"/>
              </w:rPr>
              <w:t>N</w:t>
            </w:r>
            <w:r w:rsidR="00D03949" w:rsidRPr="00810D8F">
              <w:rPr>
                <w:rFonts w:asciiTheme="minorHAnsi" w:hAnsiTheme="minorHAnsi" w:cstheme="minorHAnsi"/>
                <w:sz w:val="24"/>
                <w:szCs w:val="24"/>
              </w:rPr>
              <w:t>aročnik</w:t>
            </w:r>
            <w:r w:rsidRPr="00810D8F">
              <w:rPr>
                <w:rFonts w:asciiTheme="minorHAnsi" w:hAnsiTheme="minorHAnsi" w:cstheme="minorHAnsi"/>
                <w:sz w:val="24"/>
                <w:szCs w:val="24"/>
              </w:rPr>
              <w:t>:</w:t>
            </w:r>
          </w:p>
        </w:tc>
        <w:tc>
          <w:tcPr>
            <w:tcW w:w="4890" w:type="dxa"/>
            <w:shd w:val="clear" w:color="auto" w:fill="auto"/>
          </w:tcPr>
          <w:p w14:paraId="773B5BC1" w14:textId="03C01D97" w:rsidR="00810D8F" w:rsidRPr="001F2B11" w:rsidRDefault="00810D8F" w:rsidP="00E731E8">
            <w:pPr>
              <w:widowControl w:val="0"/>
              <w:jc w:val="center"/>
              <w:rPr>
                <w:rFonts w:asciiTheme="minorHAnsi" w:hAnsiTheme="minorHAnsi" w:cstheme="minorHAnsi"/>
                <w:sz w:val="24"/>
                <w:szCs w:val="24"/>
              </w:rPr>
            </w:pPr>
            <w:r w:rsidRPr="001F2B11">
              <w:rPr>
                <w:rFonts w:asciiTheme="minorHAnsi" w:hAnsiTheme="minorHAnsi" w:cstheme="minorHAnsi"/>
                <w:sz w:val="24"/>
                <w:szCs w:val="24"/>
              </w:rPr>
              <w:t>D</w:t>
            </w:r>
            <w:r w:rsidR="00D03949" w:rsidRPr="001F2B11">
              <w:rPr>
                <w:rFonts w:asciiTheme="minorHAnsi" w:hAnsiTheme="minorHAnsi" w:cstheme="minorHAnsi"/>
                <w:sz w:val="24"/>
                <w:szCs w:val="24"/>
              </w:rPr>
              <w:t>obavitelj</w:t>
            </w:r>
            <w:r w:rsidRPr="001F2B11">
              <w:rPr>
                <w:rFonts w:asciiTheme="minorHAnsi" w:hAnsiTheme="minorHAnsi" w:cstheme="minorHAnsi"/>
                <w:sz w:val="24"/>
                <w:szCs w:val="24"/>
              </w:rPr>
              <w:t>:</w:t>
            </w:r>
          </w:p>
        </w:tc>
      </w:tr>
      <w:tr w:rsidR="00810D8F" w:rsidRPr="001F2B11" w14:paraId="322DBAF7" w14:textId="77777777" w:rsidTr="00E731E8">
        <w:trPr>
          <w:trHeight w:val="124"/>
        </w:trPr>
        <w:tc>
          <w:tcPr>
            <w:tcW w:w="4889" w:type="dxa"/>
            <w:shd w:val="clear" w:color="auto" w:fill="auto"/>
          </w:tcPr>
          <w:p w14:paraId="0602D150" w14:textId="27C34C28" w:rsidR="00810D8F" w:rsidRPr="00810D8F" w:rsidRDefault="00385F35" w:rsidP="00E731E8">
            <w:pPr>
              <w:widowControl w:val="0"/>
              <w:jc w:val="center"/>
              <w:rPr>
                <w:rFonts w:asciiTheme="minorHAnsi" w:hAnsiTheme="minorHAnsi" w:cstheme="minorHAnsi"/>
                <w:sz w:val="24"/>
                <w:szCs w:val="24"/>
              </w:rPr>
            </w:pPr>
            <w:r w:rsidRPr="00385F35">
              <w:rPr>
                <w:rFonts w:asciiTheme="minorHAnsi" w:hAnsiTheme="minorHAnsi" w:cstheme="minorHAnsi"/>
                <w:sz w:val="24"/>
                <w:szCs w:val="24"/>
              </w:rPr>
              <w:t>Komunala, javno podjetje d.o.o.</w:t>
            </w:r>
          </w:p>
        </w:tc>
        <w:tc>
          <w:tcPr>
            <w:tcW w:w="4890" w:type="dxa"/>
            <w:shd w:val="clear" w:color="auto" w:fill="auto"/>
          </w:tcPr>
          <w:sdt>
            <w:sdtPr>
              <w:rPr>
                <w:rFonts w:asciiTheme="minorHAnsi" w:hAnsiTheme="minorHAnsi" w:cstheme="minorHAnsi"/>
                <w:sz w:val="24"/>
                <w:szCs w:val="24"/>
              </w:rPr>
              <w:id w:val="-1793741107"/>
              <w:placeholder>
                <w:docPart w:val="DefaultPlaceholder_-1854013440"/>
              </w:placeholder>
              <w:showingPlcHdr/>
              <w:text/>
            </w:sdtPr>
            <w:sdtContent>
              <w:p w14:paraId="3524A542" w14:textId="3204E802" w:rsidR="00810D8F" w:rsidRPr="001F2B11" w:rsidRDefault="00D03949" w:rsidP="00E731E8">
                <w:pPr>
                  <w:jc w:val="center"/>
                  <w:rPr>
                    <w:rFonts w:asciiTheme="minorHAnsi" w:hAnsiTheme="minorHAnsi" w:cstheme="minorHAnsi"/>
                    <w:sz w:val="24"/>
                    <w:szCs w:val="24"/>
                  </w:rPr>
                </w:pPr>
                <w:r w:rsidRPr="001F2B11">
                  <w:rPr>
                    <w:rStyle w:val="Besedilooznabemesta"/>
                    <w:rFonts w:asciiTheme="minorHAnsi" w:hAnsiTheme="minorHAnsi" w:cstheme="minorHAnsi"/>
                    <w:sz w:val="24"/>
                    <w:szCs w:val="24"/>
                  </w:rPr>
                  <w:t>Kliknite ali tapnite tukaj, če želite vnesti besedilo.</w:t>
                </w:r>
              </w:p>
            </w:sdtContent>
          </w:sdt>
          <w:p w14:paraId="59E49B7C" w14:textId="77777777" w:rsidR="00810D8F" w:rsidRPr="001F2B11" w:rsidRDefault="00810D8F" w:rsidP="00E731E8">
            <w:pPr>
              <w:widowControl w:val="0"/>
              <w:jc w:val="center"/>
              <w:rPr>
                <w:rFonts w:asciiTheme="minorHAnsi" w:hAnsiTheme="minorHAnsi" w:cstheme="minorHAnsi"/>
                <w:sz w:val="24"/>
                <w:szCs w:val="24"/>
              </w:rPr>
            </w:pPr>
            <w:r w:rsidRPr="001F2B11">
              <w:rPr>
                <w:rFonts w:asciiTheme="minorHAnsi" w:hAnsiTheme="minorHAnsi" w:cstheme="minorHAnsi"/>
                <w:sz w:val="24"/>
                <w:szCs w:val="24"/>
              </w:rPr>
              <w:tab/>
            </w:r>
          </w:p>
        </w:tc>
      </w:tr>
      <w:tr w:rsidR="00810D8F" w:rsidRPr="001F2B11" w14:paraId="32E41121" w14:textId="77777777" w:rsidTr="00E731E8">
        <w:trPr>
          <w:trHeight w:val="124"/>
        </w:trPr>
        <w:tc>
          <w:tcPr>
            <w:tcW w:w="4889" w:type="dxa"/>
            <w:shd w:val="clear" w:color="auto" w:fill="auto"/>
          </w:tcPr>
          <w:p w14:paraId="1F6A642F" w14:textId="77777777" w:rsidR="00810D8F" w:rsidRPr="00810D8F" w:rsidRDefault="00810D8F" w:rsidP="00E731E8">
            <w:pPr>
              <w:widowControl w:val="0"/>
              <w:jc w:val="center"/>
              <w:rPr>
                <w:rFonts w:asciiTheme="minorHAnsi" w:hAnsiTheme="minorHAnsi" w:cstheme="minorHAnsi"/>
                <w:sz w:val="24"/>
                <w:szCs w:val="24"/>
              </w:rPr>
            </w:pPr>
          </w:p>
        </w:tc>
        <w:tc>
          <w:tcPr>
            <w:tcW w:w="4890" w:type="dxa"/>
            <w:shd w:val="clear" w:color="auto" w:fill="auto"/>
          </w:tcPr>
          <w:p w14:paraId="4F92195E" w14:textId="77777777" w:rsidR="00810D8F" w:rsidRPr="001F2B11" w:rsidRDefault="00810D8F" w:rsidP="00E731E8">
            <w:pPr>
              <w:widowControl w:val="0"/>
              <w:jc w:val="center"/>
              <w:rPr>
                <w:rFonts w:asciiTheme="minorHAnsi" w:hAnsiTheme="minorHAnsi" w:cstheme="minorHAnsi"/>
                <w:sz w:val="24"/>
                <w:szCs w:val="24"/>
              </w:rPr>
            </w:pPr>
          </w:p>
        </w:tc>
      </w:tr>
      <w:tr w:rsidR="00810D8F" w:rsidRPr="001F2B11" w14:paraId="726955E5" w14:textId="77777777" w:rsidTr="00E731E8">
        <w:tc>
          <w:tcPr>
            <w:tcW w:w="4889" w:type="dxa"/>
            <w:shd w:val="clear" w:color="auto" w:fill="auto"/>
          </w:tcPr>
          <w:p w14:paraId="7271DAA1" w14:textId="0E9CE079" w:rsidR="00810D8F" w:rsidRPr="00810D8F" w:rsidRDefault="00810D8F" w:rsidP="00E731E8">
            <w:pPr>
              <w:widowControl w:val="0"/>
              <w:jc w:val="center"/>
              <w:rPr>
                <w:rFonts w:asciiTheme="minorHAnsi" w:hAnsiTheme="minorHAnsi" w:cstheme="minorHAnsi"/>
                <w:sz w:val="24"/>
                <w:szCs w:val="24"/>
              </w:rPr>
            </w:pPr>
            <w:r w:rsidRPr="00810D8F">
              <w:rPr>
                <w:rFonts w:asciiTheme="minorHAnsi" w:hAnsiTheme="minorHAnsi" w:cstheme="minorHAnsi"/>
                <w:sz w:val="24"/>
                <w:szCs w:val="24"/>
              </w:rPr>
              <w:t>Direktor:</w:t>
            </w:r>
          </w:p>
        </w:tc>
        <w:tc>
          <w:tcPr>
            <w:tcW w:w="4890" w:type="dxa"/>
            <w:shd w:val="clear" w:color="auto" w:fill="auto"/>
          </w:tcPr>
          <w:p w14:paraId="14DD42CF" w14:textId="77777777" w:rsidR="00810D8F" w:rsidRPr="001F2B11" w:rsidRDefault="00810D8F" w:rsidP="00E731E8">
            <w:pPr>
              <w:widowControl w:val="0"/>
              <w:jc w:val="center"/>
              <w:rPr>
                <w:rFonts w:asciiTheme="minorHAnsi" w:hAnsiTheme="minorHAnsi" w:cstheme="minorHAnsi"/>
                <w:sz w:val="24"/>
                <w:szCs w:val="24"/>
              </w:rPr>
            </w:pPr>
            <w:r w:rsidRPr="001F2B11">
              <w:rPr>
                <w:rFonts w:asciiTheme="minorHAnsi" w:hAnsiTheme="minorHAnsi" w:cstheme="minorHAnsi"/>
                <w:sz w:val="24"/>
                <w:szCs w:val="24"/>
              </w:rPr>
              <w:t xml:space="preserve">Direktor/ica: </w:t>
            </w:r>
          </w:p>
          <w:p w14:paraId="0758BD78" w14:textId="77777777" w:rsidR="00810D8F" w:rsidRPr="001F2B11" w:rsidRDefault="00810D8F" w:rsidP="00E731E8">
            <w:pPr>
              <w:widowControl w:val="0"/>
              <w:jc w:val="center"/>
              <w:rPr>
                <w:rFonts w:asciiTheme="minorHAnsi" w:hAnsiTheme="minorHAnsi" w:cstheme="minorHAnsi"/>
                <w:sz w:val="24"/>
                <w:szCs w:val="24"/>
              </w:rPr>
            </w:pPr>
          </w:p>
        </w:tc>
      </w:tr>
      <w:tr w:rsidR="00810D8F" w:rsidRPr="001F2B11" w14:paraId="54127796" w14:textId="77777777" w:rsidTr="00E731E8">
        <w:tc>
          <w:tcPr>
            <w:tcW w:w="4889" w:type="dxa"/>
            <w:shd w:val="clear" w:color="auto" w:fill="auto"/>
          </w:tcPr>
          <w:p w14:paraId="4E111FF6" w14:textId="2738554E" w:rsidR="00810D8F" w:rsidRPr="00810D8F" w:rsidRDefault="00385F35" w:rsidP="00E731E8">
            <w:pPr>
              <w:widowControl w:val="0"/>
              <w:jc w:val="center"/>
              <w:rPr>
                <w:rFonts w:asciiTheme="minorHAnsi" w:hAnsiTheme="minorHAnsi" w:cstheme="minorHAnsi"/>
                <w:sz w:val="24"/>
                <w:szCs w:val="24"/>
              </w:rPr>
            </w:pPr>
            <w:r>
              <w:rPr>
                <w:rFonts w:asciiTheme="minorHAnsi" w:hAnsiTheme="minorHAnsi" w:cstheme="minorHAnsi"/>
                <w:sz w:val="24"/>
                <w:szCs w:val="24"/>
              </w:rPr>
              <w:t>Tomislav Zrinski</w:t>
            </w:r>
          </w:p>
        </w:tc>
        <w:tc>
          <w:tcPr>
            <w:tcW w:w="4890" w:type="dxa"/>
            <w:shd w:val="clear" w:color="auto" w:fill="auto"/>
          </w:tcPr>
          <w:sdt>
            <w:sdtPr>
              <w:rPr>
                <w:rFonts w:asciiTheme="minorHAnsi" w:hAnsiTheme="minorHAnsi" w:cstheme="minorHAnsi"/>
                <w:sz w:val="24"/>
                <w:szCs w:val="24"/>
              </w:rPr>
              <w:id w:val="-845242745"/>
              <w:placeholder>
                <w:docPart w:val="DefaultPlaceholder_-1854013440"/>
              </w:placeholder>
              <w:showingPlcHdr/>
              <w:text/>
            </w:sdtPr>
            <w:sdtContent>
              <w:p w14:paraId="0203FE42" w14:textId="78228C5C" w:rsidR="00810D8F" w:rsidRPr="001F2B11" w:rsidRDefault="00D03949" w:rsidP="00E731E8">
                <w:pPr>
                  <w:jc w:val="center"/>
                  <w:rPr>
                    <w:rFonts w:asciiTheme="minorHAnsi" w:hAnsiTheme="minorHAnsi" w:cstheme="minorHAnsi"/>
                    <w:sz w:val="24"/>
                    <w:szCs w:val="24"/>
                  </w:rPr>
                </w:pPr>
                <w:r w:rsidRPr="001F2B11">
                  <w:rPr>
                    <w:rStyle w:val="Besedilooznabemesta"/>
                    <w:rFonts w:asciiTheme="minorHAnsi" w:hAnsiTheme="minorHAnsi" w:cstheme="minorHAnsi"/>
                    <w:sz w:val="24"/>
                    <w:szCs w:val="24"/>
                  </w:rPr>
                  <w:t>Kliknite ali tapnite tukaj, če želite vnesti besedilo.</w:t>
                </w:r>
              </w:p>
            </w:sdtContent>
          </w:sdt>
          <w:p w14:paraId="6E3DCDF1" w14:textId="77777777" w:rsidR="00810D8F" w:rsidRPr="001F2B11" w:rsidRDefault="00810D8F" w:rsidP="00E731E8">
            <w:pPr>
              <w:widowControl w:val="0"/>
              <w:jc w:val="center"/>
              <w:rPr>
                <w:rFonts w:asciiTheme="minorHAnsi" w:hAnsiTheme="minorHAnsi" w:cstheme="minorHAnsi"/>
                <w:sz w:val="24"/>
                <w:szCs w:val="24"/>
              </w:rPr>
            </w:pPr>
          </w:p>
        </w:tc>
      </w:tr>
    </w:tbl>
    <w:p w14:paraId="63828896" w14:textId="77777777" w:rsidR="00810D8F" w:rsidRPr="00810D8F" w:rsidRDefault="00810D8F" w:rsidP="00810D8F">
      <w:pPr>
        <w:rPr>
          <w:rFonts w:asciiTheme="minorHAnsi" w:hAnsiTheme="minorHAnsi" w:cstheme="minorHAnsi"/>
          <w:sz w:val="24"/>
          <w:szCs w:val="24"/>
        </w:rPr>
      </w:pPr>
    </w:p>
    <w:p w14:paraId="210D066B" w14:textId="77777777" w:rsidR="00EB046B" w:rsidRPr="00810D8F" w:rsidRDefault="00EB046B" w:rsidP="00EB046B">
      <w:pPr>
        <w:rPr>
          <w:rFonts w:asciiTheme="minorHAnsi" w:hAnsiTheme="minorHAnsi" w:cstheme="minorHAnsi"/>
          <w:sz w:val="24"/>
          <w:szCs w:val="24"/>
        </w:rPr>
      </w:pPr>
    </w:p>
    <w:p w14:paraId="425D81D8" w14:textId="62D3002C" w:rsidR="001405AE" w:rsidRPr="00D4425B" w:rsidRDefault="003717BD" w:rsidP="00D4425B">
      <w:pPr>
        <w:suppressAutoHyphens w:val="0"/>
        <w:rPr>
          <w:rFonts w:asciiTheme="minorHAnsi" w:hAnsiTheme="minorHAnsi" w:cstheme="minorHAnsi"/>
          <w:sz w:val="24"/>
          <w:szCs w:val="24"/>
        </w:rPr>
      </w:pPr>
      <w:r w:rsidRPr="00810D8F">
        <w:rPr>
          <w:rFonts w:asciiTheme="minorHAnsi" w:hAnsiTheme="minorHAnsi" w:cstheme="minorHAnsi"/>
          <w:sz w:val="24"/>
          <w:szCs w:val="24"/>
        </w:rPr>
        <w:br w:type="page"/>
      </w:r>
      <w:r w:rsidR="001405AE" w:rsidRPr="00E1206E">
        <w:rPr>
          <w:rFonts w:asciiTheme="minorHAnsi" w:hAnsiTheme="minorHAnsi" w:cstheme="minorHAnsi"/>
          <w:b/>
          <w:i/>
          <w:sz w:val="24"/>
          <w:szCs w:val="24"/>
        </w:rPr>
        <w:lastRenderedPageBreak/>
        <w:t xml:space="preserve">OBR - </w:t>
      </w:r>
      <w:r w:rsidR="006D196C" w:rsidRPr="00E1206E">
        <w:rPr>
          <w:rFonts w:asciiTheme="minorHAnsi" w:hAnsiTheme="minorHAnsi" w:cstheme="minorHAnsi"/>
          <w:b/>
          <w:i/>
          <w:sz w:val="24"/>
          <w:szCs w:val="24"/>
        </w:rPr>
        <w:t>5</w:t>
      </w:r>
    </w:p>
    <w:p w14:paraId="184B2485" w14:textId="77777777" w:rsidR="001405AE" w:rsidRPr="00E1206E" w:rsidRDefault="001405AE">
      <w:pPr>
        <w:tabs>
          <w:tab w:val="left" w:pos="2694"/>
          <w:tab w:val="left" w:pos="2977"/>
        </w:tabs>
        <w:ind w:right="1"/>
        <w:jc w:val="center"/>
        <w:rPr>
          <w:rFonts w:asciiTheme="minorHAnsi" w:hAnsiTheme="minorHAnsi" w:cstheme="minorHAnsi"/>
          <w:b/>
          <w:i/>
          <w:sz w:val="24"/>
          <w:szCs w:val="24"/>
        </w:rPr>
      </w:pPr>
    </w:p>
    <w:p w14:paraId="2257FF69" w14:textId="77777777" w:rsidR="00731489" w:rsidRPr="00E1206E" w:rsidRDefault="00731489" w:rsidP="00731489">
      <w:pPr>
        <w:tabs>
          <w:tab w:val="left" w:pos="2694"/>
          <w:tab w:val="left" w:pos="2977"/>
        </w:tabs>
        <w:ind w:right="1"/>
        <w:jc w:val="center"/>
        <w:rPr>
          <w:rFonts w:asciiTheme="minorHAnsi" w:hAnsiTheme="minorHAnsi" w:cstheme="minorHAnsi"/>
          <w:b/>
        </w:rPr>
      </w:pPr>
      <w:r w:rsidRPr="00E1206E">
        <w:rPr>
          <w:rFonts w:asciiTheme="minorHAnsi" w:hAnsiTheme="minorHAnsi" w:cstheme="minorHAnsi"/>
          <w:b/>
        </w:rPr>
        <w:t>I Z J A V A</w:t>
      </w:r>
    </w:p>
    <w:p w14:paraId="24EE1386" w14:textId="5DA2685C" w:rsidR="00731489" w:rsidRPr="00E1206E" w:rsidRDefault="00731489" w:rsidP="00731489">
      <w:pPr>
        <w:ind w:right="1"/>
        <w:jc w:val="center"/>
        <w:rPr>
          <w:rFonts w:asciiTheme="minorHAnsi" w:hAnsiTheme="minorHAnsi" w:cstheme="minorHAnsi"/>
          <w:b/>
        </w:rPr>
      </w:pPr>
      <w:r w:rsidRPr="00E1206E">
        <w:rPr>
          <w:rFonts w:asciiTheme="minorHAnsi" w:hAnsiTheme="minorHAnsi" w:cstheme="minorHAnsi"/>
          <w:b/>
        </w:rPr>
        <w:t xml:space="preserve">O UDELEŽBI FIZIČNIH IN PRAVNIH OSEB V LASTNIŠTVU </w:t>
      </w:r>
      <w:r w:rsidR="007B659D">
        <w:rPr>
          <w:rFonts w:asciiTheme="minorHAnsi" w:hAnsiTheme="minorHAnsi" w:cstheme="minorHAnsi"/>
          <w:b/>
        </w:rPr>
        <w:t>GOSPODARSKEGA SUBJEKTA</w:t>
      </w:r>
    </w:p>
    <w:p w14:paraId="5C6FB962" w14:textId="77777777" w:rsidR="00731489" w:rsidRPr="00E1206E" w:rsidRDefault="00731489" w:rsidP="00731489">
      <w:pPr>
        <w:tabs>
          <w:tab w:val="left" w:pos="284"/>
        </w:tabs>
        <w:rPr>
          <w:rFonts w:asciiTheme="minorHAnsi" w:hAnsiTheme="minorHAnsi" w:cstheme="minorHAnsi"/>
        </w:rPr>
      </w:pPr>
    </w:p>
    <w:p w14:paraId="4527C18D" w14:textId="77777777" w:rsidR="00731489" w:rsidRPr="00E1206E" w:rsidRDefault="00731489" w:rsidP="00731489">
      <w:pPr>
        <w:tabs>
          <w:tab w:val="left" w:pos="284"/>
        </w:tabs>
        <w:rPr>
          <w:rFonts w:asciiTheme="minorHAnsi" w:hAnsiTheme="minorHAnsi" w:cstheme="minorHAnsi"/>
        </w:rPr>
      </w:pPr>
    </w:p>
    <w:p w14:paraId="21391165" w14:textId="377A3500"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Podatki o pravni osebi (</w:t>
      </w:r>
      <w:r w:rsidR="007B659D">
        <w:rPr>
          <w:rFonts w:asciiTheme="minorHAnsi" w:hAnsiTheme="minorHAnsi" w:cstheme="minorHAnsi"/>
        </w:rPr>
        <w:t>gospodarsk</w:t>
      </w:r>
      <w:r w:rsidR="00BE427E">
        <w:rPr>
          <w:rFonts w:asciiTheme="minorHAnsi" w:hAnsiTheme="minorHAnsi" w:cstheme="minorHAnsi"/>
        </w:rPr>
        <w:t>em</w:t>
      </w:r>
      <w:r w:rsidR="007B659D">
        <w:rPr>
          <w:rFonts w:asciiTheme="minorHAnsi" w:hAnsiTheme="minorHAnsi" w:cstheme="minorHAnsi"/>
        </w:rPr>
        <w:t xml:space="preserve"> subjekt</w:t>
      </w:r>
      <w:r w:rsidR="00BE427E">
        <w:rPr>
          <w:rFonts w:asciiTheme="minorHAnsi" w:hAnsiTheme="minorHAnsi" w:cstheme="minorHAnsi"/>
        </w:rPr>
        <w:t>u</w:t>
      </w:r>
      <w:r w:rsidRPr="00E1206E">
        <w:rPr>
          <w:rFonts w:asciiTheme="minorHAnsi" w:hAnsiTheme="minorHAnsi" w:cstheme="minorHAnsi"/>
        </w:rPr>
        <w:t>):</w:t>
      </w:r>
    </w:p>
    <w:p w14:paraId="255D1AFF" w14:textId="2177C1A4"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Polno ime:</w:t>
      </w:r>
      <w:sdt>
        <w:sdtPr>
          <w:rPr>
            <w:rFonts w:asciiTheme="minorHAnsi" w:hAnsiTheme="minorHAnsi" w:cstheme="minorHAnsi"/>
          </w:rPr>
          <w:id w:val="-1671785046"/>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06BF51DF" w14:textId="66500ACD"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 xml:space="preserve">Sedež: </w:t>
      </w:r>
      <w:sdt>
        <w:sdtPr>
          <w:rPr>
            <w:rFonts w:asciiTheme="minorHAnsi" w:hAnsiTheme="minorHAnsi" w:cstheme="minorHAnsi"/>
          </w:rPr>
          <w:id w:val="-1833372056"/>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74B483FE" w14:textId="27BB5774"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Matična številka:</w:t>
      </w:r>
      <w:sdt>
        <w:sdtPr>
          <w:rPr>
            <w:rFonts w:asciiTheme="minorHAnsi" w:hAnsiTheme="minorHAnsi" w:cstheme="minorHAnsi"/>
          </w:rPr>
          <w:id w:val="1686398818"/>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4C389904" w14:textId="77777777"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ID ZA DDV:</w:t>
      </w:r>
      <w:sdt>
        <w:sdtPr>
          <w:rPr>
            <w:rFonts w:asciiTheme="minorHAnsi" w:hAnsiTheme="minorHAnsi" w:cstheme="minorHAnsi"/>
          </w:rPr>
          <w:id w:val="-1716342886"/>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3252FE1A" w14:textId="77777777" w:rsidR="00731489" w:rsidRPr="00E1206E" w:rsidRDefault="00731489" w:rsidP="00731489">
      <w:pPr>
        <w:ind w:right="1"/>
        <w:jc w:val="both"/>
        <w:rPr>
          <w:rFonts w:asciiTheme="minorHAnsi" w:hAnsiTheme="minorHAnsi" w:cstheme="minorHAnsi"/>
        </w:rPr>
      </w:pPr>
    </w:p>
    <w:p w14:paraId="2B3753A5" w14:textId="77777777" w:rsidR="00EF6AFD" w:rsidRPr="00470CF0" w:rsidRDefault="00EF6AFD" w:rsidP="00EF6AFD">
      <w:pPr>
        <w:jc w:val="both"/>
        <w:rPr>
          <w:rFonts w:asciiTheme="minorHAnsi" w:hAnsiTheme="minorHAnsi" w:cstheme="minorHAnsi"/>
        </w:rPr>
      </w:pPr>
      <w:r w:rsidRPr="00470CF0">
        <w:rPr>
          <w:rFonts w:asciiTheme="minorHAnsi" w:hAnsiTheme="minorHAnsi" w:cstheme="minorHAnsi"/>
        </w:rPr>
        <w:t>Na podlagi šestega odstavka 14. in 35. člena Zakona o integriteti in preprečevanju korupcije (</w:t>
      </w:r>
      <w:r w:rsidRPr="00116CD2">
        <w:rPr>
          <w:rFonts w:asciiTheme="minorHAnsi" w:hAnsiTheme="minorHAnsi" w:cstheme="minorHAnsi"/>
        </w:rPr>
        <w:t xml:space="preserve">Uradni list RS, št. </w:t>
      </w:r>
      <w:hyperlink r:id="rId46" w:tgtFrame="_blank" w:tooltip="Zakon o integriteti in preprečevanju korupcije (uradno prečiščeno besedilo) (ZIntPK-UPB2)" w:history="1">
        <w:r w:rsidRPr="00116CD2">
          <w:rPr>
            <w:rFonts w:asciiTheme="minorHAnsi" w:hAnsiTheme="minorHAnsi" w:cstheme="minorHAnsi"/>
          </w:rPr>
          <w:t>69/11</w:t>
        </w:r>
      </w:hyperlink>
      <w:r w:rsidRPr="00116CD2">
        <w:rPr>
          <w:rFonts w:asciiTheme="minorHAnsi" w:hAnsiTheme="minorHAnsi" w:cstheme="minorHAnsi"/>
        </w:rPr>
        <w:t xml:space="preserve"> – uradno prečiščeno besedilo, </w:t>
      </w:r>
      <w:hyperlink r:id="rId47" w:tgtFrame="_blank" w:tooltip="Zakon o spremembah in dopolnitvah Zakona o integriteti in preprečevanju korupcije (ZIntPK-C)" w:history="1">
        <w:r w:rsidRPr="00116CD2">
          <w:rPr>
            <w:rFonts w:asciiTheme="minorHAnsi" w:hAnsiTheme="minorHAnsi" w:cstheme="minorHAnsi"/>
          </w:rPr>
          <w:t>158/20</w:t>
        </w:r>
      </w:hyperlink>
      <w:r w:rsidRPr="00116CD2">
        <w:rPr>
          <w:rFonts w:asciiTheme="minorHAnsi" w:hAnsiTheme="minorHAnsi" w:cstheme="minorHAnsi"/>
        </w:rPr>
        <w:t xml:space="preserve">, </w:t>
      </w:r>
      <w:hyperlink r:id="rId48" w:tgtFrame="_blank" w:tooltip="Zakon o debirokratizaciji (ZDeb)" w:history="1">
        <w:r w:rsidRPr="00116CD2">
          <w:rPr>
            <w:rFonts w:asciiTheme="minorHAnsi" w:hAnsiTheme="minorHAnsi" w:cstheme="minorHAnsi"/>
          </w:rPr>
          <w:t>3/22</w:t>
        </w:r>
      </w:hyperlink>
      <w:r w:rsidRPr="00116CD2">
        <w:rPr>
          <w:rFonts w:asciiTheme="minorHAnsi" w:hAnsiTheme="minorHAnsi" w:cstheme="minorHAnsi"/>
        </w:rPr>
        <w:t xml:space="preserve"> – ZDeb in </w:t>
      </w:r>
      <w:hyperlink r:id="rId49" w:tgtFrame="_blank" w:tooltip="Zakon o zaščiti prijaviteljev (ZZPri)" w:history="1">
        <w:r w:rsidRPr="00116CD2">
          <w:rPr>
            <w:rFonts w:asciiTheme="minorHAnsi" w:hAnsiTheme="minorHAnsi" w:cstheme="minorHAnsi"/>
          </w:rPr>
          <w:t>16/23</w:t>
        </w:r>
      </w:hyperlink>
      <w:r w:rsidRPr="00116CD2">
        <w:rPr>
          <w:rFonts w:asciiTheme="minorHAnsi" w:hAnsiTheme="minorHAnsi" w:cstheme="minorHAnsi"/>
        </w:rPr>
        <w:t xml:space="preserve"> – ZZPri</w:t>
      </w:r>
      <w:r w:rsidRPr="00470CF0">
        <w:rPr>
          <w:rFonts w:asciiTheme="minorHAnsi" w:hAnsiTheme="minorHAnsi" w:cstheme="minorHAnsi"/>
        </w:rPr>
        <w:t>), vam v zvezi z javnim naročilom:</w:t>
      </w:r>
    </w:p>
    <w:p w14:paraId="37B22DA2" w14:textId="77777777" w:rsidR="00731489" w:rsidRPr="00E1206E" w:rsidRDefault="00731489" w:rsidP="00731489">
      <w:pPr>
        <w:jc w:val="both"/>
        <w:rPr>
          <w:rFonts w:asciiTheme="minorHAnsi" w:hAnsiTheme="minorHAnsi" w:cstheme="minorHAnsi"/>
        </w:rPr>
      </w:pPr>
    </w:p>
    <w:p w14:paraId="07980B02" w14:textId="1B9E98CE" w:rsidR="00731489" w:rsidRPr="00DF3046" w:rsidRDefault="0050237E" w:rsidP="00731489">
      <w:pPr>
        <w:shd w:val="clear" w:color="auto" w:fill="FFFFFF"/>
        <w:spacing w:line="300" w:lineRule="atLeast"/>
        <w:rPr>
          <w:rFonts w:asciiTheme="minorHAnsi" w:hAnsiTheme="minorHAnsi" w:cstheme="minorHAnsi"/>
          <w:b/>
          <w:sz w:val="24"/>
          <w:szCs w:val="24"/>
        </w:rPr>
      </w:pPr>
      <w:r w:rsidRPr="00DF3046">
        <w:rPr>
          <w:rFonts w:asciiTheme="minorHAnsi" w:hAnsiTheme="minorHAnsi" w:cstheme="minorHAnsi"/>
          <w:b/>
          <w:sz w:val="24"/>
          <w:szCs w:val="24"/>
        </w:rPr>
        <w:t>»</w:t>
      </w:r>
      <w:r w:rsidR="00DF3046" w:rsidRPr="00DF3046">
        <w:rPr>
          <w:rFonts w:asciiTheme="minorHAnsi" w:hAnsiTheme="minorHAnsi" w:cstheme="minorHAnsi"/>
          <w:b/>
          <w:color w:val="000000"/>
          <w:sz w:val="24"/>
          <w:szCs w:val="24"/>
        </w:rPr>
        <w:t>DOBAVA GRADBENIH IZDELKOV IN OPREME</w:t>
      </w:r>
      <w:r w:rsidR="00B25307" w:rsidRPr="00DF3046">
        <w:rPr>
          <w:rFonts w:asciiTheme="minorHAnsi" w:hAnsiTheme="minorHAnsi" w:cstheme="minorHAnsi"/>
          <w:b/>
        </w:rPr>
        <w:t>«</w:t>
      </w:r>
    </w:p>
    <w:p w14:paraId="4FE1D6BF" w14:textId="77777777" w:rsidR="00731489" w:rsidRPr="00E1206E" w:rsidRDefault="00731489" w:rsidP="00731489">
      <w:pPr>
        <w:jc w:val="both"/>
        <w:rPr>
          <w:rFonts w:asciiTheme="minorHAnsi" w:hAnsiTheme="minorHAnsi" w:cstheme="minorHAnsi"/>
        </w:rPr>
      </w:pPr>
    </w:p>
    <w:p w14:paraId="52B58EAD" w14:textId="7FD7784B" w:rsidR="007B659D" w:rsidRPr="007B659D" w:rsidRDefault="007B659D" w:rsidP="007B659D">
      <w:pPr>
        <w:pStyle w:val="Odstavekseznama"/>
        <w:numPr>
          <w:ilvl w:val="0"/>
          <w:numId w:val="15"/>
        </w:numPr>
        <w:ind w:left="567" w:hanging="425"/>
        <w:contextualSpacing/>
        <w:jc w:val="both"/>
        <w:rPr>
          <w:rFonts w:asciiTheme="minorHAnsi" w:hAnsiTheme="minorHAnsi" w:cstheme="minorHAnsi"/>
          <w:b/>
          <w:bCs/>
          <w:sz w:val="22"/>
          <w:szCs w:val="22"/>
        </w:rPr>
      </w:pPr>
      <w:r w:rsidRPr="007B659D">
        <w:rPr>
          <w:rFonts w:asciiTheme="minorHAnsi" w:hAnsiTheme="minorHAnsi" w:cstheme="minorHAnsi"/>
          <w:b/>
          <w:bCs/>
          <w:sz w:val="22"/>
          <w:szCs w:val="22"/>
        </w:rPr>
        <w:t>posredujemo podatke o udeležbi fizičnih in pravnih oseb v lastništvu gospodarskega subjekta, vključno z udeležbo tihih družbenikov</w:t>
      </w:r>
      <w:r w:rsidRPr="007B659D">
        <w:rPr>
          <w:rStyle w:val="Sprotnaopomba-sklic"/>
          <w:rFonts w:asciiTheme="minorHAnsi" w:hAnsiTheme="minorHAnsi" w:cstheme="minorHAnsi"/>
          <w:b/>
          <w:bCs/>
          <w:sz w:val="22"/>
          <w:szCs w:val="22"/>
        </w:rPr>
        <w:footnoteReference w:id="8"/>
      </w:r>
      <w:r w:rsidRPr="007B659D">
        <w:rPr>
          <w:rFonts w:asciiTheme="minorHAnsi" w:hAnsiTheme="minorHAnsi" w:cstheme="minorHAnsi"/>
          <w:b/>
          <w:bCs/>
          <w:sz w:val="22"/>
          <w:szCs w:val="22"/>
        </w:rPr>
        <w:t xml:space="preserve">, ter gospodarskih subjektih, za katere se glede na določbe zakona, ki ureja gospodarske družbe šteje, da so povezane družbe </w:t>
      </w:r>
      <w:r>
        <w:rPr>
          <w:rFonts w:asciiTheme="minorHAnsi" w:hAnsiTheme="minorHAnsi" w:cstheme="minorHAnsi"/>
          <w:b/>
          <w:bCs/>
          <w:sz w:val="22"/>
          <w:szCs w:val="22"/>
        </w:rPr>
        <w:t>z gospodarskim subjektom</w:t>
      </w:r>
      <w:r w:rsidRPr="007B659D">
        <w:rPr>
          <w:rFonts w:asciiTheme="minorHAnsi" w:hAnsiTheme="minorHAnsi" w:cstheme="minorHAnsi"/>
          <w:b/>
          <w:bCs/>
          <w:sz w:val="22"/>
          <w:szCs w:val="22"/>
        </w:rPr>
        <w:t>.</w:t>
      </w:r>
    </w:p>
    <w:p w14:paraId="3C9CB290" w14:textId="77777777" w:rsidR="00731489" w:rsidRPr="00E1206E" w:rsidRDefault="00731489" w:rsidP="00731489">
      <w:pPr>
        <w:jc w:val="both"/>
        <w:rPr>
          <w:rFonts w:asciiTheme="minorHAnsi" w:hAnsiTheme="minorHAnsi" w:cstheme="minorHAnsi"/>
        </w:rPr>
      </w:pPr>
    </w:p>
    <w:p w14:paraId="627B2304" w14:textId="025CF577" w:rsidR="00731489" w:rsidRPr="00E1206E" w:rsidRDefault="00731489" w:rsidP="00731489">
      <w:pPr>
        <w:jc w:val="both"/>
        <w:rPr>
          <w:rFonts w:asciiTheme="minorHAnsi" w:hAnsiTheme="minorHAnsi" w:cstheme="minorHAnsi"/>
          <w:i/>
          <w:iCs/>
        </w:rPr>
      </w:pPr>
      <w:r w:rsidRPr="00E1206E">
        <w:rPr>
          <w:rFonts w:asciiTheme="minorHAnsi" w:hAnsiTheme="minorHAnsi" w:cstheme="minorHAnsi"/>
          <w:i/>
          <w:iCs/>
        </w:rPr>
        <w:t xml:space="preserve">Spodaj podpisani zastopnik izjavljam, da so pri lastništvu zgoraj navedenega </w:t>
      </w:r>
      <w:r w:rsidR="007B659D">
        <w:rPr>
          <w:rFonts w:asciiTheme="minorHAnsi" w:hAnsiTheme="minorHAnsi" w:cstheme="minorHAnsi"/>
          <w:i/>
          <w:iCs/>
        </w:rPr>
        <w:t xml:space="preserve">gospodarskega subjekta </w:t>
      </w:r>
      <w:r w:rsidRPr="00E1206E">
        <w:rPr>
          <w:rFonts w:asciiTheme="minorHAnsi" w:hAnsiTheme="minorHAnsi" w:cstheme="minorHAnsi"/>
          <w:i/>
          <w:iCs/>
        </w:rPr>
        <w:t>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731489" w:rsidRPr="00E1206E" w14:paraId="427BDA8B" w14:textId="77777777" w:rsidTr="003D40E7">
        <w:trPr>
          <w:trHeight w:val="20"/>
          <w:jc w:val="center"/>
        </w:trPr>
        <w:tc>
          <w:tcPr>
            <w:tcW w:w="562" w:type="dxa"/>
            <w:tcBorders>
              <w:bottom w:val="single" w:sz="4" w:space="0" w:color="auto"/>
            </w:tcBorders>
            <w:shd w:val="clear" w:color="auto" w:fill="FDB940"/>
            <w:vAlign w:val="center"/>
          </w:tcPr>
          <w:p w14:paraId="28FB2F17"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Št.</w:t>
            </w:r>
          </w:p>
        </w:tc>
        <w:tc>
          <w:tcPr>
            <w:tcW w:w="2934" w:type="dxa"/>
            <w:shd w:val="clear" w:color="auto" w:fill="FDB940"/>
            <w:vAlign w:val="center"/>
          </w:tcPr>
          <w:p w14:paraId="474A48A4"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Ime in priimek/Naziv:</w:t>
            </w:r>
          </w:p>
        </w:tc>
        <w:tc>
          <w:tcPr>
            <w:tcW w:w="3035" w:type="dxa"/>
            <w:shd w:val="clear" w:color="auto" w:fill="FDB940"/>
            <w:vAlign w:val="center"/>
          </w:tcPr>
          <w:p w14:paraId="07D199C4"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Naslov stalnega bivališča/Sedež:</w:t>
            </w:r>
          </w:p>
        </w:tc>
        <w:tc>
          <w:tcPr>
            <w:tcW w:w="3036" w:type="dxa"/>
            <w:shd w:val="clear" w:color="auto" w:fill="FDB940"/>
            <w:vAlign w:val="center"/>
          </w:tcPr>
          <w:p w14:paraId="0F04B40C"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Delež lastništva v %</w:t>
            </w:r>
          </w:p>
        </w:tc>
      </w:tr>
      <w:tr w:rsidR="00731489" w:rsidRPr="00E1206E" w14:paraId="054AA1BA" w14:textId="77777777" w:rsidTr="003D40E7">
        <w:trPr>
          <w:trHeight w:val="20"/>
          <w:jc w:val="center"/>
        </w:trPr>
        <w:tc>
          <w:tcPr>
            <w:tcW w:w="562" w:type="dxa"/>
            <w:shd w:val="clear" w:color="auto" w:fill="FDB940"/>
            <w:vAlign w:val="center"/>
          </w:tcPr>
          <w:p w14:paraId="247BEA74" w14:textId="77777777" w:rsidR="00731489" w:rsidRPr="00E1206E" w:rsidRDefault="00731489" w:rsidP="00033FE5">
            <w:pPr>
              <w:numPr>
                <w:ilvl w:val="0"/>
                <w:numId w:val="16"/>
              </w:numPr>
              <w:suppressAutoHyphens w:val="0"/>
              <w:jc w:val="center"/>
              <w:rPr>
                <w:rFonts w:asciiTheme="minorHAnsi" w:hAnsiTheme="minorHAnsi" w:cstheme="minorHAnsi"/>
                <w:b/>
              </w:rPr>
            </w:pPr>
          </w:p>
        </w:tc>
        <w:sdt>
          <w:sdtPr>
            <w:rPr>
              <w:rFonts w:asciiTheme="minorHAnsi" w:hAnsiTheme="minorHAnsi" w:cstheme="minorHAnsi"/>
            </w:rPr>
            <w:id w:val="472798380"/>
            <w:placeholder>
              <w:docPart w:val="990C34E8BBDA469EAE86F2594481CC0F"/>
            </w:placeholder>
            <w:showingPlcHdr/>
            <w:text/>
          </w:sdtPr>
          <w:sdtContent>
            <w:tc>
              <w:tcPr>
                <w:tcW w:w="2934" w:type="dxa"/>
                <w:shd w:val="clear" w:color="auto" w:fill="auto"/>
                <w:vAlign w:val="center"/>
              </w:tcPr>
              <w:p w14:paraId="40DE2375"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11300022"/>
            <w:placeholder>
              <w:docPart w:val="91177E3B00AD40E39E52407EF107CA18"/>
            </w:placeholder>
            <w:showingPlcHdr/>
            <w:text/>
          </w:sdtPr>
          <w:sdtContent>
            <w:tc>
              <w:tcPr>
                <w:tcW w:w="3035" w:type="dxa"/>
                <w:shd w:val="clear" w:color="auto" w:fill="auto"/>
                <w:vAlign w:val="center"/>
              </w:tcPr>
              <w:p w14:paraId="250305A4"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90022355"/>
            <w:placeholder>
              <w:docPart w:val="5E9B81837D1A442388195B85A2BB512D"/>
            </w:placeholder>
            <w:showingPlcHdr/>
            <w:text/>
          </w:sdtPr>
          <w:sdtContent>
            <w:tc>
              <w:tcPr>
                <w:tcW w:w="3036" w:type="dxa"/>
                <w:shd w:val="clear" w:color="auto" w:fill="auto"/>
                <w:vAlign w:val="center"/>
              </w:tcPr>
              <w:p w14:paraId="7FFC18A6"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0C2A7197" w14:textId="77777777" w:rsidTr="003D40E7">
        <w:trPr>
          <w:trHeight w:val="20"/>
          <w:jc w:val="center"/>
        </w:trPr>
        <w:tc>
          <w:tcPr>
            <w:tcW w:w="562" w:type="dxa"/>
            <w:shd w:val="clear" w:color="auto" w:fill="FDB940"/>
            <w:vAlign w:val="center"/>
          </w:tcPr>
          <w:p w14:paraId="1B2B1525" w14:textId="77777777" w:rsidR="00731489" w:rsidRPr="00E1206E" w:rsidRDefault="00731489" w:rsidP="00033FE5">
            <w:pPr>
              <w:numPr>
                <w:ilvl w:val="0"/>
                <w:numId w:val="16"/>
              </w:numPr>
              <w:suppressAutoHyphens w:val="0"/>
              <w:jc w:val="center"/>
              <w:rPr>
                <w:rFonts w:asciiTheme="minorHAnsi" w:hAnsiTheme="minorHAnsi" w:cstheme="minorHAnsi"/>
                <w:b/>
              </w:rPr>
            </w:pPr>
          </w:p>
        </w:tc>
        <w:sdt>
          <w:sdtPr>
            <w:rPr>
              <w:rFonts w:asciiTheme="minorHAnsi" w:hAnsiTheme="minorHAnsi" w:cstheme="minorHAnsi"/>
            </w:rPr>
            <w:id w:val="-217674606"/>
            <w:placeholder>
              <w:docPart w:val="4CAA9EF8EBFB462492C17B567111BB4C"/>
            </w:placeholder>
            <w:showingPlcHdr/>
            <w:text/>
          </w:sdtPr>
          <w:sdtContent>
            <w:tc>
              <w:tcPr>
                <w:tcW w:w="2934" w:type="dxa"/>
                <w:shd w:val="clear" w:color="auto" w:fill="auto"/>
                <w:vAlign w:val="center"/>
              </w:tcPr>
              <w:p w14:paraId="5ED6E53C"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96993256"/>
            <w:placeholder>
              <w:docPart w:val="5DC5949949E344BF963E600D7471AD58"/>
            </w:placeholder>
            <w:showingPlcHdr/>
            <w:text/>
          </w:sdtPr>
          <w:sdtContent>
            <w:tc>
              <w:tcPr>
                <w:tcW w:w="3035" w:type="dxa"/>
                <w:shd w:val="clear" w:color="auto" w:fill="auto"/>
                <w:vAlign w:val="center"/>
              </w:tcPr>
              <w:p w14:paraId="752522DC"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563553720"/>
            <w:placeholder>
              <w:docPart w:val="1A8401E5E8A9478FA6767ACA7BBEE364"/>
            </w:placeholder>
            <w:showingPlcHdr/>
            <w:text/>
          </w:sdtPr>
          <w:sdtContent>
            <w:tc>
              <w:tcPr>
                <w:tcW w:w="3036" w:type="dxa"/>
                <w:shd w:val="clear" w:color="auto" w:fill="auto"/>
                <w:vAlign w:val="center"/>
              </w:tcPr>
              <w:p w14:paraId="2CB739A0"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6F929ADC" w14:textId="77777777" w:rsidTr="003D40E7">
        <w:trPr>
          <w:trHeight w:val="20"/>
          <w:jc w:val="center"/>
        </w:trPr>
        <w:tc>
          <w:tcPr>
            <w:tcW w:w="562" w:type="dxa"/>
            <w:shd w:val="clear" w:color="auto" w:fill="FDB940"/>
            <w:vAlign w:val="center"/>
          </w:tcPr>
          <w:p w14:paraId="535465C0" w14:textId="77777777" w:rsidR="00731489" w:rsidRPr="00E1206E" w:rsidRDefault="00731489" w:rsidP="00033FE5">
            <w:pPr>
              <w:numPr>
                <w:ilvl w:val="0"/>
                <w:numId w:val="16"/>
              </w:numPr>
              <w:suppressAutoHyphens w:val="0"/>
              <w:jc w:val="center"/>
              <w:rPr>
                <w:rFonts w:asciiTheme="minorHAnsi" w:hAnsiTheme="minorHAnsi" w:cstheme="minorHAnsi"/>
                <w:b/>
              </w:rPr>
            </w:pPr>
          </w:p>
        </w:tc>
        <w:sdt>
          <w:sdtPr>
            <w:rPr>
              <w:rFonts w:asciiTheme="minorHAnsi" w:hAnsiTheme="minorHAnsi" w:cstheme="minorHAnsi"/>
            </w:rPr>
            <w:id w:val="1041867328"/>
            <w:placeholder>
              <w:docPart w:val="FFC8F033F36A4459B359E0B72CE1C338"/>
            </w:placeholder>
            <w:showingPlcHdr/>
            <w:text/>
          </w:sdtPr>
          <w:sdtContent>
            <w:tc>
              <w:tcPr>
                <w:tcW w:w="2934" w:type="dxa"/>
                <w:shd w:val="clear" w:color="auto" w:fill="auto"/>
                <w:vAlign w:val="center"/>
              </w:tcPr>
              <w:p w14:paraId="67D063E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983885192"/>
            <w:placeholder>
              <w:docPart w:val="83A1504041AB4C79915CD05A1CA60C6E"/>
            </w:placeholder>
            <w:showingPlcHdr/>
            <w:text/>
          </w:sdtPr>
          <w:sdtContent>
            <w:tc>
              <w:tcPr>
                <w:tcW w:w="3035" w:type="dxa"/>
                <w:shd w:val="clear" w:color="auto" w:fill="auto"/>
                <w:vAlign w:val="center"/>
              </w:tcPr>
              <w:p w14:paraId="40962129"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83732291"/>
            <w:placeholder>
              <w:docPart w:val="01F650000A29427FAB3561E97CB61593"/>
            </w:placeholder>
            <w:showingPlcHdr/>
            <w:text/>
          </w:sdtPr>
          <w:sdtContent>
            <w:tc>
              <w:tcPr>
                <w:tcW w:w="3036" w:type="dxa"/>
                <w:shd w:val="clear" w:color="auto" w:fill="auto"/>
                <w:vAlign w:val="center"/>
              </w:tcPr>
              <w:p w14:paraId="5A830639"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5A77C36E" w14:textId="77777777" w:rsidTr="003D40E7">
        <w:trPr>
          <w:trHeight w:val="20"/>
          <w:jc w:val="center"/>
        </w:trPr>
        <w:tc>
          <w:tcPr>
            <w:tcW w:w="562" w:type="dxa"/>
            <w:shd w:val="clear" w:color="auto" w:fill="FDB940"/>
            <w:vAlign w:val="center"/>
          </w:tcPr>
          <w:p w14:paraId="664BE82D" w14:textId="77777777" w:rsidR="00731489" w:rsidRPr="00E1206E" w:rsidRDefault="00731489" w:rsidP="003D40E7">
            <w:pPr>
              <w:rPr>
                <w:rFonts w:asciiTheme="minorHAnsi" w:hAnsiTheme="minorHAnsi" w:cstheme="minorHAnsi"/>
                <w:b/>
              </w:rPr>
            </w:pPr>
            <w:r w:rsidRPr="00E1206E">
              <w:rPr>
                <w:rFonts w:asciiTheme="minorHAnsi" w:hAnsiTheme="minorHAnsi" w:cstheme="minorHAnsi"/>
                <w:b/>
              </w:rPr>
              <w:t>....</w:t>
            </w:r>
          </w:p>
        </w:tc>
        <w:tc>
          <w:tcPr>
            <w:tcW w:w="2934" w:type="dxa"/>
            <w:shd w:val="clear" w:color="auto" w:fill="auto"/>
            <w:vAlign w:val="center"/>
          </w:tcPr>
          <w:p w14:paraId="0916E2BD" w14:textId="77777777" w:rsidR="00731489" w:rsidRPr="00E1206E" w:rsidRDefault="00731489" w:rsidP="003D40E7">
            <w:pPr>
              <w:rPr>
                <w:rFonts w:asciiTheme="minorHAnsi" w:hAnsiTheme="minorHAnsi" w:cstheme="minorHAnsi"/>
              </w:rPr>
            </w:pPr>
          </w:p>
        </w:tc>
        <w:tc>
          <w:tcPr>
            <w:tcW w:w="3035" w:type="dxa"/>
            <w:shd w:val="clear" w:color="auto" w:fill="auto"/>
            <w:vAlign w:val="center"/>
          </w:tcPr>
          <w:p w14:paraId="4E051EB6" w14:textId="77777777" w:rsidR="00731489" w:rsidRPr="00E1206E" w:rsidRDefault="00731489" w:rsidP="003D40E7">
            <w:pPr>
              <w:rPr>
                <w:rFonts w:asciiTheme="minorHAnsi" w:hAnsiTheme="minorHAnsi" w:cstheme="minorHAnsi"/>
              </w:rPr>
            </w:pPr>
          </w:p>
        </w:tc>
        <w:tc>
          <w:tcPr>
            <w:tcW w:w="3036" w:type="dxa"/>
            <w:shd w:val="clear" w:color="auto" w:fill="auto"/>
            <w:vAlign w:val="center"/>
          </w:tcPr>
          <w:p w14:paraId="357812D8" w14:textId="77777777" w:rsidR="00731489" w:rsidRPr="00E1206E" w:rsidRDefault="00731489" w:rsidP="003D40E7">
            <w:pPr>
              <w:rPr>
                <w:rFonts w:asciiTheme="minorHAnsi" w:hAnsiTheme="minorHAnsi" w:cstheme="minorHAnsi"/>
              </w:rPr>
            </w:pPr>
          </w:p>
        </w:tc>
      </w:tr>
    </w:tbl>
    <w:p w14:paraId="3F91406E" w14:textId="77777777" w:rsidR="00731489" w:rsidRPr="00E1206E" w:rsidRDefault="00731489" w:rsidP="00731489">
      <w:pPr>
        <w:jc w:val="both"/>
        <w:rPr>
          <w:rFonts w:asciiTheme="minorHAnsi" w:hAnsiTheme="minorHAnsi" w:cstheme="minorHAnsi"/>
        </w:rPr>
      </w:pPr>
    </w:p>
    <w:p w14:paraId="4261A443" w14:textId="2AA84E9D" w:rsidR="00731489" w:rsidRPr="00E1206E" w:rsidRDefault="00731489" w:rsidP="00731489">
      <w:pPr>
        <w:jc w:val="both"/>
        <w:rPr>
          <w:rFonts w:asciiTheme="minorHAnsi" w:hAnsiTheme="minorHAnsi" w:cstheme="minorHAnsi"/>
          <w:i/>
          <w:iCs/>
        </w:rPr>
      </w:pPr>
      <w:r w:rsidRPr="00E1206E">
        <w:rPr>
          <w:rFonts w:asciiTheme="minorHAnsi" w:hAnsiTheme="minorHAnsi" w:cstheme="minorHAnsi"/>
          <w:i/>
          <w:iCs/>
        </w:rPr>
        <w:t xml:space="preserve">Spodaj podpisani zastopnik izjavljam, da so skladno z določbami zakona, ki ureja gospodarske družbe, povezane družbe z zgoraj navedenim </w:t>
      </w:r>
      <w:r w:rsidR="007B659D">
        <w:rPr>
          <w:rFonts w:asciiTheme="minorHAnsi" w:hAnsiTheme="minorHAnsi" w:cstheme="minorHAnsi"/>
          <w:i/>
          <w:iCs/>
        </w:rPr>
        <w:t>gospodarskim subjektom</w:t>
      </w:r>
      <w:r w:rsidRPr="00E1206E">
        <w:rPr>
          <w:rFonts w:asciiTheme="minorHAnsi" w:hAnsiTheme="minorHAnsi" w:cstheme="minorHAnsi"/>
          <w:i/>
          <w:iCs/>
        </w:rPr>
        <w:t>,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731489" w:rsidRPr="00E1206E" w14:paraId="6F24A0BB" w14:textId="77777777" w:rsidTr="003D40E7">
        <w:trPr>
          <w:trHeight w:val="20"/>
        </w:trPr>
        <w:tc>
          <w:tcPr>
            <w:tcW w:w="567" w:type="dxa"/>
            <w:tcBorders>
              <w:bottom w:val="single" w:sz="4" w:space="0" w:color="auto"/>
            </w:tcBorders>
            <w:shd w:val="clear" w:color="auto" w:fill="FDB940"/>
            <w:vAlign w:val="center"/>
          </w:tcPr>
          <w:p w14:paraId="36E7722F"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Št.</w:t>
            </w:r>
          </w:p>
        </w:tc>
        <w:tc>
          <w:tcPr>
            <w:tcW w:w="3119" w:type="dxa"/>
            <w:shd w:val="clear" w:color="auto" w:fill="FDB940"/>
            <w:vAlign w:val="center"/>
          </w:tcPr>
          <w:p w14:paraId="681458BA"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Naziv</w:t>
            </w:r>
          </w:p>
        </w:tc>
        <w:tc>
          <w:tcPr>
            <w:tcW w:w="3543" w:type="dxa"/>
            <w:shd w:val="clear" w:color="auto" w:fill="FDB940"/>
            <w:vAlign w:val="center"/>
          </w:tcPr>
          <w:p w14:paraId="6F9CC7BC"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Sedež</w:t>
            </w:r>
          </w:p>
        </w:tc>
        <w:tc>
          <w:tcPr>
            <w:tcW w:w="2410" w:type="dxa"/>
            <w:shd w:val="clear" w:color="auto" w:fill="FDB940"/>
            <w:vAlign w:val="center"/>
          </w:tcPr>
          <w:p w14:paraId="6CA77446"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Matična številka</w:t>
            </w:r>
          </w:p>
        </w:tc>
      </w:tr>
      <w:tr w:rsidR="00731489" w:rsidRPr="00E1206E" w14:paraId="3A7CFE91" w14:textId="77777777" w:rsidTr="003D40E7">
        <w:trPr>
          <w:trHeight w:val="20"/>
        </w:trPr>
        <w:tc>
          <w:tcPr>
            <w:tcW w:w="567" w:type="dxa"/>
            <w:shd w:val="clear" w:color="auto" w:fill="FDB940"/>
            <w:vAlign w:val="center"/>
          </w:tcPr>
          <w:p w14:paraId="6B371726" w14:textId="77777777" w:rsidR="00731489" w:rsidRPr="00E1206E" w:rsidRDefault="00731489" w:rsidP="00033FE5">
            <w:pPr>
              <w:numPr>
                <w:ilvl w:val="0"/>
                <w:numId w:val="17"/>
              </w:numPr>
              <w:suppressAutoHyphens w:val="0"/>
              <w:jc w:val="center"/>
              <w:rPr>
                <w:rFonts w:asciiTheme="minorHAnsi" w:hAnsiTheme="minorHAnsi" w:cstheme="minorHAnsi"/>
                <w:b/>
              </w:rPr>
            </w:pPr>
          </w:p>
        </w:tc>
        <w:sdt>
          <w:sdtPr>
            <w:rPr>
              <w:rFonts w:asciiTheme="minorHAnsi" w:hAnsiTheme="minorHAnsi" w:cstheme="minorHAnsi"/>
            </w:rPr>
            <w:id w:val="-953249693"/>
            <w:placeholder>
              <w:docPart w:val="6CDD977B7F0F49CB869EB2F4BC3B6BE7"/>
            </w:placeholder>
            <w:showingPlcHdr/>
            <w:text/>
          </w:sdtPr>
          <w:sdtContent>
            <w:tc>
              <w:tcPr>
                <w:tcW w:w="3119" w:type="dxa"/>
                <w:shd w:val="clear" w:color="auto" w:fill="auto"/>
                <w:vAlign w:val="center"/>
              </w:tcPr>
              <w:p w14:paraId="3B7FF854"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865093023"/>
            <w:placeholder>
              <w:docPart w:val="D7C4127D0442485EA46674B4F53FEE48"/>
            </w:placeholder>
            <w:showingPlcHdr/>
            <w:text/>
          </w:sdtPr>
          <w:sdtContent>
            <w:tc>
              <w:tcPr>
                <w:tcW w:w="3543" w:type="dxa"/>
                <w:shd w:val="clear" w:color="auto" w:fill="auto"/>
                <w:vAlign w:val="center"/>
              </w:tcPr>
              <w:p w14:paraId="37667B2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14501461"/>
            <w:placeholder>
              <w:docPart w:val="79EDF1A56D0244F2A9C79DBC83471659"/>
            </w:placeholder>
            <w:showingPlcHdr/>
            <w:text/>
          </w:sdtPr>
          <w:sdtContent>
            <w:tc>
              <w:tcPr>
                <w:tcW w:w="2410" w:type="dxa"/>
                <w:shd w:val="clear" w:color="auto" w:fill="auto"/>
                <w:vAlign w:val="center"/>
              </w:tcPr>
              <w:p w14:paraId="718FF37D"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35C766C6" w14:textId="77777777" w:rsidTr="003D40E7">
        <w:trPr>
          <w:trHeight w:val="20"/>
        </w:trPr>
        <w:tc>
          <w:tcPr>
            <w:tcW w:w="567" w:type="dxa"/>
            <w:shd w:val="clear" w:color="auto" w:fill="FDB940"/>
            <w:vAlign w:val="center"/>
          </w:tcPr>
          <w:p w14:paraId="683ED9C3" w14:textId="77777777" w:rsidR="00731489" w:rsidRPr="00E1206E" w:rsidRDefault="00731489" w:rsidP="00033FE5">
            <w:pPr>
              <w:numPr>
                <w:ilvl w:val="0"/>
                <w:numId w:val="17"/>
              </w:numPr>
              <w:suppressAutoHyphens w:val="0"/>
              <w:jc w:val="center"/>
              <w:rPr>
                <w:rFonts w:asciiTheme="minorHAnsi" w:hAnsiTheme="minorHAnsi" w:cstheme="minorHAnsi"/>
                <w:b/>
              </w:rPr>
            </w:pPr>
          </w:p>
        </w:tc>
        <w:sdt>
          <w:sdtPr>
            <w:rPr>
              <w:rFonts w:asciiTheme="minorHAnsi" w:hAnsiTheme="minorHAnsi" w:cstheme="minorHAnsi"/>
            </w:rPr>
            <w:id w:val="-917247528"/>
            <w:placeholder>
              <w:docPart w:val="491DD6C539CA4DF7BCBB3FFE1F5C829A"/>
            </w:placeholder>
            <w:showingPlcHdr/>
            <w:text/>
          </w:sdtPr>
          <w:sdtContent>
            <w:tc>
              <w:tcPr>
                <w:tcW w:w="3119" w:type="dxa"/>
                <w:shd w:val="clear" w:color="auto" w:fill="auto"/>
                <w:vAlign w:val="center"/>
              </w:tcPr>
              <w:p w14:paraId="4E350CE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074433673"/>
            <w:placeholder>
              <w:docPart w:val="E9DE01098A5B4640B230E1374DDDB2A3"/>
            </w:placeholder>
            <w:showingPlcHdr/>
            <w:text/>
          </w:sdtPr>
          <w:sdtContent>
            <w:tc>
              <w:tcPr>
                <w:tcW w:w="3543" w:type="dxa"/>
                <w:shd w:val="clear" w:color="auto" w:fill="auto"/>
                <w:vAlign w:val="center"/>
              </w:tcPr>
              <w:p w14:paraId="643D6F9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162742162"/>
            <w:placeholder>
              <w:docPart w:val="E126024426244654AD6D403A546685E0"/>
            </w:placeholder>
            <w:showingPlcHdr/>
            <w:text/>
          </w:sdtPr>
          <w:sdtContent>
            <w:tc>
              <w:tcPr>
                <w:tcW w:w="2410" w:type="dxa"/>
                <w:shd w:val="clear" w:color="auto" w:fill="auto"/>
                <w:vAlign w:val="center"/>
              </w:tcPr>
              <w:p w14:paraId="23EF7E27"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2AA36A60" w14:textId="77777777" w:rsidTr="003D40E7">
        <w:trPr>
          <w:trHeight w:val="20"/>
        </w:trPr>
        <w:tc>
          <w:tcPr>
            <w:tcW w:w="567" w:type="dxa"/>
            <w:shd w:val="clear" w:color="auto" w:fill="FDB940"/>
            <w:vAlign w:val="center"/>
          </w:tcPr>
          <w:p w14:paraId="3DBE9425" w14:textId="77777777" w:rsidR="00731489" w:rsidRPr="00E1206E" w:rsidRDefault="00731489" w:rsidP="00033FE5">
            <w:pPr>
              <w:numPr>
                <w:ilvl w:val="0"/>
                <w:numId w:val="17"/>
              </w:numPr>
              <w:suppressAutoHyphens w:val="0"/>
              <w:jc w:val="center"/>
              <w:rPr>
                <w:rFonts w:asciiTheme="minorHAnsi" w:hAnsiTheme="minorHAnsi" w:cstheme="minorHAnsi"/>
                <w:b/>
              </w:rPr>
            </w:pPr>
          </w:p>
        </w:tc>
        <w:sdt>
          <w:sdtPr>
            <w:rPr>
              <w:rFonts w:asciiTheme="minorHAnsi" w:hAnsiTheme="minorHAnsi" w:cstheme="minorHAnsi"/>
            </w:rPr>
            <w:id w:val="-674418592"/>
            <w:placeholder>
              <w:docPart w:val="036C12566D254198BA34B20CD049961B"/>
            </w:placeholder>
            <w:showingPlcHdr/>
            <w:text/>
          </w:sdtPr>
          <w:sdtContent>
            <w:tc>
              <w:tcPr>
                <w:tcW w:w="3119" w:type="dxa"/>
                <w:shd w:val="clear" w:color="auto" w:fill="auto"/>
                <w:vAlign w:val="center"/>
              </w:tcPr>
              <w:p w14:paraId="53461D97"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813214102"/>
            <w:placeholder>
              <w:docPart w:val="1D596452E0B94E128DECC4A4B91522EF"/>
            </w:placeholder>
            <w:showingPlcHdr/>
            <w:text/>
          </w:sdtPr>
          <w:sdtContent>
            <w:tc>
              <w:tcPr>
                <w:tcW w:w="3543" w:type="dxa"/>
                <w:shd w:val="clear" w:color="auto" w:fill="auto"/>
                <w:vAlign w:val="center"/>
              </w:tcPr>
              <w:p w14:paraId="43EA1501"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272824785"/>
            <w:placeholder>
              <w:docPart w:val="7A1F7174B47B460DB38903C7355BC86D"/>
            </w:placeholder>
            <w:showingPlcHdr/>
            <w:text/>
          </w:sdtPr>
          <w:sdtContent>
            <w:tc>
              <w:tcPr>
                <w:tcW w:w="2410" w:type="dxa"/>
                <w:shd w:val="clear" w:color="auto" w:fill="auto"/>
                <w:vAlign w:val="center"/>
              </w:tcPr>
              <w:p w14:paraId="06349777"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396B723F" w14:textId="77777777" w:rsidTr="003D40E7">
        <w:trPr>
          <w:trHeight w:val="20"/>
        </w:trPr>
        <w:tc>
          <w:tcPr>
            <w:tcW w:w="567" w:type="dxa"/>
            <w:shd w:val="clear" w:color="auto" w:fill="FDB940"/>
            <w:vAlign w:val="center"/>
          </w:tcPr>
          <w:p w14:paraId="5A34BCEA"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lastRenderedPageBreak/>
              <w:t>...</w:t>
            </w:r>
          </w:p>
        </w:tc>
        <w:tc>
          <w:tcPr>
            <w:tcW w:w="3119" w:type="dxa"/>
            <w:shd w:val="clear" w:color="auto" w:fill="auto"/>
            <w:vAlign w:val="center"/>
          </w:tcPr>
          <w:p w14:paraId="34404742" w14:textId="77777777" w:rsidR="00731489" w:rsidRPr="00E1206E" w:rsidRDefault="00731489" w:rsidP="003D40E7">
            <w:pPr>
              <w:rPr>
                <w:rFonts w:asciiTheme="minorHAnsi" w:hAnsiTheme="minorHAnsi" w:cstheme="minorHAnsi"/>
              </w:rPr>
            </w:pPr>
          </w:p>
        </w:tc>
        <w:tc>
          <w:tcPr>
            <w:tcW w:w="3543" w:type="dxa"/>
            <w:shd w:val="clear" w:color="auto" w:fill="auto"/>
            <w:vAlign w:val="center"/>
          </w:tcPr>
          <w:p w14:paraId="20FA782F" w14:textId="77777777" w:rsidR="00731489" w:rsidRPr="00E1206E" w:rsidRDefault="00731489" w:rsidP="003D40E7">
            <w:pPr>
              <w:rPr>
                <w:rFonts w:asciiTheme="minorHAnsi" w:hAnsiTheme="minorHAnsi" w:cstheme="minorHAnsi"/>
              </w:rPr>
            </w:pPr>
          </w:p>
        </w:tc>
        <w:tc>
          <w:tcPr>
            <w:tcW w:w="2410" w:type="dxa"/>
            <w:shd w:val="clear" w:color="auto" w:fill="auto"/>
            <w:vAlign w:val="center"/>
          </w:tcPr>
          <w:p w14:paraId="43E1684F" w14:textId="77777777" w:rsidR="00731489" w:rsidRPr="00E1206E" w:rsidRDefault="00731489" w:rsidP="003D40E7">
            <w:pPr>
              <w:rPr>
                <w:rFonts w:asciiTheme="minorHAnsi" w:hAnsiTheme="minorHAnsi" w:cstheme="minorHAnsi"/>
              </w:rPr>
            </w:pPr>
          </w:p>
        </w:tc>
      </w:tr>
    </w:tbl>
    <w:p w14:paraId="6A0AA2AA" w14:textId="760E643E" w:rsidR="00731489" w:rsidRPr="00E1206E" w:rsidRDefault="00731489" w:rsidP="00731489">
      <w:pPr>
        <w:jc w:val="both"/>
        <w:rPr>
          <w:rFonts w:asciiTheme="minorHAnsi" w:hAnsiTheme="minorHAnsi" w:cstheme="minorHAnsi"/>
          <w:i/>
        </w:rPr>
      </w:pPr>
      <w:r w:rsidRPr="00E1206E">
        <w:rPr>
          <w:rFonts w:asciiTheme="minorHAnsi" w:hAnsiTheme="minorHAnsi" w:cstheme="minorHAnsi"/>
          <w:i/>
        </w:rPr>
        <w:t xml:space="preserve">*V primeru, da ponudnik ne bo izpolnil zgornje tabele, bo naročnik štel, da </w:t>
      </w:r>
      <w:r w:rsidR="007B659D">
        <w:rPr>
          <w:rFonts w:asciiTheme="minorHAnsi" w:hAnsiTheme="minorHAnsi" w:cstheme="minorHAnsi"/>
          <w:i/>
        </w:rPr>
        <w:t>gospodarski subjekt</w:t>
      </w:r>
      <w:r w:rsidRPr="00E1206E">
        <w:rPr>
          <w:rFonts w:asciiTheme="minorHAnsi" w:hAnsiTheme="minorHAnsi" w:cstheme="minorHAnsi"/>
          <w:i/>
        </w:rPr>
        <w:t xml:space="preserve"> izjavlja, da nima povezanih družb.</w:t>
      </w:r>
    </w:p>
    <w:p w14:paraId="350F5469" w14:textId="77777777" w:rsidR="00731489" w:rsidRPr="00E1206E" w:rsidRDefault="00731489" w:rsidP="00731489">
      <w:pPr>
        <w:jc w:val="both"/>
        <w:rPr>
          <w:rFonts w:asciiTheme="minorHAnsi" w:hAnsiTheme="minorHAnsi" w:cstheme="minorHAnsi"/>
        </w:rPr>
      </w:pPr>
    </w:p>
    <w:p w14:paraId="28261544"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80A925D" w14:textId="77777777" w:rsidR="00731489" w:rsidRPr="00E1206E" w:rsidRDefault="00731489" w:rsidP="00731489">
      <w:pPr>
        <w:jc w:val="both"/>
        <w:rPr>
          <w:rFonts w:asciiTheme="minorHAnsi" w:hAnsiTheme="minorHAnsi" w:cstheme="minorHAnsi"/>
        </w:rPr>
      </w:pPr>
    </w:p>
    <w:p w14:paraId="289DF0A0" w14:textId="2D3A56E2" w:rsidR="00731489" w:rsidRPr="00E1206E" w:rsidRDefault="00731489" w:rsidP="00731489">
      <w:pPr>
        <w:jc w:val="both"/>
        <w:rPr>
          <w:rFonts w:asciiTheme="minorHAnsi" w:hAnsiTheme="minorHAnsi" w:cstheme="minorHAnsi"/>
        </w:rPr>
      </w:pPr>
      <w:r w:rsidRPr="00E1206E">
        <w:rPr>
          <w:rFonts w:asciiTheme="minorHAnsi" w:hAnsiTheme="minorHAnsi" w:cstheme="minorHAnsi"/>
        </w:rPr>
        <w:t>S podpisom te izjave jamčim</w:t>
      </w:r>
      <w:r w:rsidR="000702D9">
        <w:rPr>
          <w:rFonts w:asciiTheme="minorHAnsi" w:hAnsiTheme="minorHAnsi" w:cstheme="minorHAnsi"/>
        </w:rPr>
        <w:t>o</w:t>
      </w:r>
      <w:r w:rsidRPr="00E1206E">
        <w:rPr>
          <w:rFonts w:asciiTheme="minorHAnsi" w:hAnsiTheme="minorHAnsi" w:cstheme="minorHAnsi"/>
        </w:rPr>
        <w:t xml:space="preserve"> za točnost in resničnost podatkov ter se zavedam</w:t>
      </w:r>
      <w:r w:rsidR="000702D9">
        <w:rPr>
          <w:rFonts w:asciiTheme="minorHAnsi" w:hAnsiTheme="minorHAnsi" w:cstheme="minorHAnsi"/>
        </w:rPr>
        <w:t>o</w:t>
      </w:r>
      <w:r w:rsidRPr="00E1206E">
        <w:rPr>
          <w:rFonts w:asciiTheme="minorHAnsi" w:hAnsiTheme="minorHAnsi" w:cstheme="minorHAnsi"/>
        </w:rPr>
        <w:t>, da je pogodba v primeru lažne izjave ali neresničnih podatkov o dejstvih v izjavi nična. Zavezujem</w:t>
      </w:r>
      <w:r w:rsidR="000702D9">
        <w:rPr>
          <w:rFonts w:asciiTheme="minorHAnsi" w:hAnsiTheme="minorHAnsi" w:cstheme="minorHAnsi"/>
        </w:rPr>
        <w:t>o</w:t>
      </w:r>
      <w:r w:rsidRPr="00E1206E">
        <w:rPr>
          <w:rFonts w:asciiTheme="minorHAnsi" w:hAnsiTheme="minorHAnsi" w:cstheme="minorHAnsi"/>
        </w:rPr>
        <w:t xml:space="preserve"> se, da bom naročnika obvestil o vsaki spremembi posredovanih podatkov.</w:t>
      </w:r>
    </w:p>
    <w:p w14:paraId="4E24E0BF" w14:textId="77777777" w:rsidR="00731489" w:rsidRPr="00E1206E" w:rsidRDefault="00731489" w:rsidP="00731489">
      <w:pPr>
        <w:jc w:val="both"/>
        <w:rPr>
          <w:rFonts w:asciiTheme="minorHAnsi" w:hAnsiTheme="minorHAnsi" w:cstheme="minorHAnsi"/>
        </w:rPr>
      </w:pPr>
    </w:p>
    <w:p w14:paraId="77CEE92F" w14:textId="77777777" w:rsidR="00731489" w:rsidRPr="00E1206E" w:rsidRDefault="00731489" w:rsidP="00033FE5">
      <w:pPr>
        <w:pStyle w:val="Odstavekseznama"/>
        <w:numPr>
          <w:ilvl w:val="0"/>
          <w:numId w:val="15"/>
        </w:numPr>
        <w:contextualSpacing/>
        <w:jc w:val="both"/>
        <w:rPr>
          <w:rFonts w:asciiTheme="minorHAnsi" w:hAnsiTheme="minorHAnsi" w:cstheme="minorHAnsi"/>
          <w:b/>
          <w:bCs/>
        </w:rPr>
      </w:pPr>
      <w:r w:rsidRPr="00E1206E">
        <w:rPr>
          <w:rFonts w:asciiTheme="minorHAnsi" w:hAnsiTheme="minorHAnsi" w:cstheme="minorHAnsi"/>
          <w:b/>
          <w:bCs/>
        </w:rPr>
        <w:t>izjavljamo, da nismo povezani s funkcionarji naročnika predmetnega javnega naročila in, po našem vedenju, z njihovimi družinskimi člani</w:t>
      </w:r>
      <w:r w:rsidRPr="00E1206E">
        <w:rPr>
          <w:rFonts w:asciiTheme="minorHAnsi" w:hAnsiTheme="minorHAnsi" w:cstheme="minorHAnsi"/>
          <w:b/>
          <w:bCs/>
          <w:vertAlign w:val="superscript"/>
        </w:rPr>
        <w:footnoteReference w:id="9"/>
      </w:r>
      <w:r w:rsidRPr="00E1206E">
        <w:rPr>
          <w:rFonts w:asciiTheme="minorHAnsi" w:hAnsiTheme="minorHAnsi" w:cstheme="minorHAnsi"/>
          <w:b/>
          <w:bCs/>
        </w:rPr>
        <w:t xml:space="preserve"> na način, da bi bil funkcionar ali njegov družinski član v gospodarskem subjektu: </w:t>
      </w:r>
    </w:p>
    <w:p w14:paraId="57D49C32" w14:textId="77777777" w:rsidR="00731489" w:rsidRPr="00E1206E" w:rsidRDefault="00731489" w:rsidP="00033FE5">
      <w:pPr>
        <w:pStyle w:val="Odstavekseznama"/>
        <w:numPr>
          <w:ilvl w:val="0"/>
          <w:numId w:val="14"/>
        </w:numPr>
        <w:contextualSpacing/>
        <w:jc w:val="both"/>
        <w:rPr>
          <w:rFonts w:asciiTheme="minorHAnsi" w:hAnsiTheme="minorHAnsi" w:cstheme="minorHAnsi"/>
          <w:b/>
          <w:bCs/>
        </w:rPr>
      </w:pPr>
      <w:r w:rsidRPr="00E1206E">
        <w:rPr>
          <w:rFonts w:asciiTheme="minorHAnsi" w:hAnsiTheme="minorHAnsi" w:cstheme="minorHAnsi"/>
          <w:b/>
          <w:bCs/>
        </w:rPr>
        <w:t xml:space="preserve">udeležen kot poslovodja, član poslovodstva ali zakoniti zastopnik ali </w:t>
      </w:r>
    </w:p>
    <w:p w14:paraId="12790834" w14:textId="77777777" w:rsidR="00731489" w:rsidRPr="00E1206E" w:rsidRDefault="00731489" w:rsidP="00033FE5">
      <w:pPr>
        <w:pStyle w:val="Odstavekseznama"/>
        <w:numPr>
          <w:ilvl w:val="0"/>
          <w:numId w:val="14"/>
        </w:numPr>
        <w:contextualSpacing/>
        <w:jc w:val="both"/>
        <w:rPr>
          <w:rFonts w:asciiTheme="minorHAnsi" w:hAnsiTheme="minorHAnsi" w:cstheme="minorHAnsi"/>
          <w:b/>
          <w:bCs/>
        </w:rPr>
      </w:pPr>
      <w:r w:rsidRPr="00E1206E">
        <w:rPr>
          <w:rFonts w:asciiTheme="minorHAnsi" w:hAnsiTheme="minorHAnsi" w:cstheme="minorHAnsi"/>
          <w:b/>
          <w:bCs/>
        </w:rPr>
        <w:t xml:space="preserve">je neposredno ali preko drugih pravnih oseb v več kot pet odstotnem deležu udeležen pri ustanoviteljskih pravicah, upravljanju ali kapitalu. </w:t>
      </w:r>
    </w:p>
    <w:p w14:paraId="642513AC" w14:textId="77777777" w:rsidR="00D61289" w:rsidRDefault="00D61289" w:rsidP="00731489">
      <w:pPr>
        <w:jc w:val="both"/>
        <w:rPr>
          <w:rFonts w:asciiTheme="minorHAnsi" w:hAnsiTheme="minorHAnsi" w:cstheme="minorHAnsi"/>
        </w:rPr>
      </w:pPr>
    </w:p>
    <w:p w14:paraId="4FF39889" w14:textId="58B99F67" w:rsidR="00731489" w:rsidRPr="00E1206E" w:rsidRDefault="00731489" w:rsidP="00731489">
      <w:pPr>
        <w:jc w:val="both"/>
        <w:rPr>
          <w:rFonts w:asciiTheme="minorHAnsi" w:hAnsiTheme="minorHAnsi" w:cstheme="minorHAnsi"/>
        </w:rPr>
      </w:pPr>
      <w:r w:rsidRPr="00E1206E">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4F2FA2F9" w14:textId="77777777" w:rsidR="00731489" w:rsidRPr="00E1206E" w:rsidRDefault="00731489" w:rsidP="00731489">
      <w:pPr>
        <w:jc w:val="both"/>
        <w:rPr>
          <w:rFonts w:asciiTheme="minorHAnsi" w:hAnsiTheme="minorHAnsi" w:cstheme="minorHAnsi"/>
        </w:rPr>
      </w:pPr>
    </w:p>
    <w:p w14:paraId="718C172D"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Zavedamo se posledice, da je pogodba nična, če je sklenjena v nasprotju z določbami 35. člena ZIntPK.</w:t>
      </w:r>
    </w:p>
    <w:p w14:paraId="266208B1" w14:textId="77777777" w:rsidR="00731489" w:rsidRPr="00E1206E" w:rsidRDefault="00731489" w:rsidP="00731489">
      <w:pPr>
        <w:jc w:val="both"/>
        <w:rPr>
          <w:rFonts w:asciiTheme="minorHAnsi" w:hAnsiTheme="minorHAnsi" w:cstheme="minorHAnsi"/>
        </w:rPr>
      </w:pPr>
    </w:p>
    <w:p w14:paraId="19F44525" w14:textId="77777777" w:rsidR="00731489" w:rsidRPr="00E1206E" w:rsidRDefault="00731489" w:rsidP="00731489">
      <w:pPr>
        <w:jc w:val="both"/>
        <w:rPr>
          <w:rFonts w:asciiTheme="minorHAnsi" w:hAnsiTheme="minorHAnsi" w:cstheme="minorHAnsi"/>
        </w:rPr>
      </w:pPr>
    </w:p>
    <w:p w14:paraId="4B0D63EC"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Vse izjave podajamo pod kazensko in materialno odgovornostjo.</w:t>
      </w:r>
    </w:p>
    <w:p w14:paraId="5BBF3983" w14:textId="77777777" w:rsidR="00731489" w:rsidRPr="00E1206E" w:rsidRDefault="00731489" w:rsidP="00731489">
      <w:pPr>
        <w:jc w:val="both"/>
        <w:rPr>
          <w:rFonts w:asciiTheme="minorHAnsi" w:hAnsiTheme="minorHAnsi" w:cstheme="minorHAnsi"/>
        </w:rPr>
      </w:pPr>
    </w:p>
    <w:sdt>
      <w:sdtPr>
        <w:rPr>
          <w:rFonts w:asciiTheme="minorHAnsi" w:hAnsiTheme="minorHAnsi" w:cstheme="minorHAnsi"/>
        </w:rPr>
        <w:id w:val="-1428186444"/>
        <w:placeholder>
          <w:docPart w:val="70EC5CD490974F37A4A0E7E30CF419AC"/>
        </w:placeholder>
        <w:showingPlcHdr/>
        <w:text/>
      </w:sdtPr>
      <w:sdtContent>
        <w:p w14:paraId="10691FBD" w14:textId="77777777" w:rsidR="001B24C8" w:rsidRPr="00470CF0" w:rsidRDefault="001B24C8" w:rsidP="001B24C8">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2BF35906" w14:textId="77777777" w:rsidR="001B24C8" w:rsidRPr="00470CF0" w:rsidRDefault="001B24C8" w:rsidP="001B24C8">
      <w:pPr>
        <w:jc w:val="both"/>
        <w:rPr>
          <w:rFonts w:asciiTheme="minorHAnsi" w:hAnsiTheme="minorHAnsi" w:cstheme="minorHAnsi"/>
        </w:rPr>
      </w:pPr>
      <w:r w:rsidRPr="00470CF0">
        <w:rPr>
          <w:rFonts w:asciiTheme="minorHAnsi" w:hAnsiTheme="minorHAnsi" w:cstheme="minorHAnsi"/>
        </w:rPr>
        <w:t xml:space="preserve">(Kraj in datum)                                                                                    Žig            </w:t>
      </w:r>
    </w:p>
    <w:p w14:paraId="31AAF9F9" w14:textId="77777777" w:rsidR="001B24C8" w:rsidRPr="00470CF0" w:rsidRDefault="001B24C8" w:rsidP="001B24C8">
      <w:pPr>
        <w:jc w:val="both"/>
        <w:rPr>
          <w:rFonts w:asciiTheme="minorHAnsi" w:hAnsiTheme="minorHAnsi" w:cstheme="minorHAnsi"/>
        </w:rPr>
      </w:pPr>
    </w:p>
    <w:p w14:paraId="0744812E" w14:textId="77777777" w:rsidR="001B24C8" w:rsidRPr="00470CF0" w:rsidRDefault="001B24C8" w:rsidP="001B24C8">
      <w:pPr>
        <w:jc w:val="both"/>
        <w:rPr>
          <w:rFonts w:asciiTheme="minorHAnsi" w:hAnsiTheme="minorHAnsi" w:cstheme="minorHAnsi"/>
        </w:rPr>
      </w:pPr>
    </w:p>
    <w:sdt>
      <w:sdtPr>
        <w:rPr>
          <w:rFonts w:asciiTheme="minorHAnsi" w:hAnsiTheme="minorHAnsi" w:cstheme="minorHAnsi"/>
        </w:rPr>
        <w:id w:val="-480536525"/>
        <w:placeholder>
          <w:docPart w:val="70EC5CD490974F37A4A0E7E30CF419AC"/>
        </w:placeholder>
        <w:showingPlcHdr/>
        <w:text/>
      </w:sdtPr>
      <w:sdtContent>
        <w:p w14:paraId="6A1C6C45" w14:textId="77777777" w:rsidR="001B24C8" w:rsidRPr="00470CF0" w:rsidRDefault="001B24C8" w:rsidP="001B24C8">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5F72737F" w14:textId="77777777" w:rsidR="001B24C8" w:rsidRPr="00470CF0" w:rsidRDefault="001B24C8" w:rsidP="001B24C8">
      <w:pPr>
        <w:jc w:val="both"/>
        <w:rPr>
          <w:rFonts w:asciiTheme="minorHAnsi" w:hAnsiTheme="minorHAnsi" w:cstheme="minorHAnsi"/>
        </w:rPr>
      </w:pPr>
      <w:r w:rsidRPr="00470CF0">
        <w:rPr>
          <w:rFonts w:asciiTheme="minorHAnsi" w:hAnsiTheme="minorHAnsi" w:cstheme="minorHAnsi"/>
        </w:rPr>
        <w:t xml:space="preserve">(Naziv in podpis zakonitega zastopnika ponudnika) </w:t>
      </w:r>
    </w:p>
    <w:p w14:paraId="143A7A2E" w14:textId="3EBF46A4" w:rsidR="001405AE" w:rsidRPr="00E1206E" w:rsidRDefault="006D196C" w:rsidP="00B65428">
      <w:pPr>
        <w:pageBreakBefore/>
        <w:autoSpaceDE w:val="0"/>
        <w:rPr>
          <w:rFonts w:asciiTheme="minorHAnsi" w:hAnsiTheme="minorHAnsi" w:cstheme="minorHAnsi"/>
          <w:sz w:val="24"/>
          <w:szCs w:val="24"/>
        </w:rPr>
      </w:pPr>
      <w:r w:rsidRPr="00E1206E">
        <w:rPr>
          <w:rFonts w:asciiTheme="minorHAnsi" w:hAnsiTheme="minorHAnsi" w:cstheme="minorHAnsi"/>
          <w:b/>
          <w:i/>
          <w:sz w:val="24"/>
          <w:szCs w:val="24"/>
        </w:rPr>
        <w:lastRenderedPageBreak/>
        <w:t>OBR-6</w:t>
      </w:r>
    </w:p>
    <w:p w14:paraId="226DF128" w14:textId="0F4ADB57" w:rsidR="001405AE" w:rsidRPr="00E1206E" w:rsidRDefault="001405AE">
      <w:pPr>
        <w:tabs>
          <w:tab w:val="left" w:pos="2694"/>
          <w:tab w:val="left" w:pos="2977"/>
        </w:tabs>
        <w:ind w:right="1"/>
        <w:rPr>
          <w:rFonts w:asciiTheme="minorHAnsi" w:hAnsiTheme="minorHAnsi" w:cstheme="minorHAnsi"/>
          <w:sz w:val="24"/>
          <w:szCs w:val="24"/>
        </w:rPr>
      </w:pPr>
      <w:r w:rsidRPr="00E1206E">
        <w:rPr>
          <w:rFonts w:asciiTheme="minorHAnsi" w:hAnsiTheme="minorHAnsi" w:cstheme="minorHAnsi"/>
          <w:b/>
          <w:sz w:val="24"/>
          <w:szCs w:val="24"/>
        </w:rPr>
        <w:t xml:space="preserve">OBRAZEC GARANCIJE ZA DOBRO IZVEDBO </w:t>
      </w:r>
      <w:r w:rsidR="005E4759">
        <w:rPr>
          <w:rFonts w:asciiTheme="minorHAnsi" w:hAnsiTheme="minorHAnsi" w:cstheme="minorHAnsi"/>
          <w:b/>
          <w:sz w:val="24"/>
          <w:szCs w:val="24"/>
        </w:rPr>
        <w:t>POGODBENIH OBVEZNOSTI</w:t>
      </w:r>
    </w:p>
    <w:p w14:paraId="37F8E45C" w14:textId="77777777" w:rsidR="0050237E" w:rsidRPr="00E1206E" w:rsidRDefault="0050237E" w:rsidP="0050237E">
      <w:pPr>
        <w:tabs>
          <w:tab w:val="left" w:pos="2694"/>
          <w:tab w:val="left" w:pos="2977"/>
        </w:tabs>
        <w:ind w:right="1"/>
        <w:rPr>
          <w:rFonts w:asciiTheme="minorHAnsi" w:hAnsiTheme="minorHAnsi" w:cstheme="minorHAnsi"/>
          <w:b/>
        </w:rPr>
      </w:pPr>
    </w:p>
    <w:p w14:paraId="625D7D07" w14:textId="77777777" w:rsidR="0050237E" w:rsidRPr="00E1206E" w:rsidRDefault="0050237E" w:rsidP="0050237E">
      <w:pPr>
        <w:autoSpaceDE w:val="0"/>
        <w:autoSpaceDN w:val="0"/>
        <w:adjustRightInd w:val="0"/>
        <w:jc w:val="center"/>
        <w:rPr>
          <w:rFonts w:asciiTheme="minorHAnsi" w:hAnsiTheme="minorHAnsi" w:cstheme="minorHAnsi"/>
          <w:b/>
        </w:rPr>
      </w:pPr>
    </w:p>
    <w:p w14:paraId="37926D0E" w14:textId="77777777" w:rsidR="0050237E" w:rsidRPr="00E1206E" w:rsidRDefault="0050237E" w:rsidP="0050237E">
      <w:pPr>
        <w:autoSpaceDE w:val="0"/>
        <w:autoSpaceDN w:val="0"/>
        <w:adjustRightInd w:val="0"/>
        <w:jc w:val="center"/>
        <w:rPr>
          <w:rFonts w:asciiTheme="minorHAnsi" w:hAnsiTheme="minorHAnsi" w:cstheme="minorHAnsi"/>
          <w:b/>
        </w:rPr>
      </w:pPr>
      <w:r w:rsidRPr="00E1206E">
        <w:rPr>
          <w:rFonts w:asciiTheme="minorHAnsi" w:hAnsiTheme="minorHAnsi" w:cstheme="minorHAnsi"/>
          <w:b/>
        </w:rPr>
        <w:t>MENIČNA IZJAVA</w:t>
      </w:r>
    </w:p>
    <w:p w14:paraId="076E8110" w14:textId="77777777" w:rsidR="0050237E" w:rsidRPr="00E1206E" w:rsidRDefault="0050237E" w:rsidP="0050237E">
      <w:pPr>
        <w:autoSpaceDE w:val="0"/>
        <w:autoSpaceDN w:val="0"/>
        <w:adjustRightInd w:val="0"/>
        <w:jc w:val="center"/>
        <w:rPr>
          <w:rFonts w:asciiTheme="minorHAnsi" w:hAnsiTheme="minorHAnsi" w:cstheme="minorHAnsi"/>
        </w:rPr>
      </w:pPr>
      <w:r w:rsidRPr="00E1206E">
        <w:rPr>
          <w:rFonts w:asciiTheme="minorHAnsi" w:hAnsiTheme="minorHAnsi" w:cstheme="minorHAnsi"/>
        </w:rPr>
        <w:t>s pooblastilom za unovčenje</w:t>
      </w:r>
    </w:p>
    <w:p w14:paraId="355A0786" w14:textId="77777777" w:rsidR="0050237E" w:rsidRPr="00E1206E" w:rsidRDefault="0050237E" w:rsidP="0050237E">
      <w:pPr>
        <w:autoSpaceDE w:val="0"/>
        <w:autoSpaceDN w:val="0"/>
        <w:adjustRightInd w:val="0"/>
        <w:jc w:val="center"/>
        <w:rPr>
          <w:rFonts w:asciiTheme="minorHAnsi" w:hAnsiTheme="minorHAnsi" w:cstheme="minorHAnsi"/>
        </w:rPr>
      </w:pPr>
    </w:p>
    <w:p w14:paraId="59DF68CF" w14:textId="13A20025" w:rsidR="0050237E" w:rsidRPr="00E1206E" w:rsidRDefault="003E2F2B" w:rsidP="0050237E">
      <w:pPr>
        <w:autoSpaceDE w:val="0"/>
        <w:autoSpaceDN w:val="0"/>
        <w:adjustRightInd w:val="0"/>
        <w:rPr>
          <w:rFonts w:asciiTheme="minorHAnsi" w:hAnsiTheme="minorHAnsi" w:cstheme="minorHAnsi"/>
        </w:rPr>
      </w:pPr>
      <w:r w:rsidRPr="00E1206E">
        <w:rPr>
          <w:rFonts w:asciiTheme="minorHAnsi" w:hAnsiTheme="minorHAnsi" w:cstheme="minorHAnsi"/>
        </w:rPr>
        <w:t>Dobavitelj</w:t>
      </w:r>
      <w:r w:rsidR="0050237E" w:rsidRPr="00E1206E">
        <w:rPr>
          <w:rFonts w:asciiTheme="minorHAnsi" w:hAnsiTheme="minorHAnsi" w:cstheme="minorHAnsi"/>
        </w:rPr>
        <w:t xml:space="preserve">:  </w:t>
      </w:r>
      <w:sdt>
        <w:sdtPr>
          <w:rPr>
            <w:rFonts w:asciiTheme="minorHAnsi" w:hAnsiTheme="minorHAnsi" w:cstheme="minorHAnsi"/>
          </w:rPr>
          <w:id w:val="-2068870242"/>
          <w:placeholder>
            <w:docPart w:val="2E0228E30A214A18AA35830598B542A1"/>
          </w:placeholder>
          <w:showingPlcHdr/>
        </w:sdtPr>
        <w:sdtContent>
          <w:r w:rsidR="0050237E" w:rsidRPr="00E1206E">
            <w:rPr>
              <w:rStyle w:val="Besedilooznabemesta"/>
              <w:rFonts w:asciiTheme="minorHAnsi" w:eastAsia="MS ??" w:hAnsiTheme="minorHAnsi" w:cstheme="minorHAnsi"/>
            </w:rPr>
            <w:t>Kliknite ali tapnite tukaj, če želite vnesti besedilo.</w:t>
          </w:r>
        </w:sdtContent>
      </w:sdt>
    </w:p>
    <w:p w14:paraId="6AC4B1D3" w14:textId="77777777" w:rsidR="0050237E" w:rsidRPr="00E1206E" w:rsidRDefault="0050237E" w:rsidP="0050237E">
      <w:pPr>
        <w:autoSpaceDE w:val="0"/>
        <w:autoSpaceDN w:val="0"/>
        <w:adjustRightInd w:val="0"/>
        <w:rPr>
          <w:rFonts w:asciiTheme="minorHAnsi" w:hAnsiTheme="minorHAnsi" w:cstheme="minorHAnsi"/>
        </w:rPr>
      </w:pPr>
    </w:p>
    <w:p w14:paraId="16E6E9AF" w14:textId="3DDA22F6" w:rsidR="0050237E" w:rsidRPr="00E1206E" w:rsidRDefault="0050237E" w:rsidP="0050237E">
      <w:pPr>
        <w:jc w:val="both"/>
        <w:rPr>
          <w:rFonts w:asciiTheme="minorHAnsi" w:hAnsiTheme="minorHAnsi" w:cstheme="minorHAnsi"/>
        </w:rPr>
      </w:pPr>
      <w:r w:rsidRPr="00E1206E">
        <w:rPr>
          <w:rFonts w:asciiTheme="minorHAnsi" w:hAnsiTheme="minorHAnsi" w:cstheme="minorHAnsi"/>
        </w:rPr>
        <w:t xml:space="preserve">naročniku, </w:t>
      </w:r>
      <w:r w:rsidR="00385F35" w:rsidRPr="00FD3FAD">
        <w:rPr>
          <w:rFonts w:asciiTheme="minorHAnsi" w:hAnsiTheme="minorHAnsi" w:cstheme="minorHAnsi"/>
        </w:rPr>
        <w:t>Komunala, javno podjetje d.o.o., Kopališka ulica 2, 9000 Murska Sobota</w:t>
      </w:r>
      <w:r w:rsidR="00385F35" w:rsidRPr="00E1206E">
        <w:rPr>
          <w:rFonts w:asciiTheme="minorHAnsi" w:hAnsiTheme="minorHAnsi" w:cstheme="minorHAnsi"/>
        </w:rPr>
        <w:t xml:space="preserve"> </w:t>
      </w:r>
      <w:r w:rsidRPr="00E1206E">
        <w:rPr>
          <w:rFonts w:asciiTheme="minorHAnsi" w:hAnsiTheme="minorHAnsi" w:cstheme="minorHAnsi"/>
        </w:rPr>
        <w:t xml:space="preserve">kot garancijo </w:t>
      </w:r>
      <w:r w:rsidR="00554C69">
        <w:rPr>
          <w:rFonts w:asciiTheme="minorHAnsi" w:hAnsiTheme="minorHAnsi" w:cstheme="minorHAnsi"/>
        </w:rPr>
        <w:t xml:space="preserve">za dobro izvedbo </w:t>
      </w:r>
      <w:r w:rsidR="005E4759">
        <w:rPr>
          <w:rFonts w:asciiTheme="minorHAnsi" w:hAnsiTheme="minorHAnsi" w:cstheme="minorHAnsi"/>
        </w:rPr>
        <w:t>pogodbenih obveznosti</w:t>
      </w:r>
      <w:r w:rsidRPr="00E1206E">
        <w:rPr>
          <w:rFonts w:asciiTheme="minorHAnsi" w:hAnsiTheme="minorHAnsi" w:cstheme="minorHAnsi"/>
        </w:rPr>
        <w:t xml:space="preserve"> v okviru izvedbe javnega naročila </w:t>
      </w:r>
      <w:r w:rsidRPr="00385F35">
        <w:rPr>
          <w:rFonts w:asciiTheme="minorHAnsi" w:hAnsiTheme="minorHAnsi" w:cstheme="minorHAnsi"/>
        </w:rPr>
        <w:t>»</w:t>
      </w:r>
      <w:r w:rsidR="007578DF" w:rsidRPr="00385F35">
        <w:rPr>
          <w:rFonts w:asciiTheme="minorHAnsi" w:hAnsiTheme="minorHAnsi" w:cstheme="minorHAnsi"/>
        </w:rPr>
        <w:t>DOBAVA GRADBENIH IZDELKOV IN OPREME</w:t>
      </w:r>
      <w:r w:rsidRPr="00385F35">
        <w:rPr>
          <w:rFonts w:asciiTheme="minorHAnsi" w:hAnsiTheme="minorHAnsi" w:cstheme="minorHAnsi"/>
        </w:rPr>
        <w:t>«</w:t>
      </w:r>
      <w:r w:rsidRPr="00E1206E">
        <w:rPr>
          <w:rFonts w:asciiTheme="minorHAnsi" w:hAnsiTheme="minorHAnsi" w:cstheme="minorHAnsi"/>
        </w:rPr>
        <w:t>.</w:t>
      </w:r>
    </w:p>
    <w:p w14:paraId="339FA5FB" w14:textId="77777777" w:rsidR="0050237E" w:rsidRPr="00E1206E" w:rsidRDefault="0050237E" w:rsidP="0050237E">
      <w:pPr>
        <w:autoSpaceDE w:val="0"/>
        <w:autoSpaceDN w:val="0"/>
        <w:adjustRightInd w:val="0"/>
        <w:jc w:val="both"/>
        <w:rPr>
          <w:rFonts w:asciiTheme="minorHAnsi" w:hAnsiTheme="minorHAnsi" w:cstheme="minorHAnsi"/>
        </w:rPr>
      </w:pPr>
    </w:p>
    <w:p w14:paraId="0EAF6BFF" w14:textId="77777777"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7ACED8FE" w14:textId="77777777" w:rsidR="0050237E" w:rsidRPr="00E1206E" w:rsidRDefault="0050237E" w:rsidP="0050237E">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FE1EA7" w:rsidRPr="00E1206E" w14:paraId="59F33840" w14:textId="77777777" w:rsidTr="003D40E7">
        <w:tc>
          <w:tcPr>
            <w:tcW w:w="4786" w:type="dxa"/>
            <w:vMerge w:val="restart"/>
            <w:shd w:val="clear" w:color="auto" w:fill="auto"/>
          </w:tcPr>
          <w:sdt>
            <w:sdtPr>
              <w:rPr>
                <w:rFonts w:asciiTheme="minorHAnsi" w:hAnsiTheme="minorHAnsi" w:cstheme="minorHAnsi"/>
              </w:rPr>
              <w:id w:val="-1942283166"/>
              <w:placeholder>
                <w:docPart w:val="43A908E2310B47DCA5994FA744A79947"/>
              </w:placeholder>
              <w:showingPlcHdr/>
              <w:text/>
            </w:sdtPr>
            <w:sdtContent>
              <w:p w14:paraId="5930B0DE" w14:textId="77777777" w:rsidR="00FE1EA7" w:rsidRPr="00E1206E" w:rsidRDefault="00FE1EA7" w:rsidP="003E2F2B">
                <w:pPr>
                  <w:autoSpaceDE w:val="0"/>
                  <w:autoSpaceDN w:val="0"/>
                  <w:adjustRightInd w:val="0"/>
                  <w:jc w:val="center"/>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6C6793CA" w14:textId="3BFE2411" w:rsidR="00FE1EA7" w:rsidRPr="00E50D8C" w:rsidRDefault="00FE1EA7" w:rsidP="003D40E7">
            <w:pPr>
              <w:autoSpaceDE w:val="0"/>
              <w:autoSpaceDN w:val="0"/>
              <w:adjustRightInd w:val="0"/>
              <w:jc w:val="center"/>
              <w:rPr>
                <w:rFonts w:asciiTheme="minorHAnsi" w:hAnsiTheme="minorHAnsi" w:cstheme="minorHAnsi"/>
                <w:sz w:val="20"/>
                <w:szCs w:val="20"/>
              </w:rPr>
            </w:pPr>
            <w:r w:rsidRPr="00E50D8C">
              <w:rPr>
                <w:rFonts w:asciiTheme="minorHAnsi" w:hAnsiTheme="minorHAnsi" w:cstheme="minorHAnsi"/>
                <w:i/>
                <w:iCs/>
                <w:sz w:val="20"/>
                <w:szCs w:val="20"/>
              </w:rPr>
              <w:t>(ime in priimek pooblaščene osebe)</w:t>
            </w:r>
          </w:p>
        </w:tc>
        <w:tc>
          <w:tcPr>
            <w:tcW w:w="709" w:type="dxa"/>
            <w:shd w:val="clear" w:color="auto" w:fill="auto"/>
          </w:tcPr>
          <w:p w14:paraId="5C9D8E9D" w14:textId="77777777" w:rsidR="00FE1EA7" w:rsidRPr="00E1206E" w:rsidRDefault="00FE1EA7" w:rsidP="003D40E7">
            <w:pPr>
              <w:autoSpaceDE w:val="0"/>
              <w:autoSpaceDN w:val="0"/>
              <w:adjustRightInd w:val="0"/>
              <w:rPr>
                <w:rFonts w:asciiTheme="minorHAnsi" w:hAnsiTheme="minorHAnsi" w:cstheme="minorHAnsi"/>
              </w:rPr>
            </w:pPr>
          </w:p>
        </w:tc>
        <w:sdt>
          <w:sdtPr>
            <w:rPr>
              <w:rFonts w:asciiTheme="minorHAnsi" w:hAnsiTheme="minorHAnsi" w:cstheme="minorHAnsi"/>
            </w:rPr>
            <w:id w:val="-1388177312"/>
            <w:placeholder>
              <w:docPart w:val="43A908E2310B47DCA5994FA744A79947"/>
            </w:placeholder>
            <w:showingPlcHdr/>
            <w:text/>
          </w:sdtPr>
          <w:sdtContent>
            <w:tc>
              <w:tcPr>
                <w:tcW w:w="4111" w:type="dxa"/>
                <w:shd w:val="clear" w:color="auto" w:fill="auto"/>
              </w:tcPr>
              <w:p w14:paraId="2374FBF9" w14:textId="77777777" w:rsidR="00FE1EA7" w:rsidRPr="00E1206E" w:rsidRDefault="00FE1EA7" w:rsidP="003E2F2B">
                <w:pPr>
                  <w:autoSpaceDE w:val="0"/>
                  <w:autoSpaceDN w:val="0"/>
                  <w:adjustRightInd w:val="0"/>
                  <w:jc w:val="center"/>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tc>
          </w:sdtContent>
        </w:sdt>
      </w:tr>
      <w:tr w:rsidR="00FE1EA7" w:rsidRPr="00E1206E" w14:paraId="7D5AC804" w14:textId="77777777" w:rsidTr="003E2F2B">
        <w:tc>
          <w:tcPr>
            <w:tcW w:w="4786" w:type="dxa"/>
            <w:vMerge/>
            <w:shd w:val="clear" w:color="auto" w:fill="auto"/>
          </w:tcPr>
          <w:p w14:paraId="62C1E350" w14:textId="6CCB956F" w:rsidR="00FE1EA7" w:rsidRPr="00E1206E" w:rsidRDefault="00FE1EA7" w:rsidP="003D40E7">
            <w:pPr>
              <w:autoSpaceDE w:val="0"/>
              <w:autoSpaceDN w:val="0"/>
              <w:adjustRightInd w:val="0"/>
              <w:jc w:val="center"/>
              <w:rPr>
                <w:rFonts w:asciiTheme="minorHAnsi" w:hAnsiTheme="minorHAnsi" w:cstheme="minorHAnsi"/>
                <w:i/>
                <w:iCs/>
              </w:rPr>
            </w:pPr>
          </w:p>
        </w:tc>
        <w:tc>
          <w:tcPr>
            <w:tcW w:w="709" w:type="dxa"/>
            <w:shd w:val="clear" w:color="auto" w:fill="auto"/>
          </w:tcPr>
          <w:p w14:paraId="433A5BC3" w14:textId="77777777" w:rsidR="00FE1EA7" w:rsidRPr="00E1206E" w:rsidRDefault="00FE1EA7" w:rsidP="003D40E7">
            <w:pPr>
              <w:autoSpaceDE w:val="0"/>
              <w:autoSpaceDN w:val="0"/>
              <w:adjustRightInd w:val="0"/>
              <w:jc w:val="center"/>
              <w:rPr>
                <w:rFonts w:asciiTheme="minorHAnsi" w:hAnsiTheme="minorHAnsi" w:cstheme="minorHAnsi"/>
                <w:i/>
                <w:iCs/>
              </w:rPr>
            </w:pPr>
          </w:p>
        </w:tc>
        <w:tc>
          <w:tcPr>
            <w:tcW w:w="4111" w:type="dxa"/>
            <w:shd w:val="clear" w:color="auto" w:fill="auto"/>
          </w:tcPr>
          <w:p w14:paraId="30DF30AA" w14:textId="77777777" w:rsidR="00FE1EA7" w:rsidRPr="00E50D8C" w:rsidRDefault="00FE1EA7" w:rsidP="003D40E7">
            <w:pPr>
              <w:autoSpaceDE w:val="0"/>
              <w:autoSpaceDN w:val="0"/>
              <w:adjustRightInd w:val="0"/>
              <w:jc w:val="center"/>
              <w:rPr>
                <w:rFonts w:asciiTheme="minorHAnsi" w:hAnsiTheme="minorHAnsi" w:cstheme="minorHAnsi"/>
                <w:i/>
                <w:iCs/>
                <w:sz w:val="20"/>
                <w:szCs w:val="20"/>
              </w:rPr>
            </w:pPr>
            <w:r w:rsidRPr="00E50D8C">
              <w:rPr>
                <w:rFonts w:asciiTheme="minorHAnsi" w:hAnsiTheme="minorHAnsi" w:cstheme="minorHAnsi"/>
                <w:i/>
                <w:iCs/>
                <w:sz w:val="20"/>
                <w:szCs w:val="20"/>
              </w:rPr>
              <w:t>(funkcija)</w:t>
            </w:r>
          </w:p>
        </w:tc>
      </w:tr>
      <w:tr w:rsidR="0050237E" w:rsidRPr="00E1206E" w14:paraId="09189A46" w14:textId="77777777" w:rsidTr="003E2F2B">
        <w:tc>
          <w:tcPr>
            <w:tcW w:w="4786" w:type="dxa"/>
            <w:tcBorders>
              <w:bottom w:val="single" w:sz="4" w:space="0" w:color="auto"/>
            </w:tcBorders>
            <w:shd w:val="clear" w:color="auto" w:fill="auto"/>
          </w:tcPr>
          <w:p w14:paraId="1EB82EA0" w14:textId="77777777" w:rsidR="003E2F2B" w:rsidRPr="00E1206E" w:rsidRDefault="003E2F2B" w:rsidP="003D40E7">
            <w:pPr>
              <w:autoSpaceDE w:val="0"/>
              <w:autoSpaceDN w:val="0"/>
              <w:adjustRightInd w:val="0"/>
              <w:rPr>
                <w:rFonts w:asciiTheme="minorHAnsi" w:hAnsiTheme="minorHAnsi" w:cstheme="minorHAnsi"/>
              </w:rPr>
            </w:pPr>
          </w:p>
        </w:tc>
        <w:tc>
          <w:tcPr>
            <w:tcW w:w="709" w:type="dxa"/>
            <w:shd w:val="clear" w:color="auto" w:fill="auto"/>
          </w:tcPr>
          <w:p w14:paraId="1AE17CA1" w14:textId="77777777" w:rsidR="0050237E" w:rsidRPr="00E1206E"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5776F16C" w14:textId="77777777" w:rsidR="003E2F2B" w:rsidRPr="00E1206E" w:rsidRDefault="003E2F2B" w:rsidP="003D40E7">
            <w:pPr>
              <w:autoSpaceDE w:val="0"/>
              <w:autoSpaceDN w:val="0"/>
              <w:adjustRightInd w:val="0"/>
              <w:rPr>
                <w:rFonts w:asciiTheme="minorHAnsi" w:hAnsiTheme="minorHAnsi" w:cstheme="minorHAnsi"/>
              </w:rPr>
            </w:pPr>
          </w:p>
        </w:tc>
      </w:tr>
      <w:tr w:rsidR="0050237E" w:rsidRPr="00E1206E" w14:paraId="78D795DF" w14:textId="77777777" w:rsidTr="003E2F2B">
        <w:tc>
          <w:tcPr>
            <w:tcW w:w="4786" w:type="dxa"/>
            <w:tcBorders>
              <w:top w:val="single" w:sz="4" w:space="0" w:color="auto"/>
            </w:tcBorders>
            <w:shd w:val="clear" w:color="auto" w:fill="auto"/>
          </w:tcPr>
          <w:p w14:paraId="0FE32156" w14:textId="72FE6A2A" w:rsidR="0050237E" w:rsidRPr="00E1206E" w:rsidRDefault="003E2F2B" w:rsidP="003E2F2B">
            <w:pPr>
              <w:autoSpaceDE w:val="0"/>
              <w:autoSpaceDN w:val="0"/>
              <w:adjustRightInd w:val="0"/>
              <w:jc w:val="center"/>
              <w:rPr>
                <w:rFonts w:asciiTheme="minorHAnsi" w:hAnsiTheme="minorHAnsi" w:cstheme="minorHAnsi"/>
              </w:rPr>
            </w:pPr>
            <w:r w:rsidRPr="00E1206E">
              <w:rPr>
                <w:rFonts w:asciiTheme="minorHAnsi" w:hAnsiTheme="minorHAnsi" w:cstheme="minorHAnsi"/>
                <w:i/>
                <w:iCs/>
              </w:rPr>
              <w:t>(podpis)</w:t>
            </w:r>
          </w:p>
        </w:tc>
        <w:tc>
          <w:tcPr>
            <w:tcW w:w="709" w:type="dxa"/>
            <w:shd w:val="clear" w:color="auto" w:fill="auto"/>
          </w:tcPr>
          <w:p w14:paraId="178292AC" w14:textId="77777777" w:rsidR="0050237E" w:rsidRPr="00E1206E"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07418D54" w14:textId="77777777" w:rsidR="0050237E" w:rsidRPr="00E1206E" w:rsidRDefault="0050237E" w:rsidP="003D40E7">
            <w:pPr>
              <w:autoSpaceDE w:val="0"/>
              <w:autoSpaceDN w:val="0"/>
              <w:adjustRightInd w:val="0"/>
              <w:rPr>
                <w:rFonts w:asciiTheme="minorHAnsi" w:hAnsiTheme="minorHAnsi" w:cstheme="minorHAnsi"/>
              </w:rPr>
            </w:pPr>
          </w:p>
        </w:tc>
      </w:tr>
      <w:tr w:rsidR="0050237E" w:rsidRPr="00E1206E" w14:paraId="0F9B5257" w14:textId="77777777" w:rsidTr="003E2F2B">
        <w:tc>
          <w:tcPr>
            <w:tcW w:w="4786" w:type="dxa"/>
            <w:shd w:val="clear" w:color="auto" w:fill="auto"/>
          </w:tcPr>
          <w:p w14:paraId="019D7B5C" w14:textId="04D1783D" w:rsidR="0050237E" w:rsidRPr="00E1206E" w:rsidRDefault="0050237E" w:rsidP="003D40E7">
            <w:pPr>
              <w:autoSpaceDE w:val="0"/>
              <w:autoSpaceDN w:val="0"/>
              <w:adjustRightInd w:val="0"/>
              <w:jc w:val="center"/>
              <w:rPr>
                <w:rFonts w:asciiTheme="minorHAnsi" w:hAnsiTheme="minorHAnsi" w:cstheme="minorHAnsi"/>
                <w:i/>
                <w:iCs/>
              </w:rPr>
            </w:pPr>
          </w:p>
        </w:tc>
        <w:tc>
          <w:tcPr>
            <w:tcW w:w="709" w:type="dxa"/>
            <w:shd w:val="clear" w:color="auto" w:fill="auto"/>
          </w:tcPr>
          <w:p w14:paraId="119228E7" w14:textId="77777777" w:rsidR="0050237E" w:rsidRPr="00E1206E"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2F37ED67" w14:textId="77777777" w:rsidR="0050237E" w:rsidRPr="00E1206E" w:rsidRDefault="0050237E" w:rsidP="003D40E7">
            <w:pPr>
              <w:autoSpaceDE w:val="0"/>
              <w:autoSpaceDN w:val="0"/>
              <w:adjustRightInd w:val="0"/>
              <w:rPr>
                <w:rFonts w:asciiTheme="minorHAnsi" w:hAnsiTheme="minorHAnsi" w:cstheme="minorHAnsi"/>
              </w:rPr>
            </w:pPr>
          </w:p>
        </w:tc>
      </w:tr>
    </w:tbl>
    <w:p w14:paraId="54B27B21" w14:textId="77777777" w:rsidR="0050237E" w:rsidRPr="00E1206E" w:rsidRDefault="0050237E" w:rsidP="0050237E">
      <w:pPr>
        <w:autoSpaceDE w:val="0"/>
        <w:autoSpaceDN w:val="0"/>
        <w:adjustRightInd w:val="0"/>
        <w:rPr>
          <w:rFonts w:asciiTheme="minorHAnsi" w:hAnsiTheme="minorHAnsi" w:cstheme="minorHAnsi"/>
        </w:rPr>
      </w:pPr>
    </w:p>
    <w:p w14:paraId="5E2A86ED" w14:textId="041B358B"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Naročnika, </w:t>
      </w:r>
      <w:r w:rsidR="00385F35" w:rsidRPr="00FD3FAD">
        <w:rPr>
          <w:rFonts w:asciiTheme="minorHAnsi" w:hAnsiTheme="minorHAnsi" w:cstheme="minorHAnsi"/>
        </w:rPr>
        <w:t>Komunala, javno podjetje d.o.o., Kopališka ulica 2, 9000 Murska Sobota</w:t>
      </w:r>
      <w:r w:rsidR="00385F35" w:rsidRPr="00E1206E">
        <w:rPr>
          <w:rFonts w:asciiTheme="minorHAnsi" w:hAnsiTheme="minorHAnsi" w:cstheme="minorHAnsi"/>
        </w:rPr>
        <w:t xml:space="preserve"> </w:t>
      </w:r>
      <w:r w:rsidRPr="00E1206E">
        <w:rPr>
          <w:rFonts w:asciiTheme="minorHAnsi" w:hAnsiTheme="minorHAnsi" w:cstheme="minorHAnsi"/>
        </w:rPr>
        <w:t xml:space="preserve">nepreklicno pooblaščamo, da izpolni to bianco menico v znesku </w:t>
      </w:r>
      <w:sdt>
        <w:sdtPr>
          <w:rPr>
            <w:rFonts w:asciiTheme="minorHAnsi" w:hAnsiTheme="minorHAnsi" w:cstheme="minorHAnsi"/>
          </w:rPr>
          <w:id w:val="-417715564"/>
          <w:placeholder>
            <w:docPart w:val="DefaultPlaceholder_-1854013440"/>
          </w:placeholder>
          <w:showingPlcHdr/>
          <w:text/>
        </w:sdtPr>
        <w:sdtContent>
          <w:r w:rsidR="00E3033F" w:rsidRPr="00E1206E">
            <w:rPr>
              <w:rStyle w:val="Besedilooznabemesta"/>
              <w:rFonts w:asciiTheme="minorHAnsi" w:hAnsiTheme="minorHAnsi" w:cstheme="minorHAnsi"/>
            </w:rPr>
            <w:t>Kliknite ali tapnite tukaj, če želite vnesti besedilo.</w:t>
          </w:r>
        </w:sdtContent>
      </w:sdt>
      <w:r w:rsidR="00E3033F" w:rsidRPr="00E1206E">
        <w:rPr>
          <w:rFonts w:asciiTheme="minorHAnsi" w:hAnsiTheme="minorHAnsi" w:cstheme="minorHAnsi"/>
        </w:rPr>
        <w:t xml:space="preserve"> </w:t>
      </w:r>
      <w:r w:rsidR="00FE1EA7" w:rsidRPr="00E1206E">
        <w:rPr>
          <w:rFonts w:asciiTheme="minorHAnsi" w:hAnsiTheme="minorHAnsi" w:cstheme="minorHAnsi"/>
        </w:rPr>
        <w:t xml:space="preserve">EUR </w:t>
      </w:r>
      <w:r w:rsidR="00E3033F" w:rsidRPr="00E1206E">
        <w:rPr>
          <w:rFonts w:asciiTheme="minorHAnsi" w:hAnsiTheme="minorHAnsi" w:cstheme="minorHAnsi"/>
        </w:rPr>
        <w:t>(</w:t>
      </w:r>
      <w:r w:rsidR="00C82447">
        <w:rPr>
          <w:rFonts w:asciiTheme="minorHAnsi" w:hAnsiTheme="minorHAnsi" w:cstheme="minorHAnsi"/>
        </w:rPr>
        <w:t>10</w:t>
      </w:r>
      <w:r w:rsidR="00FF796F">
        <w:rPr>
          <w:rFonts w:asciiTheme="minorHAnsi" w:hAnsiTheme="minorHAnsi" w:cstheme="minorHAnsi"/>
        </w:rPr>
        <w:t xml:space="preserve"> </w:t>
      </w:r>
      <w:r w:rsidRPr="00E1206E">
        <w:rPr>
          <w:rFonts w:asciiTheme="minorHAnsi" w:hAnsiTheme="minorHAnsi" w:cstheme="minorHAnsi"/>
        </w:rPr>
        <w:t xml:space="preserve">% pogodbene vrednosti </w:t>
      </w:r>
      <w:r w:rsidR="00E3033F" w:rsidRPr="00E1206E">
        <w:rPr>
          <w:rFonts w:asciiTheme="minorHAnsi" w:hAnsiTheme="minorHAnsi" w:cstheme="minorHAnsi"/>
        </w:rPr>
        <w:t>brez DDV)</w:t>
      </w:r>
      <w:r w:rsidRPr="00E1206E">
        <w:rPr>
          <w:rFonts w:asciiTheme="minorHAnsi" w:hAnsiTheme="minorHAnsi" w:cstheme="minorHAnsi"/>
        </w:rPr>
        <w:t xml:space="preserve"> in jo unovči v primeru:</w:t>
      </w:r>
    </w:p>
    <w:p w14:paraId="7C6FA188" w14:textId="77777777" w:rsidR="00473EF9" w:rsidRPr="00E1206E" w:rsidRDefault="00473EF9" w:rsidP="0050237E">
      <w:pPr>
        <w:autoSpaceDE w:val="0"/>
        <w:autoSpaceDN w:val="0"/>
        <w:adjustRightInd w:val="0"/>
        <w:jc w:val="both"/>
        <w:rPr>
          <w:rFonts w:asciiTheme="minorHAnsi" w:hAnsiTheme="minorHAnsi" w:cstheme="minorHAnsi"/>
        </w:rPr>
      </w:pPr>
    </w:p>
    <w:p w14:paraId="7DC10F60" w14:textId="160F4C29" w:rsidR="007B6E9B" w:rsidRPr="00E1206E" w:rsidRDefault="007B6E9B" w:rsidP="007B6E9B">
      <w:pPr>
        <w:widowControl w:val="0"/>
        <w:numPr>
          <w:ilvl w:val="0"/>
          <w:numId w:val="8"/>
        </w:numPr>
        <w:suppressAutoHyphens w:val="0"/>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če </w:t>
      </w:r>
      <w:r w:rsidR="001B61C2">
        <w:rPr>
          <w:rFonts w:asciiTheme="minorHAnsi" w:hAnsiTheme="minorHAnsi" w:cstheme="minorHAnsi"/>
        </w:rPr>
        <w:t>dobavitelj</w:t>
      </w:r>
      <w:r w:rsidR="00554C69">
        <w:rPr>
          <w:rFonts w:asciiTheme="minorHAnsi" w:hAnsiTheme="minorHAnsi" w:cstheme="minorHAnsi"/>
        </w:rPr>
        <w:t xml:space="preserve"> </w:t>
      </w:r>
      <w:r w:rsidRPr="00E1206E">
        <w:rPr>
          <w:rFonts w:asciiTheme="minorHAnsi" w:hAnsiTheme="minorHAnsi" w:cstheme="minorHAnsi"/>
        </w:rPr>
        <w:t xml:space="preserve">predčasno prekine </w:t>
      </w:r>
      <w:r w:rsidR="001B61C2">
        <w:rPr>
          <w:rFonts w:asciiTheme="minorHAnsi" w:hAnsiTheme="minorHAnsi" w:cstheme="minorHAnsi"/>
        </w:rPr>
        <w:t>okvirni sporazum</w:t>
      </w:r>
      <w:r w:rsidR="00554C69">
        <w:rPr>
          <w:rFonts w:asciiTheme="minorHAnsi" w:hAnsiTheme="minorHAnsi" w:cstheme="minorHAnsi"/>
        </w:rPr>
        <w:t>;</w:t>
      </w:r>
    </w:p>
    <w:p w14:paraId="7277CE82" w14:textId="2B102913" w:rsidR="007B6E9B" w:rsidRPr="00E1206E" w:rsidRDefault="007B6E9B" w:rsidP="007B6E9B">
      <w:pPr>
        <w:widowControl w:val="0"/>
        <w:numPr>
          <w:ilvl w:val="0"/>
          <w:numId w:val="8"/>
        </w:numPr>
        <w:suppressAutoHyphens w:val="0"/>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da </w:t>
      </w:r>
      <w:r w:rsidR="001B61C2">
        <w:rPr>
          <w:rFonts w:asciiTheme="minorHAnsi" w:hAnsiTheme="minorHAnsi" w:cstheme="minorHAnsi"/>
        </w:rPr>
        <w:t>dobavitelj</w:t>
      </w:r>
      <w:r w:rsidR="001B61C2" w:rsidRPr="00E1206E">
        <w:rPr>
          <w:rFonts w:asciiTheme="minorHAnsi" w:hAnsiTheme="minorHAnsi" w:cstheme="minorHAnsi"/>
        </w:rPr>
        <w:t xml:space="preserve"> </w:t>
      </w:r>
      <w:r w:rsidRPr="00E1206E">
        <w:rPr>
          <w:rFonts w:asciiTheme="minorHAnsi" w:hAnsiTheme="minorHAnsi" w:cstheme="minorHAnsi"/>
        </w:rPr>
        <w:t xml:space="preserve">ne opravlja </w:t>
      </w:r>
      <w:r w:rsidR="00554C69">
        <w:rPr>
          <w:rFonts w:asciiTheme="minorHAnsi" w:hAnsiTheme="minorHAnsi" w:cstheme="minorHAnsi"/>
        </w:rPr>
        <w:t>storitve</w:t>
      </w:r>
      <w:r w:rsidRPr="00E1206E">
        <w:rPr>
          <w:rFonts w:asciiTheme="minorHAnsi" w:hAnsiTheme="minorHAnsi" w:cstheme="minorHAnsi"/>
        </w:rPr>
        <w:t xml:space="preserve"> v skladu z določili </w:t>
      </w:r>
      <w:r w:rsidR="001B61C2">
        <w:rPr>
          <w:rFonts w:asciiTheme="minorHAnsi" w:hAnsiTheme="minorHAnsi" w:cstheme="minorHAnsi"/>
        </w:rPr>
        <w:t>okvirnega sporazuma</w:t>
      </w:r>
      <w:r w:rsidR="00554C69">
        <w:rPr>
          <w:rFonts w:asciiTheme="minorHAnsi" w:hAnsiTheme="minorHAnsi" w:cstheme="minorHAnsi"/>
        </w:rPr>
        <w:t>;</w:t>
      </w:r>
    </w:p>
    <w:p w14:paraId="793A3C25" w14:textId="2ADD1BBD" w:rsidR="007B6E9B" w:rsidRPr="00E1206E" w:rsidRDefault="007B6E9B" w:rsidP="007B6E9B">
      <w:pPr>
        <w:widowControl w:val="0"/>
        <w:numPr>
          <w:ilvl w:val="0"/>
          <w:numId w:val="9"/>
        </w:numPr>
        <w:suppressAutoHyphens w:val="0"/>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če </w:t>
      </w:r>
      <w:r w:rsidR="001B61C2">
        <w:rPr>
          <w:rFonts w:asciiTheme="minorHAnsi" w:hAnsiTheme="minorHAnsi" w:cstheme="minorHAnsi"/>
        </w:rPr>
        <w:t>dobavitelj</w:t>
      </w:r>
      <w:r w:rsidR="001B61C2" w:rsidRPr="00E1206E">
        <w:rPr>
          <w:rFonts w:asciiTheme="minorHAnsi" w:hAnsiTheme="minorHAnsi" w:cstheme="minorHAnsi"/>
        </w:rPr>
        <w:t xml:space="preserve"> </w:t>
      </w:r>
      <w:r w:rsidRPr="00E1206E">
        <w:rPr>
          <w:rFonts w:asciiTheme="minorHAnsi" w:hAnsiTheme="minorHAnsi" w:cstheme="minorHAnsi"/>
        </w:rPr>
        <w:t xml:space="preserve">ne zagotavlja cen v skladu s ponudbenim predračunom, </w:t>
      </w:r>
    </w:p>
    <w:p w14:paraId="157B0F70" w14:textId="3AD28E22" w:rsidR="0050237E" w:rsidRDefault="007B6E9B" w:rsidP="007C436B">
      <w:pPr>
        <w:widowControl w:val="0"/>
        <w:numPr>
          <w:ilvl w:val="0"/>
          <w:numId w:val="9"/>
        </w:numPr>
        <w:suppressAutoHyphens w:val="0"/>
        <w:autoSpaceDE w:val="0"/>
        <w:autoSpaceDN w:val="0"/>
        <w:adjustRightInd w:val="0"/>
        <w:jc w:val="both"/>
        <w:rPr>
          <w:rFonts w:asciiTheme="minorHAnsi" w:hAnsiTheme="minorHAnsi" w:cstheme="minorHAnsi"/>
        </w:rPr>
      </w:pPr>
      <w:r w:rsidRPr="00554C69">
        <w:rPr>
          <w:rFonts w:asciiTheme="minorHAnsi" w:hAnsiTheme="minorHAnsi" w:cstheme="minorHAnsi"/>
        </w:rPr>
        <w:t xml:space="preserve">če </w:t>
      </w:r>
      <w:r w:rsidR="001B61C2">
        <w:rPr>
          <w:rFonts w:asciiTheme="minorHAnsi" w:hAnsiTheme="minorHAnsi" w:cstheme="minorHAnsi"/>
        </w:rPr>
        <w:t>dobavitelj</w:t>
      </w:r>
      <w:r w:rsidRPr="00554C69">
        <w:rPr>
          <w:rFonts w:asciiTheme="minorHAnsi" w:hAnsiTheme="minorHAnsi" w:cstheme="minorHAnsi"/>
        </w:rPr>
        <w:t xml:space="preserve"> ne upošteva reklamacij naročnika ali kako drugače krši določila</w:t>
      </w:r>
      <w:r w:rsidR="001B61C2" w:rsidRPr="001B61C2">
        <w:rPr>
          <w:rFonts w:asciiTheme="minorHAnsi" w:hAnsiTheme="minorHAnsi" w:cstheme="minorHAnsi"/>
        </w:rPr>
        <w:t xml:space="preserve"> </w:t>
      </w:r>
      <w:r w:rsidR="001B61C2">
        <w:rPr>
          <w:rFonts w:asciiTheme="minorHAnsi" w:hAnsiTheme="minorHAnsi" w:cstheme="minorHAnsi"/>
        </w:rPr>
        <w:t>okvirnega sporazuma</w:t>
      </w:r>
      <w:r w:rsidR="00554C69">
        <w:rPr>
          <w:rFonts w:asciiTheme="minorHAnsi" w:hAnsiTheme="minorHAnsi" w:cstheme="minorHAnsi"/>
        </w:rPr>
        <w:t>.</w:t>
      </w:r>
    </w:p>
    <w:p w14:paraId="7BA23F50" w14:textId="77777777" w:rsidR="00554C69" w:rsidRDefault="00554C69" w:rsidP="00554C69">
      <w:pPr>
        <w:widowControl w:val="0"/>
        <w:suppressAutoHyphens w:val="0"/>
        <w:autoSpaceDE w:val="0"/>
        <w:autoSpaceDN w:val="0"/>
        <w:adjustRightInd w:val="0"/>
        <w:jc w:val="both"/>
        <w:rPr>
          <w:rFonts w:asciiTheme="minorHAnsi" w:hAnsiTheme="minorHAnsi" w:cstheme="minorHAnsi"/>
        </w:rPr>
      </w:pPr>
    </w:p>
    <w:p w14:paraId="058B17D9" w14:textId="77777777" w:rsidR="00554C69" w:rsidRPr="00554C69" w:rsidRDefault="00554C69" w:rsidP="00554C69">
      <w:pPr>
        <w:widowControl w:val="0"/>
        <w:suppressAutoHyphens w:val="0"/>
        <w:autoSpaceDE w:val="0"/>
        <w:autoSpaceDN w:val="0"/>
        <w:adjustRightInd w:val="0"/>
        <w:jc w:val="both"/>
        <w:rPr>
          <w:rFonts w:asciiTheme="minorHAnsi" w:hAnsiTheme="minorHAnsi" w:cstheme="minorHAnsi"/>
        </w:rPr>
      </w:pPr>
    </w:p>
    <w:p w14:paraId="2D0BE7F9" w14:textId="0E1EC9A9"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Menica je plačljiva pri banki: </w:t>
      </w:r>
      <w:sdt>
        <w:sdtPr>
          <w:rPr>
            <w:rFonts w:asciiTheme="minorHAnsi" w:hAnsiTheme="minorHAnsi" w:cstheme="minorHAnsi"/>
          </w:rPr>
          <w:id w:val="-1183662345"/>
          <w:placeholder>
            <w:docPart w:val="492FD7A55C864520ACD2D175058508D4"/>
          </w:placeholder>
          <w:showingPlcHdr/>
          <w:text/>
        </w:sdtPr>
        <w:sdtContent>
          <w:r w:rsidRPr="00E1206E">
            <w:rPr>
              <w:rStyle w:val="Besedilooznabemesta"/>
              <w:rFonts w:asciiTheme="minorHAnsi" w:hAnsiTheme="minorHAnsi" w:cstheme="minorHAnsi"/>
            </w:rPr>
            <w:t>Kliknite ali tapnite tukaj, če želite vnesti besedilo.</w:t>
          </w:r>
        </w:sdtContent>
      </w:sdt>
      <w:r w:rsidRPr="00E1206E">
        <w:rPr>
          <w:rFonts w:asciiTheme="minorHAnsi" w:hAnsiTheme="minorHAnsi" w:cstheme="minorHAnsi"/>
        </w:rPr>
        <w:t xml:space="preserve"> ,</w:t>
      </w:r>
      <w:r w:rsidR="00554C69">
        <w:rPr>
          <w:rFonts w:asciiTheme="minorHAnsi" w:hAnsiTheme="minorHAnsi" w:cstheme="minorHAnsi"/>
        </w:rPr>
        <w:t xml:space="preserve"> </w:t>
      </w:r>
      <w:r w:rsidRPr="00E1206E">
        <w:rPr>
          <w:rFonts w:asciiTheme="minorHAnsi" w:hAnsiTheme="minorHAnsi" w:cstheme="minorHAnsi"/>
        </w:rPr>
        <w:t xml:space="preserve">ki vodi naš TRR številka: </w:t>
      </w:r>
      <w:sdt>
        <w:sdtPr>
          <w:rPr>
            <w:rFonts w:asciiTheme="minorHAnsi" w:hAnsiTheme="minorHAnsi" w:cstheme="minorHAnsi"/>
          </w:rPr>
          <w:id w:val="1497148727"/>
          <w:placeholder>
            <w:docPart w:val="492FD7A55C864520ACD2D175058508D4"/>
          </w:placeholder>
          <w:showingPlcHdr/>
          <w:text/>
        </w:sdtPr>
        <w:sdtContent>
          <w:r w:rsidRPr="00E1206E">
            <w:rPr>
              <w:rStyle w:val="Besedilooznabemesta"/>
              <w:rFonts w:asciiTheme="minorHAnsi" w:hAnsiTheme="minorHAnsi" w:cstheme="minorHAnsi"/>
            </w:rPr>
            <w:t>Kliknite ali tapnite tukaj, če želite vnesti besedilo.</w:t>
          </w:r>
        </w:sdtContent>
      </w:sdt>
    </w:p>
    <w:p w14:paraId="3CCEFC58" w14:textId="77777777" w:rsidR="0050237E" w:rsidRPr="00E1206E" w:rsidRDefault="0050237E" w:rsidP="0050237E">
      <w:pPr>
        <w:autoSpaceDE w:val="0"/>
        <w:autoSpaceDN w:val="0"/>
        <w:adjustRightInd w:val="0"/>
        <w:jc w:val="both"/>
        <w:rPr>
          <w:rFonts w:asciiTheme="minorHAnsi" w:hAnsiTheme="minorHAnsi" w:cstheme="minorHAnsi"/>
        </w:rPr>
      </w:pPr>
    </w:p>
    <w:p w14:paraId="6BB3A158" w14:textId="2CF056E0"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Menico se lahko unovči najkasneje v roku 30 dni </w:t>
      </w:r>
      <w:r w:rsidR="00B615AF" w:rsidRPr="00E1206E">
        <w:rPr>
          <w:rFonts w:asciiTheme="minorHAnsi" w:hAnsiTheme="minorHAnsi" w:cstheme="minorHAnsi"/>
        </w:rPr>
        <w:t>po</w:t>
      </w:r>
      <w:r w:rsidRPr="00E1206E">
        <w:rPr>
          <w:rFonts w:asciiTheme="minorHAnsi" w:hAnsiTheme="minorHAnsi" w:cstheme="minorHAnsi"/>
        </w:rPr>
        <w:t xml:space="preserve"> potek</w:t>
      </w:r>
      <w:r w:rsidR="00B615AF" w:rsidRPr="00E1206E">
        <w:rPr>
          <w:rFonts w:asciiTheme="minorHAnsi" w:hAnsiTheme="minorHAnsi" w:cstheme="minorHAnsi"/>
        </w:rPr>
        <w:t>u</w:t>
      </w:r>
      <w:r w:rsidRPr="00E1206E">
        <w:rPr>
          <w:rFonts w:asciiTheme="minorHAnsi" w:hAnsiTheme="minorHAnsi" w:cstheme="minorHAnsi"/>
        </w:rPr>
        <w:t xml:space="preserve"> roka veljavnosti </w:t>
      </w:r>
      <w:r w:rsidR="00024CA3">
        <w:rPr>
          <w:rFonts w:asciiTheme="minorHAnsi" w:hAnsiTheme="minorHAnsi" w:cstheme="minorHAnsi"/>
        </w:rPr>
        <w:t>okvirnega sporazuma</w:t>
      </w:r>
      <w:r w:rsidR="00554C69">
        <w:rPr>
          <w:rFonts w:asciiTheme="minorHAnsi" w:hAnsiTheme="minorHAnsi" w:cstheme="minorHAnsi"/>
        </w:rPr>
        <w:t>.</w:t>
      </w:r>
    </w:p>
    <w:p w14:paraId="6541A3F4" w14:textId="77777777"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                                                                                                                                                                                                                                                                </w:t>
      </w:r>
    </w:p>
    <w:p w14:paraId="223BB291" w14:textId="7B90DE83"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Priloga: </w:t>
      </w:r>
      <w:r w:rsidR="00615271">
        <w:rPr>
          <w:rFonts w:asciiTheme="minorHAnsi" w:hAnsiTheme="minorHAnsi" w:cstheme="minorHAnsi"/>
        </w:rPr>
        <w:t>1</w:t>
      </w:r>
      <w:r w:rsidRPr="00E1206E">
        <w:rPr>
          <w:rFonts w:asciiTheme="minorHAnsi" w:hAnsiTheme="minorHAnsi" w:cstheme="minorHAnsi"/>
        </w:rPr>
        <w:t>x bianco menica</w:t>
      </w:r>
    </w:p>
    <w:tbl>
      <w:tblPr>
        <w:tblW w:w="9846" w:type="dxa"/>
        <w:tblLook w:val="01E0" w:firstRow="1" w:lastRow="1" w:firstColumn="1" w:lastColumn="1" w:noHBand="0" w:noVBand="0"/>
      </w:tblPr>
      <w:tblGrid>
        <w:gridCol w:w="3261"/>
        <w:gridCol w:w="2126"/>
        <w:gridCol w:w="4459"/>
      </w:tblGrid>
      <w:tr w:rsidR="0050237E" w:rsidRPr="00E1206E" w14:paraId="50D45E8B" w14:textId="77777777" w:rsidTr="003D40E7">
        <w:tc>
          <w:tcPr>
            <w:tcW w:w="3261" w:type="dxa"/>
          </w:tcPr>
          <w:p w14:paraId="673E1FDE" w14:textId="77777777" w:rsidR="0050237E" w:rsidRPr="00E1206E" w:rsidRDefault="0050237E" w:rsidP="003D40E7">
            <w:pPr>
              <w:jc w:val="both"/>
              <w:rPr>
                <w:rFonts w:asciiTheme="minorHAnsi" w:hAnsiTheme="minorHAnsi" w:cstheme="minorHAnsi"/>
              </w:rPr>
            </w:pPr>
          </w:p>
          <w:p w14:paraId="55597485" w14:textId="77777777" w:rsidR="0050237E" w:rsidRPr="00E1206E" w:rsidRDefault="0050237E" w:rsidP="003D40E7">
            <w:pPr>
              <w:jc w:val="both"/>
              <w:rPr>
                <w:rFonts w:asciiTheme="minorHAnsi" w:hAnsiTheme="minorHAnsi" w:cstheme="minorHAnsi"/>
              </w:rPr>
            </w:pPr>
            <w:r w:rsidRPr="00E1206E">
              <w:rPr>
                <w:rFonts w:asciiTheme="minorHAnsi" w:hAnsiTheme="minorHAnsi" w:cstheme="minorHAnsi"/>
              </w:rPr>
              <w:t xml:space="preserve">Datum: </w:t>
            </w:r>
            <w:sdt>
              <w:sdtPr>
                <w:rPr>
                  <w:rFonts w:asciiTheme="minorHAnsi" w:hAnsiTheme="minorHAnsi" w:cstheme="minorHAnsi"/>
                </w:rPr>
                <w:id w:val="1752316952"/>
                <w:placeholder>
                  <w:docPart w:val="4F95D5C181204D0F9F8072CBFB593FD5"/>
                </w:placeholder>
                <w:showingPlcHdr/>
                <w:date>
                  <w:dateFormat w:val="dd/MM/yyyy"/>
                  <w:lid w:val="sl-SI"/>
                  <w:storeMappedDataAs w:val="dateTime"/>
                  <w:calendar w:val="gregorian"/>
                </w:date>
              </w:sdtPr>
              <w:sdtContent>
                <w:r w:rsidRPr="00E1206E">
                  <w:rPr>
                    <w:rStyle w:val="Besedilooznabemesta"/>
                    <w:rFonts w:asciiTheme="minorHAnsi" w:hAnsiTheme="minorHAnsi" w:cstheme="minorHAnsi"/>
                  </w:rPr>
                  <w:t>Kliknite ali tapnite tukaj, če želite vnesti datum.</w:t>
                </w:r>
              </w:sdtContent>
            </w:sdt>
          </w:p>
        </w:tc>
        <w:tc>
          <w:tcPr>
            <w:tcW w:w="2126" w:type="dxa"/>
          </w:tcPr>
          <w:p w14:paraId="63D7E93B" w14:textId="77777777" w:rsidR="0050237E" w:rsidRPr="00E1206E" w:rsidRDefault="0050237E" w:rsidP="003D40E7">
            <w:pPr>
              <w:jc w:val="both"/>
              <w:rPr>
                <w:rFonts w:asciiTheme="minorHAnsi" w:hAnsiTheme="minorHAnsi" w:cstheme="minorHAnsi"/>
              </w:rPr>
            </w:pPr>
          </w:p>
        </w:tc>
        <w:tc>
          <w:tcPr>
            <w:tcW w:w="4459" w:type="dxa"/>
          </w:tcPr>
          <w:p w14:paraId="6D1B713F" w14:textId="77777777" w:rsidR="0050237E" w:rsidRPr="00E1206E" w:rsidRDefault="0050237E" w:rsidP="003D40E7">
            <w:pPr>
              <w:jc w:val="both"/>
              <w:rPr>
                <w:rFonts w:asciiTheme="minorHAnsi" w:hAnsiTheme="minorHAnsi" w:cstheme="minorHAnsi"/>
              </w:rPr>
            </w:pPr>
          </w:p>
        </w:tc>
      </w:tr>
      <w:tr w:rsidR="0050237E" w:rsidRPr="00E1206E" w14:paraId="3306B247" w14:textId="77777777" w:rsidTr="003D40E7">
        <w:tc>
          <w:tcPr>
            <w:tcW w:w="3261" w:type="dxa"/>
          </w:tcPr>
          <w:p w14:paraId="7E3BE09F" w14:textId="77777777" w:rsidR="0050237E" w:rsidRPr="00E1206E" w:rsidRDefault="0050237E" w:rsidP="003D40E7">
            <w:pPr>
              <w:jc w:val="both"/>
              <w:rPr>
                <w:rFonts w:asciiTheme="minorHAnsi" w:hAnsiTheme="minorHAnsi" w:cstheme="minorHAnsi"/>
              </w:rPr>
            </w:pPr>
          </w:p>
        </w:tc>
        <w:tc>
          <w:tcPr>
            <w:tcW w:w="2126" w:type="dxa"/>
          </w:tcPr>
          <w:p w14:paraId="5A2523B4" w14:textId="77777777" w:rsidR="0050237E" w:rsidRPr="00E1206E" w:rsidRDefault="0050237E" w:rsidP="003D40E7">
            <w:pPr>
              <w:jc w:val="both"/>
              <w:rPr>
                <w:rFonts w:asciiTheme="minorHAnsi" w:hAnsiTheme="minorHAnsi" w:cstheme="minorHAnsi"/>
              </w:rPr>
            </w:pPr>
          </w:p>
        </w:tc>
        <w:tc>
          <w:tcPr>
            <w:tcW w:w="4459" w:type="dxa"/>
          </w:tcPr>
          <w:p w14:paraId="5DD7989D" w14:textId="77777777" w:rsidR="0050237E" w:rsidRPr="00E1206E" w:rsidRDefault="0050237E" w:rsidP="003D40E7">
            <w:pPr>
              <w:jc w:val="both"/>
              <w:rPr>
                <w:rFonts w:asciiTheme="minorHAnsi" w:hAnsiTheme="minorHAnsi" w:cstheme="minorHAnsi"/>
              </w:rPr>
            </w:pPr>
          </w:p>
        </w:tc>
      </w:tr>
      <w:tr w:rsidR="0050237E" w:rsidRPr="00E1206E" w14:paraId="6C886A7B" w14:textId="77777777" w:rsidTr="003D40E7">
        <w:tc>
          <w:tcPr>
            <w:tcW w:w="3261" w:type="dxa"/>
          </w:tcPr>
          <w:p w14:paraId="22F20F35" w14:textId="77777777" w:rsidR="0050237E" w:rsidRPr="00E1206E" w:rsidRDefault="0050237E" w:rsidP="003D40E7">
            <w:pPr>
              <w:rPr>
                <w:rFonts w:asciiTheme="minorHAnsi" w:hAnsiTheme="minorHAnsi" w:cstheme="minorHAnsi"/>
              </w:rPr>
            </w:pPr>
            <w:r w:rsidRPr="00E1206E">
              <w:rPr>
                <w:rFonts w:asciiTheme="minorHAnsi" w:hAnsiTheme="minorHAnsi" w:cstheme="minorHAnsi"/>
              </w:rPr>
              <w:t xml:space="preserve">Kraj: </w:t>
            </w:r>
            <w:sdt>
              <w:sdtPr>
                <w:rPr>
                  <w:rFonts w:asciiTheme="minorHAnsi" w:hAnsiTheme="minorHAnsi" w:cstheme="minorHAnsi"/>
                </w:rPr>
                <w:id w:val="1379439073"/>
                <w:placeholder>
                  <w:docPart w:val="492FD7A55C864520ACD2D175058508D4"/>
                </w:placeholder>
                <w:showingPlcHdr/>
                <w:text/>
              </w:sdtPr>
              <w:sdtContent>
                <w:r w:rsidRPr="00E1206E">
                  <w:rPr>
                    <w:rStyle w:val="Besedilooznabemesta"/>
                    <w:rFonts w:asciiTheme="minorHAnsi" w:hAnsiTheme="minorHAnsi" w:cstheme="minorHAnsi"/>
                  </w:rPr>
                  <w:t>Kliknite ali tapnite tukaj, če želite vnesti besedilo.</w:t>
                </w:r>
              </w:sdtContent>
            </w:sdt>
          </w:p>
        </w:tc>
        <w:tc>
          <w:tcPr>
            <w:tcW w:w="2126" w:type="dxa"/>
          </w:tcPr>
          <w:p w14:paraId="3B3E2DAF" w14:textId="77777777" w:rsidR="0050237E" w:rsidRPr="00E1206E" w:rsidRDefault="0050237E" w:rsidP="003D40E7">
            <w:pPr>
              <w:rPr>
                <w:rFonts w:asciiTheme="minorHAnsi" w:hAnsiTheme="minorHAnsi" w:cstheme="minorHAnsi"/>
              </w:rPr>
            </w:pPr>
            <w:r w:rsidRPr="00E1206E">
              <w:rPr>
                <w:rFonts w:asciiTheme="minorHAnsi" w:hAnsiTheme="minorHAnsi" w:cstheme="minorHAnsi"/>
              </w:rPr>
              <w:t xml:space="preserve">   Izdajatelj menice</w:t>
            </w:r>
          </w:p>
        </w:tc>
        <w:tc>
          <w:tcPr>
            <w:tcW w:w="4459" w:type="dxa"/>
          </w:tcPr>
          <w:p w14:paraId="5B6B6CB6" w14:textId="77777777" w:rsidR="0050237E" w:rsidRPr="00E1206E" w:rsidRDefault="0050237E" w:rsidP="003D40E7">
            <w:pPr>
              <w:rPr>
                <w:rFonts w:asciiTheme="minorHAnsi" w:hAnsiTheme="minorHAnsi" w:cstheme="minorHAnsi"/>
              </w:rPr>
            </w:pPr>
          </w:p>
          <w:p w14:paraId="43366FAA" w14:textId="77777777" w:rsidR="0050237E" w:rsidRPr="00E1206E" w:rsidRDefault="0050237E" w:rsidP="003D40E7">
            <w:pPr>
              <w:rPr>
                <w:rFonts w:asciiTheme="minorHAnsi" w:hAnsiTheme="minorHAnsi" w:cstheme="minorHAnsi"/>
              </w:rPr>
            </w:pPr>
            <w:r w:rsidRPr="00E1206E">
              <w:rPr>
                <w:rFonts w:asciiTheme="minorHAnsi" w:hAnsiTheme="minorHAnsi" w:cstheme="minorHAnsi"/>
              </w:rPr>
              <w:t>________________________________</w:t>
            </w:r>
          </w:p>
          <w:p w14:paraId="1A6695AA" w14:textId="77777777" w:rsidR="0050237E" w:rsidRPr="00E1206E" w:rsidRDefault="0050237E" w:rsidP="003D40E7">
            <w:pPr>
              <w:jc w:val="center"/>
              <w:rPr>
                <w:rFonts w:asciiTheme="minorHAnsi" w:hAnsiTheme="minorHAnsi" w:cstheme="minorHAnsi"/>
              </w:rPr>
            </w:pPr>
            <w:r w:rsidRPr="00E1206E">
              <w:rPr>
                <w:rFonts w:asciiTheme="minorHAnsi" w:hAnsiTheme="minorHAnsi" w:cstheme="minorHAnsi"/>
              </w:rPr>
              <w:t>žig in podpis</w:t>
            </w:r>
          </w:p>
        </w:tc>
      </w:tr>
    </w:tbl>
    <w:p w14:paraId="5AC0A6EA" w14:textId="0B899D19" w:rsidR="007E5A01" w:rsidRDefault="00137F31" w:rsidP="007578DF">
      <w:pPr>
        <w:autoSpaceDE w:val="0"/>
        <w:autoSpaceDN w:val="0"/>
        <w:adjustRightInd w:val="0"/>
        <w:rPr>
          <w:rFonts w:asciiTheme="minorHAnsi" w:hAnsiTheme="minorHAnsi" w:cstheme="minorHAnsi"/>
          <w:b/>
          <w:i/>
        </w:rPr>
      </w:pPr>
      <w:r w:rsidRPr="00E1206E">
        <w:rPr>
          <w:rFonts w:asciiTheme="minorHAnsi" w:hAnsiTheme="minorHAnsi" w:cstheme="minorHAnsi"/>
          <w:sz w:val="24"/>
          <w:szCs w:val="24"/>
        </w:rPr>
        <w:br w:type="page"/>
      </w:r>
      <w:bookmarkStart w:id="34" w:name="_Hlk113274074"/>
    </w:p>
    <w:p w14:paraId="314D58DC" w14:textId="77777777" w:rsidR="007E5A01" w:rsidRDefault="007E5A01" w:rsidP="00C83017">
      <w:pPr>
        <w:tabs>
          <w:tab w:val="left" w:pos="2694"/>
          <w:tab w:val="left" w:pos="2977"/>
        </w:tabs>
        <w:ind w:right="1"/>
        <w:rPr>
          <w:rFonts w:asciiTheme="minorHAnsi" w:hAnsiTheme="minorHAnsi" w:cstheme="minorHAnsi"/>
          <w:b/>
          <w:i/>
        </w:rPr>
        <w:sectPr w:rsidR="007E5A01" w:rsidSect="00316011">
          <w:pgSz w:w="11906" w:h="16838"/>
          <w:pgMar w:top="1134" w:right="1134" w:bottom="1134" w:left="1134" w:header="1191" w:footer="709" w:gutter="0"/>
          <w:cols w:space="708"/>
          <w:docGrid w:linePitch="360"/>
        </w:sectPr>
      </w:pPr>
    </w:p>
    <w:p w14:paraId="7CE92258" w14:textId="1595697B" w:rsidR="00C83017" w:rsidRPr="00E1206E" w:rsidRDefault="00C83017" w:rsidP="00C83017">
      <w:pPr>
        <w:tabs>
          <w:tab w:val="left" w:pos="2694"/>
          <w:tab w:val="left" w:pos="2977"/>
        </w:tabs>
        <w:ind w:right="1"/>
        <w:rPr>
          <w:rFonts w:asciiTheme="minorHAnsi" w:hAnsiTheme="minorHAnsi" w:cstheme="minorHAnsi"/>
          <w:b/>
        </w:rPr>
      </w:pPr>
      <w:r w:rsidRPr="00E1206E">
        <w:rPr>
          <w:rFonts w:asciiTheme="minorHAnsi" w:hAnsiTheme="minorHAnsi" w:cstheme="minorHAnsi"/>
          <w:b/>
          <w:i/>
        </w:rPr>
        <w:lastRenderedPageBreak/>
        <w:t>OBR-8</w:t>
      </w:r>
    </w:p>
    <w:p w14:paraId="16D78468" w14:textId="77777777" w:rsidR="00C83017" w:rsidRPr="00E1206E" w:rsidRDefault="00C83017" w:rsidP="00C83017">
      <w:pPr>
        <w:spacing w:after="120"/>
        <w:rPr>
          <w:rFonts w:asciiTheme="minorHAnsi" w:hAnsiTheme="minorHAnsi" w:cstheme="minorHAnsi"/>
          <w:b/>
        </w:rPr>
      </w:pPr>
    </w:p>
    <w:p w14:paraId="64FF35C3" w14:textId="77777777" w:rsidR="00C83017" w:rsidRPr="00E1206E" w:rsidRDefault="00C83017" w:rsidP="00C83017">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804004835"/>
        <w:placeholder>
          <w:docPart w:val="A3F887543F334E51B8B7AB4E50DD22FB"/>
        </w:placeholder>
        <w:showingPlcHdr/>
      </w:sdtPr>
      <w:sdtContent>
        <w:p w14:paraId="2DBE6B95" w14:textId="77777777" w:rsidR="00C83017" w:rsidRPr="00E1206E" w:rsidRDefault="00C83017" w:rsidP="00C83017">
          <w:pPr>
            <w:spacing w:after="120"/>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029BA99E" w14:textId="77777777" w:rsidR="00C83017" w:rsidRPr="00E1206E" w:rsidRDefault="00C83017" w:rsidP="00C83017">
      <w:pPr>
        <w:spacing w:after="120"/>
        <w:rPr>
          <w:rFonts w:asciiTheme="minorHAnsi" w:hAnsiTheme="minorHAnsi" w:cstheme="minorHAnsi"/>
          <w:b/>
        </w:rPr>
      </w:pPr>
    </w:p>
    <w:p w14:paraId="28C6BEAF" w14:textId="77777777" w:rsidR="00C83017" w:rsidRPr="000845B4" w:rsidRDefault="00C83017" w:rsidP="00C83017">
      <w:pPr>
        <w:spacing w:after="120"/>
        <w:jc w:val="center"/>
        <w:rPr>
          <w:rFonts w:asciiTheme="minorHAnsi" w:hAnsiTheme="minorHAnsi" w:cstheme="minorHAnsi"/>
          <w:b/>
          <w:sz w:val="24"/>
          <w:szCs w:val="24"/>
        </w:rPr>
      </w:pPr>
      <w:r w:rsidRPr="000845B4">
        <w:rPr>
          <w:rFonts w:asciiTheme="minorHAnsi" w:hAnsiTheme="minorHAnsi" w:cstheme="minorHAnsi"/>
          <w:b/>
          <w:sz w:val="24"/>
          <w:szCs w:val="24"/>
        </w:rPr>
        <w:t>IZJAVA GOSPODARSKEGA SUBJEKTA</w:t>
      </w:r>
    </w:p>
    <w:bookmarkEnd w:id="34"/>
    <w:p w14:paraId="41B4AB40" w14:textId="77777777" w:rsidR="00C83017" w:rsidRPr="000845B4" w:rsidRDefault="00C83017" w:rsidP="00C83017">
      <w:pPr>
        <w:spacing w:after="120"/>
        <w:rPr>
          <w:rFonts w:asciiTheme="minorHAnsi" w:hAnsiTheme="minorHAnsi" w:cstheme="minorHAnsi"/>
          <w:color w:val="000000"/>
          <w:sz w:val="24"/>
          <w:szCs w:val="24"/>
        </w:rPr>
      </w:pPr>
    </w:p>
    <w:p w14:paraId="4B1A7DCE" w14:textId="0C93F0F4" w:rsidR="00C83017" w:rsidRPr="000845B4" w:rsidRDefault="00C83017" w:rsidP="00033FE5">
      <w:pPr>
        <w:pStyle w:val="Odstavekseznama"/>
        <w:numPr>
          <w:ilvl w:val="0"/>
          <w:numId w:val="21"/>
        </w:numPr>
        <w:spacing w:after="120"/>
        <w:ind w:left="426" w:hanging="426"/>
        <w:jc w:val="both"/>
        <w:rPr>
          <w:rFonts w:asciiTheme="minorHAnsi" w:hAnsiTheme="minorHAnsi" w:cstheme="minorHAnsi"/>
          <w:color w:val="000000"/>
          <w:sz w:val="24"/>
          <w:szCs w:val="24"/>
        </w:rPr>
      </w:pPr>
      <w:r w:rsidRPr="000845B4">
        <w:rPr>
          <w:rFonts w:asciiTheme="minorHAnsi" w:hAnsiTheme="minorHAnsi" w:cstheme="minorHAnsi"/>
          <w:color w:val="000000"/>
          <w:sz w:val="24"/>
          <w:szCs w:val="24"/>
        </w:rPr>
        <w:t xml:space="preserve">Pod materialno in kazensko odgovornostjo izjavljamo, da nismo v enem od spodaj navedenih položajev, ki jih opredeljuje </w:t>
      </w:r>
      <w:r w:rsidRPr="000845B4">
        <w:rPr>
          <w:rFonts w:asciiTheme="minorHAnsi" w:hAnsiTheme="minorHAnsi" w:cstheme="minorHAnsi"/>
          <w:sz w:val="24"/>
          <w:szCs w:val="24"/>
        </w:rPr>
        <w:t>prvi odstavek 5k člena UREDBE SVETA (EU) 2022/576 z dne 8. aprila 2022 o spremembi Uredbe (EU) št. 833/2014 o omejevalnih ukrepih zaradi delovanja Rusije, ki povzroča destabilizacijo razmer v Ukrajini</w:t>
      </w:r>
      <w:r w:rsidRPr="000845B4">
        <w:rPr>
          <w:rFonts w:asciiTheme="minorHAnsi" w:hAnsiTheme="minorHAnsi" w:cstheme="minorHAnsi"/>
          <w:color w:val="000000"/>
          <w:sz w:val="24"/>
          <w:szCs w:val="24"/>
        </w:rPr>
        <w:t>:</w:t>
      </w:r>
    </w:p>
    <w:p w14:paraId="52593395" w14:textId="77777777" w:rsidR="00C83017" w:rsidRPr="000845B4" w:rsidRDefault="00C83017" w:rsidP="00C83017">
      <w:pPr>
        <w:rPr>
          <w:rFonts w:asciiTheme="minorHAnsi" w:hAnsiTheme="minorHAnsi" w:cstheme="minorHAnsi"/>
          <w:b/>
          <w:sz w:val="24"/>
          <w:szCs w:val="24"/>
        </w:rPr>
      </w:pPr>
    </w:p>
    <w:p w14:paraId="431CBC9C" w14:textId="77777777" w:rsidR="00C83017" w:rsidRPr="000845B4" w:rsidRDefault="00C83017" w:rsidP="00033FE5">
      <w:pPr>
        <w:pStyle w:val="Odstavekseznama"/>
        <w:numPr>
          <w:ilvl w:val="0"/>
          <w:numId w:val="20"/>
        </w:numPr>
        <w:spacing w:after="120"/>
        <w:jc w:val="both"/>
        <w:rPr>
          <w:rFonts w:asciiTheme="minorHAnsi" w:hAnsiTheme="minorHAnsi" w:cstheme="minorHAnsi"/>
          <w:sz w:val="24"/>
          <w:szCs w:val="24"/>
        </w:rPr>
      </w:pPr>
      <w:r w:rsidRPr="000845B4">
        <w:rPr>
          <w:rFonts w:asciiTheme="minorHAnsi" w:hAnsiTheme="minorHAnsi" w:cstheme="minorHAnsi"/>
          <w:sz w:val="24"/>
          <w:szCs w:val="24"/>
        </w:rPr>
        <w:t>ruski državljan ali fizična ali pravna oseba, subjekt ali organ s sedežem v Rusiji;</w:t>
      </w:r>
    </w:p>
    <w:p w14:paraId="407C9293" w14:textId="77777777" w:rsidR="00C83017" w:rsidRPr="000845B4" w:rsidRDefault="00C83017" w:rsidP="00033FE5">
      <w:pPr>
        <w:pStyle w:val="Odstavekseznama"/>
        <w:numPr>
          <w:ilvl w:val="0"/>
          <w:numId w:val="20"/>
        </w:numPr>
        <w:spacing w:after="120"/>
        <w:jc w:val="both"/>
        <w:rPr>
          <w:rFonts w:asciiTheme="minorHAnsi" w:hAnsiTheme="minorHAnsi" w:cstheme="minorHAnsi"/>
          <w:sz w:val="24"/>
          <w:szCs w:val="24"/>
        </w:rPr>
      </w:pPr>
      <w:r w:rsidRPr="000845B4">
        <w:rPr>
          <w:rFonts w:asciiTheme="minorHAnsi" w:hAnsiTheme="minorHAnsi" w:cstheme="minorHAnsi"/>
          <w:sz w:val="24"/>
          <w:szCs w:val="24"/>
        </w:rPr>
        <w:t>pravna oseba, subjekt ali organ, katerega več kot 50-odstotni delež je v neposredni ali posredni lasti subjekta iz točke (a) tega odstavka, ali</w:t>
      </w:r>
    </w:p>
    <w:p w14:paraId="060FEC72" w14:textId="77777777" w:rsidR="00C83017" w:rsidRPr="000845B4" w:rsidRDefault="00C83017" w:rsidP="00033FE5">
      <w:pPr>
        <w:pStyle w:val="Odstavekseznama"/>
        <w:numPr>
          <w:ilvl w:val="0"/>
          <w:numId w:val="20"/>
        </w:numPr>
        <w:spacing w:after="120"/>
        <w:jc w:val="both"/>
        <w:rPr>
          <w:rFonts w:asciiTheme="minorHAnsi" w:hAnsiTheme="minorHAnsi" w:cstheme="minorHAnsi"/>
          <w:sz w:val="24"/>
          <w:szCs w:val="24"/>
        </w:rPr>
      </w:pPr>
      <w:r w:rsidRPr="000845B4">
        <w:rPr>
          <w:rFonts w:asciiTheme="minorHAnsi" w:hAnsiTheme="minorHAnsi" w:cstheme="minorHAnsi"/>
          <w:sz w:val="24"/>
          <w:szCs w:val="24"/>
        </w:rPr>
        <w:t>fizična ali pravna oseba, subjekt ali organ, ki deluje v imenu ali po navodilih subjekta iz točke (a) ali (b) tega odstavka,</w:t>
      </w:r>
    </w:p>
    <w:p w14:paraId="2BEE7921" w14:textId="77777777" w:rsidR="00C83017" w:rsidRPr="000845B4" w:rsidRDefault="00C83017" w:rsidP="00033FE5">
      <w:pPr>
        <w:pStyle w:val="Odstavekseznama"/>
        <w:numPr>
          <w:ilvl w:val="0"/>
          <w:numId w:val="20"/>
        </w:numPr>
        <w:spacing w:after="120"/>
        <w:jc w:val="both"/>
        <w:rPr>
          <w:rFonts w:asciiTheme="minorHAnsi" w:hAnsiTheme="minorHAnsi" w:cstheme="minorHAnsi"/>
          <w:sz w:val="24"/>
          <w:szCs w:val="24"/>
        </w:rPr>
      </w:pPr>
      <w:r w:rsidRPr="000845B4">
        <w:rPr>
          <w:rFonts w:asciiTheme="minorHAnsi" w:hAnsiTheme="minorHAnsi" w:cstheme="minorHAnsi"/>
          <w:sz w:val="24"/>
          <w:szCs w:val="24"/>
        </w:rPr>
        <w:t>podizvajalec, dobavitelj ali subjekt, katerega zmogljivosti se uporabljajo v smislu direktiv o javnem naročanju, ki predstavljajo več kot 10 % vrednosti predmetnega naročila.</w:t>
      </w:r>
    </w:p>
    <w:p w14:paraId="6524470E" w14:textId="77777777" w:rsidR="00C83017" w:rsidRDefault="00C83017" w:rsidP="00C83017">
      <w:pPr>
        <w:rPr>
          <w:rFonts w:asciiTheme="minorHAnsi" w:hAnsiTheme="minorHAnsi" w:cstheme="minorHAnsi"/>
          <w:sz w:val="24"/>
          <w:szCs w:val="24"/>
        </w:rPr>
      </w:pPr>
    </w:p>
    <w:p w14:paraId="5636120D" w14:textId="06CFED76" w:rsidR="00B62293" w:rsidRPr="00B62293" w:rsidRDefault="00B62293" w:rsidP="00B62293">
      <w:pPr>
        <w:pStyle w:val="Odstavekseznama"/>
        <w:numPr>
          <w:ilvl w:val="0"/>
          <w:numId w:val="21"/>
        </w:numPr>
        <w:jc w:val="both"/>
        <w:rPr>
          <w:rFonts w:asciiTheme="minorHAnsi" w:hAnsiTheme="minorHAnsi" w:cstheme="minorHAnsi"/>
          <w:sz w:val="24"/>
          <w:szCs w:val="24"/>
        </w:rPr>
      </w:pPr>
      <w:r w:rsidRPr="00B62293">
        <w:rPr>
          <w:rFonts w:asciiTheme="minorHAnsi" w:hAnsiTheme="minorHAnsi" w:cstheme="minorHAnsi"/>
          <w:sz w:val="24"/>
          <w:szCs w:val="24"/>
        </w:rPr>
        <w:t>V zvezi z javnim naročilom »</w:t>
      </w:r>
      <w:r w:rsidR="007578DF" w:rsidRPr="00DF3046">
        <w:rPr>
          <w:rFonts w:asciiTheme="minorHAnsi" w:eastAsia="Calibri" w:hAnsiTheme="minorHAnsi" w:cstheme="minorHAnsi"/>
          <w:color w:val="000000"/>
          <w:sz w:val="24"/>
          <w:szCs w:val="24"/>
        </w:rPr>
        <w:t>DOBAVA GRADBENIH IZDELKOV IN OPREME</w:t>
      </w:r>
      <w:r w:rsidRPr="00B62293">
        <w:rPr>
          <w:rFonts w:asciiTheme="minorHAnsi" w:hAnsiTheme="minorHAnsi" w:cstheme="minorHAnsi"/>
          <w:bCs/>
          <w:sz w:val="24"/>
          <w:szCs w:val="24"/>
        </w:rPr>
        <w:t>«</w:t>
      </w:r>
      <w:r w:rsidRPr="00B62293">
        <w:rPr>
          <w:rFonts w:asciiTheme="minorHAnsi" w:hAnsiTheme="minorHAnsi" w:cstheme="minorHAnsi"/>
          <w:sz w:val="24"/>
          <w:szCs w:val="24"/>
        </w:rPr>
        <w:t xml:space="preserve"> izjavljamo, da:</w:t>
      </w:r>
    </w:p>
    <w:p w14:paraId="735F6DA3" w14:textId="7E15A0D6" w:rsidR="00B62293" w:rsidRPr="00094008" w:rsidRDefault="00B62293" w:rsidP="00B62293">
      <w:pPr>
        <w:numPr>
          <w:ilvl w:val="0"/>
          <w:numId w:val="45"/>
        </w:numPr>
        <w:tabs>
          <w:tab w:val="clear" w:pos="720"/>
          <w:tab w:val="num" w:pos="1134"/>
        </w:tabs>
        <w:suppressAutoHyphens w:val="0"/>
        <w:ind w:left="1134" w:hanging="283"/>
        <w:jc w:val="both"/>
        <w:rPr>
          <w:rFonts w:asciiTheme="minorHAnsi" w:eastAsia="Times New Roman" w:hAnsiTheme="minorHAnsi" w:cstheme="minorHAnsi"/>
          <w:sz w:val="24"/>
          <w:szCs w:val="24"/>
          <w:lang w:eastAsia="sl-SI"/>
        </w:rPr>
      </w:pPr>
      <w:r w:rsidRPr="00094008">
        <w:rPr>
          <w:rFonts w:asciiTheme="minorHAnsi" w:eastAsia="Times New Roman" w:hAnsiTheme="minorHAnsi" w:cstheme="minorHAnsi"/>
          <w:sz w:val="24"/>
          <w:szCs w:val="24"/>
          <w:lang w:eastAsia="sl-SI"/>
        </w:rPr>
        <w:t xml:space="preserve">smo seznanjeni z vsemi pogoji in zahtevami Dokumentacije za oddajo javnega naročila z oznako </w:t>
      </w:r>
      <w:r w:rsidR="00746BA9">
        <w:rPr>
          <w:rFonts w:asciiTheme="minorHAnsi" w:eastAsia="Times New Roman" w:hAnsiTheme="minorHAnsi" w:cstheme="minorHAnsi"/>
          <w:sz w:val="24"/>
          <w:szCs w:val="24"/>
          <w:lang w:eastAsia="sl-SI"/>
        </w:rPr>
        <w:t>OP-</w:t>
      </w:r>
      <w:r w:rsidR="00094008" w:rsidRPr="00094008">
        <w:rPr>
          <w:rFonts w:asciiTheme="minorHAnsi" w:eastAsia="Times New Roman" w:hAnsiTheme="minorHAnsi" w:cstheme="minorHAnsi"/>
          <w:sz w:val="24"/>
          <w:szCs w:val="24"/>
          <w:lang w:eastAsia="sl-SI"/>
        </w:rPr>
        <w:t>BL-2/2025</w:t>
      </w:r>
      <w:r w:rsidRPr="00094008">
        <w:rPr>
          <w:rFonts w:asciiTheme="minorHAnsi" w:eastAsia="Times New Roman" w:hAnsiTheme="minorHAnsi" w:cstheme="minorHAnsi"/>
          <w:sz w:val="24"/>
          <w:szCs w:val="24"/>
          <w:lang w:eastAsia="sl-SI"/>
        </w:rPr>
        <w:t>,</w:t>
      </w:r>
    </w:p>
    <w:p w14:paraId="2EFDFC27" w14:textId="3D859FE7" w:rsidR="00B62293" w:rsidRPr="00094008" w:rsidRDefault="00B62293" w:rsidP="00B62293">
      <w:pPr>
        <w:numPr>
          <w:ilvl w:val="0"/>
          <w:numId w:val="45"/>
        </w:numPr>
        <w:tabs>
          <w:tab w:val="clear" w:pos="720"/>
          <w:tab w:val="num" w:pos="1134"/>
        </w:tabs>
        <w:suppressAutoHyphens w:val="0"/>
        <w:ind w:left="1134" w:hanging="283"/>
        <w:jc w:val="both"/>
        <w:rPr>
          <w:rFonts w:asciiTheme="minorHAnsi" w:eastAsia="Times New Roman" w:hAnsiTheme="minorHAnsi" w:cstheme="minorHAnsi"/>
          <w:sz w:val="24"/>
          <w:szCs w:val="24"/>
          <w:lang w:eastAsia="sl-SI"/>
        </w:rPr>
      </w:pPr>
      <w:r w:rsidRPr="00094008">
        <w:rPr>
          <w:rFonts w:asciiTheme="minorHAnsi" w:eastAsia="Times New Roman" w:hAnsiTheme="minorHAnsi" w:cstheme="minorHAnsi"/>
          <w:sz w:val="24"/>
          <w:szCs w:val="24"/>
          <w:lang w:eastAsia="sl-SI"/>
        </w:rPr>
        <w:t xml:space="preserve">se z vsemi pogoji Dokumentacije za oddajo javnega naročila z oznako </w:t>
      </w:r>
      <w:r w:rsidR="00746BA9">
        <w:rPr>
          <w:rFonts w:asciiTheme="minorHAnsi" w:eastAsia="Times New Roman" w:hAnsiTheme="minorHAnsi" w:cstheme="minorHAnsi"/>
          <w:sz w:val="24"/>
          <w:szCs w:val="24"/>
          <w:lang w:eastAsia="sl-SI"/>
        </w:rPr>
        <w:t>OP-</w:t>
      </w:r>
      <w:r w:rsidR="00094008" w:rsidRPr="00094008">
        <w:rPr>
          <w:rFonts w:asciiTheme="minorHAnsi" w:eastAsia="Times New Roman" w:hAnsiTheme="minorHAnsi" w:cstheme="minorHAnsi"/>
          <w:sz w:val="24"/>
          <w:szCs w:val="24"/>
          <w:lang w:eastAsia="sl-SI"/>
        </w:rPr>
        <w:t xml:space="preserve">BL-2/2025 </w:t>
      </w:r>
      <w:r w:rsidRPr="00094008">
        <w:rPr>
          <w:rFonts w:asciiTheme="minorHAnsi" w:eastAsia="Times New Roman" w:hAnsiTheme="minorHAnsi" w:cstheme="minorHAnsi"/>
          <w:sz w:val="24"/>
          <w:szCs w:val="24"/>
          <w:lang w:eastAsia="sl-SI"/>
        </w:rPr>
        <w:t>v celoti strinjamo,</w:t>
      </w:r>
    </w:p>
    <w:p w14:paraId="60BF3A69" w14:textId="6E777682" w:rsidR="00B62293" w:rsidRPr="00094008" w:rsidRDefault="00B62293" w:rsidP="00B62293">
      <w:pPr>
        <w:numPr>
          <w:ilvl w:val="0"/>
          <w:numId w:val="45"/>
        </w:numPr>
        <w:tabs>
          <w:tab w:val="clear" w:pos="720"/>
          <w:tab w:val="num" w:pos="1134"/>
        </w:tabs>
        <w:suppressAutoHyphens w:val="0"/>
        <w:ind w:left="1134" w:hanging="283"/>
        <w:jc w:val="both"/>
        <w:rPr>
          <w:rFonts w:asciiTheme="minorHAnsi" w:eastAsia="Times New Roman" w:hAnsiTheme="minorHAnsi" w:cstheme="minorHAnsi"/>
          <w:sz w:val="24"/>
          <w:szCs w:val="24"/>
          <w:lang w:eastAsia="sl-SI"/>
        </w:rPr>
      </w:pPr>
      <w:r w:rsidRPr="00094008">
        <w:rPr>
          <w:rFonts w:asciiTheme="minorHAnsi" w:eastAsia="Times New Roman" w:hAnsiTheme="minorHAnsi" w:cstheme="minorHAnsi"/>
          <w:sz w:val="24"/>
          <w:szCs w:val="24"/>
          <w:lang w:eastAsia="sl-SI"/>
        </w:rPr>
        <w:t xml:space="preserve">izpolnjujemo vse pogoje, ki so določeni v Dokumentaciji za oddajo javnega naročila z oznako </w:t>
      </w:r>
      <w:r w:rsidR="00746BA9">
        <w:rPr>
          <w:rFonts w:asciiTheme="minorHAnsi" w:eastAsia="Times New Roman" w:hAnsiTheme="minorHAnsi" w:cstheme="minorHAnsi"/>
          <w:sz w:val="24"/>
          <w:szCs w:val="24"/>
          <w:lang w:eastAsia="sl-SI"/>
        </w:rPr>
        <w:t>OP-</w:t>
      </w:r>
      <w:r w:rsidR="00094008" w:rsidRPr="00094008">
        <w:rPr>
          <w:rFonts w:asciiTheme="minorHAnsi" w:eastAsia="Times New Roman" w:hAnsiTheme="minorHAnsi" w:cstheme="minorHAnsi"/>
          <w:sz w:val="24"/>
          <w:szCs w:val="24"/>
          <w:lang w:eastAsia="sl-SI"/>
        </w:rPr>
        <w:t>BL-2/2025</w:t>
      </w:r>
      <w:r w:rsidRPr="00094008">
        <w:rPr>
          <w:rFonts w:asciiTheme="minorHAnsi" w:eastAsia="Times New Roman" w:hAnsiTheme="minorHAnsi" w:cstheme="minorHAnsi"/>
          <w:sz w:val="24"/>
          <w:szCs w:val="24"/>
          <w:lang w:eastAsia="sl-SI"/>
        </w:rPr>
        <w:t>, in jih bomo izpolnjevali tudi v primeru sklenitve pogodbe.</w:t>
      </w:r>
    </w:p>
    <w:p w14:paraId="533D9F0F" w14:textId="77777777" w:rsidR="009771EB" w:rsidRDefault="009771EB" w:rsidP="00C83017">
      <w:pPr>
        <w:rPr>
          <w:rFonts w:asciiTheme="minorHAnsi" w:hAnsiTheme="minorHAnsi" w:cstheme="minorHAnsi"/>
          <w:sz w:val="24"/>
          <w:szCs w:val="24"/>
        </w:rPr>
      </w:pPr>
    </w:p>
    <w:p w14:paraId="269085C2" w14:textId="77777777" w:rsidR="009771EB" w:rsidRPr="000845B4" w:rsidRDefault="009771EB" w:rsidP="00C83017">
      <w:pPr>
        <w:rPr>
          <w:rFonts w:asciiTheme="minorHAnsi" w:hAnsiTheme="minorHAnsi" w:cstheme="minorHAnsi"/>
          <w:sz w:val="24"/>
          <w:szCs w:val="24"/>
        </w:rPr>
      </w:pPr>
    </w:p>
    <w:sdt>
      <w:sdtPr>
        <w:rPr>
          <w:rFonts w:asciiTheme="minorHAnsi" w:hAnsiTheme="minorHAnsi" w:cstheme="minorHAnsi"/>
          <w:sz w:val="24"/>
          <w:szCs w:val="24"/>
        </w:rPr>
        <w:id w:val="-1015602503"/>
        <w:placeholder>
          <w:docPart w:val="31B306A689A34EEDA7750EB40AFE6DFF"/>
        </w:placeholder>
        <w:showingPlcHdr/>
        <w:text/>
      </w:sdtPr>
      <w:sdtContent>
        <w:p w14:paraId="3BC6C438" w14:textId="77777777" w:rsidR="00C83017" w:rsidRPr="000845B4" w:rsidRDefault="00C83017" w:rsidP="00C83017">
          <w:pPr>
            <w:jc w:val="both"/>
            <w:rPr>
              <w:rFonts w:asciiTheme="minorHAnsi" w:hAnsiTheme="minorHAnsi" w:cstheme="minorHAnsi"/>
              <w:sz w:val="24"/>
              <w:szCs w:val="24"/>
            </w:rPr>
          </w:pPr>
          <w:r w:rsidRPr="000845B4">
            <w:rPr>
              <w:rStyle w:val="Besedilooznabemesta"/>
              <w:rFonts w:asciiTheme="minorHAnsi" w:eastAsiaTheme="majorEastAsia" w:hAnsiTheme="minorHAnsi" w:cstheme="minorHAnsi"/>
              <w:sz w:val="24"/>
              <w:szCs w:val="24"/>
            </w:rPr>
            <w:t>Kliknite ali tapnite tukaj, če želite vnesti besedilo.</w:t>
          </w:r>
        </w:p>
      </w:sdtContent>
    </w:sdt>
    <w:p w14:paraId="536273E8" w14:textId="77777777" w:rsidR="00C83017" w:rsidRPr="000845B4" w:rsidRDefault="00C83017" w:rsidP="00C83017">
      <w:pPr>
        <w:jc w:val="both"/>
        <w:rPr>
          <w:rFonts w:asciiTheme="minorHAnsi" w:hAnsiTheme="minorHAnsi" w:cstheme="minorHAnsi"/>
          <w:sz w:val="24"/>
          <w:szCs w:val="24"/>
        </w:rPr>
      </w:pPr>
      <w:r w:rsidRPr="000845B4">
        <w:rPr>
          <w:rFonts w:asciiTheme="minorHAnsi" w:hAnsiTheme="minorHAnsi" w:cstheme="minorHAnsi"/>
          <w:sz w:val="24"/>
          <w:szCs w:val="24"/>
        </w:rPr>
        <w:t xml:space="preserve">(Kraj in datum)                                                                                     Žig            </w:t>
      </w:r>
    </w:p>
    <w:p w14:paraId="030563C7" w14:textId="77777777" w:rsidR="00C83017" w:rsidRPr="000845B4" w:rsidRDefault="00C83017" w:rsidP="00C83017">
      <w:pPr>
        <w:jc w:val="both"/>
        <w:rPr>
          <w:rFonts w:asciiTheme="minorHAnsi" w:hAnsiTheme="minorHAnsi" w:cstheme="minorHAnsi"/>
          <w:sz w:val="24"/>
          <w:szCs w:val="24"/>
        </w:rPr>
      </w:pPr>
    </w:p>
    <w:p w14:paraId="00D16A44" w14:textId="77777777" w:rsidR="00C83017" w:rsidRPr="000845B4" w:rsidRDefault="00C83017" w:rsidP="00C83017">
      <w:pPr>
        <w:jc w:val="both"/>
        <w:rPr>
          <w:rFonts w:asciiTheme="minorHAnsi" w:hAnsiTheme="minorHAnsi" w:cstheme="minorHAnsi"/>
          <w:sz w:val="24"/>
          <w:szCs w:val="24"/>
        </w:rPr>
      </w:pPr>
    </w:p>
    <w:sdt>
      <w:sdtPr>
        <w:rPr>
          <w:rFonts w:asciiTheme="minorHAnsi" w:hAnsiTheme="minorHAnsi" w:cstheme="minorHAnsi"/>
          <w:sz w:val="24"/>
          <w:szCs w:val="24"/>
        </w:rPr>
        <w:id w:val="1710139846"/>
        <w:placeholder>
          <w:docPart w:val="31B306A689A34EEDA7750EB40AFE6DFF"/>
        </w:placeholder>
        <w:showingPlcHdr/>
        <w:text/>
      </w:sdtPr>
      <w:sdtContent>
        <w:p w14:paraId="7CE6632E" w14:textId="77777777" w:rsidR="00C83017" w:rsidRPr="000845B4" w:rsidRDefault="00C83017" w:rsidP="00C83017">
          <w:pPr>
            <w:jc w:val="both"/>
            <w:rPr>
              <w:rFonts w:asciiTheme="minorHAnsi" w:hAnsiTheme="minorHAnsi" w:cstheme="minorHAnsi"/>
              <w:sz w:val="24"/>
              <w:szCs w:val="24"/>
            </w:rPr>
          </w:pPr>
          <w:r w:rsidRPr="000845B4">
            <w:rPr>
              <w:rStyle w:val="Besedilooznabemesta"/>
              <w:rFonts w:asciiTheme="minorHAnsi" w:eastAsiaTheme="majorEastAsia" w:hAnsiTheme="minorHAnsi" w:cstheme="minorHAnsi"/>
              <w:sz w:val="24"/>
              <w:szCs w:val="24"/>
            </w:rPr>
            <w:t>Kliknite ali tapnite tukaj, če želite vnesti besedilo.</w:t>
          </w:r>
        </w:p>
      </w:sdtContent>
    </w:sdt>
    <w:p w14:paraId="2D77E08E" w14:textId="77777777" w:rsidR="00C83017" w:rsidRPr="000845B4" w:rsidRDefault="00C83017" w:rsidP="00C83017">
      <w:pPr>
        <w:jc w:val="both"/>
        <w:rPr>
          <w:rFonts w:asciiTheme="minorHAnsi" w:hAnsiTheme="minorHAnsi" w:cstheme="minorHAnsi"/>
          <w:sz w:val="24"/>
          <w:szCs w:val="24"/>
        </w:rPr>
      </w:pPr>
      <w:r w:rsidRPr="000845B4">
        <w:rPr>
          <w:rFonts w:asciiTheme="minorHAnsi" w:hAnsiTheme="minorHAnsi" w:cstheme="minorHAnsi"/>
          <w:sz w:val="24"/>
          <w:szCs w:val="24"/>
        </w:rPr>
        <w:t xml:space="preserve">(Naziv in podpis zakonitega zastopnika ponudnika) </w:t>
      </w:r>
    </w:p>
    <w:p w14:paraId="17E9BC4A" w14:textId="77777777" w:rsidR="000853AE" w:rsidRPr="00E1206E" w:rsidRDefault="000853AE">
      <w:pPr>
        <w:suppressAutoHyphens w:val="0"/>
        <w:rPr>
          <w:rFonts w:asciiTheme="minorHAnsi" w:hAnsiTheme="minorHAnsi" w:cstheme="minorHAnsi"/>
          <w:sz w:val="24"/>
          <w:szCs w:val="24"/>
        </w:rPr>
      </w:pPr>
    </w:p>
    <w:p w14:paraId="715078D5" w14:textId="77777777" w:rsidR="00584F1D" w:rsidRPr="00E1206E" w:rsidRDefault="00584F1D">
      <w:pPr>
        <w:suppressAutoHyphens w:val="0"/>
        <w:rPr>
          <w:rFonts w:asciiTheme="minorHAnsi" w:hAnsiTheme="minorHAnsi" w:cstheme="minorHAnsi"/>
          <w:sz w:val="24"/>
          <w:szCs w:val="24"/>
        </w:rPr>
      </w:pPr>
    </w:p>
    <w:p w14:paraId="44B2DE91" w14:textId="3A4B84D1" w:rsidR="00584F1D" w:rsidRPr="007E5A01" w:rsidRDefault="00584F1D" w:rsidP="007E5A01">
      <w:pPr>
        <w:suppressAutoHyphens w:val="0"/>
        <w:rPr>
          <w:rFonts w:asciiTheme="minorHAnsi" w:hAnsiTheme="minorHAnsi" w:cstheme="minorHAnsi"/>
          <w:sz w:val="24"/>
          <w:szCs w:val="24"/>
        </w:rPr>
      </w:pPr>
    </w:p>
    <w:p w14:paraId="069EFEB0" w14:textId="77777777" w:rsidR="007E5A01" w:rsidRDefault="007E5A01" w:rsidP="00584F1D">
      <w:pPr>
        <w:tabs>
          <w:tab w:val="left" w:pos="2694"/>
          <w:tab w:val="left" w:pos="2977"/>
        </w:tabs>
        <w:ind w:right="1"/>
        <w:rPr>
          <w:rFonts w:asciiTheme="minorHAnsi" w:hAnsiTheme="minorHAnsi" w:cstheme="minorHAnsi"/>
          <w:b/>
          <w:i/>
        </w:rPr>
        <w:sectPr w:rsidR="007E5A01" w:rsidSect="00316011">
          <w:pgSz w:w="11906" w:h="16838"/>
          <w:pgMar w:top="851" w:right="1134" w:bottom="1134" w:left="1134" w:header="1191" w:footer="709" w:gutter="0"/>
          <w:cols w:space="708"/>
          <w:docGrid w:linePitch="360"/>
        </w:sectPr>
      </w:pPr>
    </w:p>
    <w:p w14:paraId="77D222C3" w14:textId="4F150B3B" w:rsidR="00584F1D" w:rsidRPr="00E1206E" w:rsidRDefault="00584F1D" w:rsidP="00584F1D">
      <w:pPr>
        <w:tabs>
          <w:tab w:val="left" w:pos="2694"/>
          <w:tab w:val="left" w:pos="2977"/>
        </w:tabs>
        <w:ind w:right="1"/>
        <w:rPr>
          <w:rFonts w:asciiTheme="minorHAnsi" w:hAnsiTheme="minorHAnsi" w:cstheme="minorHAnsi"/>
          <w:b/>
        </w:rPr>
      </w:pPr>
      <w:r w:rsidRPr="00E1206E">
        <w:rPr>
          <w:rFonts w:asciiTheme="minorHAnsi" w:hAnsiTheme="minorHAnsi" w:cstheme="minorHAnsi"/>
          <w:b/>
          <w:i/>
        </w:rPr>
        <w:lastRenderedPageBreak/>
        <w:t>OBR-9</w:t>
      </w:r>
    </w:p>
    <w:p w14:paraId="3891708A"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169598A6"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2B59ACCD" w14:textId="77777777" w:rsidR="00584F1D" w:rsidRPr="00E1206E" w:rsidRDefault="00584F1D" w:rsidP="00584F1D">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416837741"/>
        <w:placeholder>
          <w:docPart w:val="2909207D936742B29347B6CC2D6ECCBA"/>
        </w:placeholder>
        <w:showingPlcHdr/>
      </w:sdtPr>
      <w:sdtContent>
        <w:p w14:paraId="2A470566" w14:textId="77777777" w:rsidR="00584F1D" w:rsidRPr="00E1206E" w:rsidRDefault="00584F1D" w:rsidP="00584F1D">
          <w:pPr>
            <w:spacing w:after="120"/>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20B704AD"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52D1D8FD"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229011DC"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75F83696" w14:textId="7B695DBE" w:rsidR="00584F1D" w:rsidRPr="00E1206E" w:rsidRDefault="00584F1D" w:rsidP="00584F1D">
      <w:pPr>
        <w:widowControl w:val="0"/>
        <w:spacing w:line="266" w:lineRule="exact"/>
        <w:jc w:val="center"/>
        <w:rPr>
          <w:rFonts w:asciiTheme="minorHAnsi" w:hAnsiTheme="minorHAnsi" w:cstheme="minorHAnsi"/>
          <w:b/>
          <w:sz w:val="24"/>
          <w:szCs w:val="24"/>
        </w:rPr>
      </w:pPr>
      <w:r w:rsidRPr="00E1206E">
        <w:rPr>
          <w:rFonts w:asciiTheme="minorHAnsi" w:hAnsiTheme="minorHAnsi" w:cstheme="minorHAnsi"/>
          <w:b/>
          <w:sz w:val="24"/>
          <w:szCs w:val="24"/>
        </w:rPr>
        <w:t>SOGLASJE K ODPRAVI RAČUNSKIH NAPAK</w:t>
      </w:r>
    </w:p>
    <w:p w14:paraId="4AB29879" w14:textId="77777777" w:rsidR="00584F1D" w:rsidRPr="00E1206E" w:rsidRDefault="00584F1D" w:rsidP="00584F1D">
      <w:pPr>
        <w:widowControl w:val="0"/>
        <w:spacing w:line="266" w:lineRule="exact"/>
        <w:jc w:val="both"/>
        <w:rPr>
          <w:rFonts w:asciiTheme="minorHAnsi" w:hAnsiTheme="minorHAnsi" w:cstheme="minorHAnsi"/>
          <w:b/>
          <w:sz w:val="24"/>
          <w:szCs w:val="24"/>
        </w:rPr>
      </w:pPr>
    </w:p>
    <w:p w14:paraId="4B476F39" w14:textId="77777777" w:rsidR="00C45E08" w:rsidRPr="00E1206E" w:rsidRDefault="00C45E08" w:rsidP="00584F1D">
      <w:pPr>
        <w:widowControl w:val="0"/>
        <w:spacing w:line="266" w:lineRule="exact"/>
        <w:jc w:val="both"/>
        <w:rPr>
          <w:rFonts w:asciiTheme="minorHAnsi" w:hAnsiTheme="minorHAnsi" w:cstheme="minorHAnsi"/>
          <w:b/>
          <w:sz w:val="24"/>
          <w:szCs w:val="24"/>
        </w:rPr>
      </w:pPr>
    </w:p>
    <w:p w14:paraId="7EEFEA59" w14:textId="686C0D60" w:rsidR="00584F1D" w:rsidRPr="00E1206E" w:rsidRDefault="00584F1D" w:rsidP="00584F1D">
      <w:pPr>
        <w:widowControl w:val="0"/>
        <w:spacing w:line="266" w:lineRule="exact"/>
        <w:jc w:val="both"/>
        <w:rPr>
          <w:rFonts w:asciiTheme="minorHAnsi" w:hAnsiTheme="minorHAnsi" w:cstheme="minorHAnsi"/>
          <w:bCs/>
          <w:sz w:val="24"/>
          <w:szCs w:val="24"/>
        </w:rPr>
      </w:pPr>
      <w:r w:rsidRPr="00E1206E">
        <w:rPr>
          <w:rFonts w:asciiTheme="minorHAnsi" w:hAnsiTheme="minorHAnsi" w:cstheme="minorHAnsi"/>
          <w:bCs/>
          <w:sz w:val="24"/>
          <w:szCs w:val="24"/>
        </w:rPr>
        <w:t xml:space="preserve">V okviru oddaje ponudbe </w:t>
      </w:r>
      <w:r w:rsidR="00C45E08" w:rsidRPr="00E1206E">
        <w:rPr>
          <w:rFonts w:asciiTheme="minorHAnsi" w:hAnsiTheme="minorHAnsi" w:cstheme="minorHAnsi"/>
          <w:bCs/>
          <w:sz w:val="24"/>
          <w:szCs w:val="24"/>
        </w:rPr>
        <w:t xml:space="preserve">javnega naročila </w:t>
      </w:r>
      <w:r w:rsidRPr="00E1206E">
        <w:rPr>
          <w:rFonts w:asciiTheme="minorHAnsi" w:hAnsiTheme="minorHAnsi" w:cstheme="minorHAnsi"/>
          <w:bCs/>
          <w:sz w:val="24"/>
          <w:szCs w:val="24"/>
        </w:rPr>
        <w:t>»</w:t>
      </w:r>
      <w:r w:rsidR="00274F0F" w:rsidRPr="00DF3046">
        <w:rPr>
          <w:rFonts w:asciiTheme="minorHAnsi" w:hAnsiTheme="minorHAnsi" w:cstheme="minorHAnsi"/>
          <w:color w:val="000000"/>
          <w:sz w:val="24"/>
          <w:szCs w:val="24"/>
        </w:rPr>
        <w:t>DOBAVA GRADBENIH IZDELKOV IN OPREME</w:t>
      </w:r>
      <w:r w:rsidRPr="00E1206E">
        <w:rPr>
          <w:rFonts w:asciiTheme="minorHAnsi" w:hAnsiTheme="minorHAnsi" w:cstheme="minorHAnsi"/>
          <w:bCs/>
          <w:sz w:val="24"/>
          <w:szCs w:val="24"/>
        </w:rPr>
        <w:t>«</w:t>
      </w:r>
      <w:r w:rsidR="00C45E08" w:rsidRPr="00E1206E">
        <w:rPr>
          <w:rFonts w:asciiTheme="minorHAnsi" w:hAnsiTheme="minorHAnsi" w:cstheme="minorHAnsi"/>
          <w:bCs/>
          <w:sz w:val="24"/>
          <w:szCs w:val="24"/>
        </w:rPr>
        <w:t xml:space="preserve">, skladno </w:t>
      </w:r>
      <w:r w:rsidRPr="00E1206E">
        <w:rPr>
          <w:rFonts w:asciiTheme="minorHAnsi" w:hAnsiTheme="minorHAnsi" w:cstheme="minorHAnsi"/>
          <w:bCs/>
          <w:sz w:val="24"/>
          <w:szCs w:val="24"/>
        </w:rPr>
        <w:t>s 7. odstavkom 89. člena ZJN-3</w:t>
      </w:r>
      <w:r w:rsidR="00C45E08" w:rsidRPr="00E1206E">
        <w:rPr>
          <w:rFonts w:asciiTheme="minorHAnsi" w:hAnsiTheme="minorHAnsi" w:cstheme="minorHAnsi"/>
          <w:bCs/>
          <w:sz w:val="24"/>
          <w:szCs w:val="24"/>
        </w:rPr>
        <w:t>, podajamo naslednje soglasje naročniku, da:</w:t>
      </w:r>
    </w:p>
    <w:p w14:paraId="54FE6652" w14:textId="77777777" w:rsidR="00584F1D" w:rsidRPr="00E1206E" w:rsidRDefault="00584F1D" w:rsidP="00584F1D">
      <w:pPr>
        <w:widowControl w:val="0"/>
        <w:spacing w:line="266" w:lineRule="exact"/>
        <w:ind w:left="284"/>
        <w:jc w:val="both"/>
        <w:rPr>
          <w:rFonts w:asciiTheme="minorHAnsi" w:hAnsiTheme="minorHAnsi" w:cstheme="minorHAnsi"/>
          <w:bCs/>
        </w:rPr>
      </w:pPr>
    </w:p>
    <w:p w14:paraId="3EA839B9" w14:textId="77777777" w:rsidR="00584F1D" w:rsidRPr="00E1206E" w:rsidRDefault="00584F1D" w:rsidP="00033FE5">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računske napake, ki jih odkrije pri pregledu in ocenjevanju ponudb, pri tem se količina in cena na enoto brez DDV ne smeta spreminjati;</w:t>
      </w:r>
    </w:p>
    <w:p w14:paraId="77B37609" w14:textId="77777777" w:rsidR="00C45E08" w:rsidRPr="00E1206E" w:rsidRDefault="00C45E08" w:rsidP="00C45E08">
      <w:pPr>
        <w:pStyle w:val="Odstavekseznama"/>
        <w:widowControl w:val="0"/>
        <w:suppressAutoHyphens/>
        <w:spacing w:line="266" w:lineRule="exact"/>
        <w:ind w:left="1287"/>
        <w:contextualSpacing/>
        <w:jc w:val="both"/>
        <w:rPr>
          <w:rFonts w:asciiTheme="minorHAnsi" w:hAnsiTheme="minorHAnsi" w:cstheme="minorHAnsi"/>
          <w:bCs/>
          <w:sz w:val="24"/>
          <w:szCs w:val="24"/>
        </w:rPr>
      </w:pPr>
    </w:p>
    <w:p w14:paraId="56BB3131" w14:textId="77777777" w:rsidR="00584F1D" w:rsidRPr="00E1206E" w:rsidRDefault="00584F1D" w:rsidP="00033FE5">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155A25A7" w14:textId="77777777" w:rsidR="00C45E08" w:rsidRPr="00E1206E" w:rsidRDefault="00C45E08" w:rsidP="00C45E08">
      <w:pPr>
        <w:widowControl w:val="0"/>
        <w:spacing w:line="266" w:lineRule="exact"/>
        <w:contextualSpacing/>
        <w:jc w:val="both"/>
        <w:rPr>
          <w:rFonts w:asciiTheme="minorHAnsi" w:hAnsiTheme="minorHAnsi" w:cstheme="minorHAnsi"/>
          <w:bCs/>
          <w:sz w:val="24"/>
          <w:szCs w:val="24"/>
        </w:rPr>
      </w:pPr>
    </w:p>
    <w:p w14:paraId="665B0D79" w14:textId="77777777" w:rsidR="00584F1D" w:rsidRPr="00E1206E" w:rsidRDefault="00584F1D" w:rsidP="00033FE5">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napačno zapisano stopnjo DDV v pravilno.</w:t>
      </w:r>
    </w:p>
    <w:p w14:paraId="4E20D1A5" w14:textId="77777777" w:rsidR="00584F1D" w:rsidRPr="00E1206E" w:rsidRDefault="00584F1D" w:rsidP="00584F1D">
      <w:pPr>
        <w:widowControl w:val="0"/>
        <w:spacing w:line="266" w:lineRule="exact"/>
        <w:jc w:val="both"/>
        <w:rPr>
          <w:rFonts w:asciiTheme="minorHAnsi" w:hAnsiTheme="minorHAnsi" w:cstheme="minorHAnsi"/>
          <w:b/>
        </w:rPr>
      </w:pPr>
    </w:p>
    <w:p w14:paraId="24132FFE" w14:textId="77777777" w:rsidR="00C45E08" w:rsidRPr="00E1206E" w:rsidRDefault="00C45E08" w:rsidP="00584F1D">
      <w:pPr>
        <w:widowControl w:val="0"/>
        <w:spacing w:line="266" w:lineRule="exact"/>
        <w:jc w:val="both"/>
        <w:rPr>
          <w:rFonts w:asciiTheme="minorHAnsi" w:hAnsiTheme="minorHAnsi" w:cstheme="minorHAnsi"/>
          <w:i/>
        </w:rPr>
      </w:pPr>
    </w:p>
    <w:p w14:paraId="151B40BC" w14:textId="77777777" w:rsidR="00C45E08" w:rsidRPr="00E1206E" w:rsidRDefault="00C45E08" w:rsidP="00584F1D">
      <w:pPr>
        <w:widowControl w:val="0"/>
        <w:spacing w:line="266" w:lineRule="exact"/>
        <w:jc w:val="both"/>
        <w:rPr>
          <w:rFonts w:asciiTheme="minorHAnsi" w:hAnsiTheme="minorHAnsi" w:cstheme="minorHAnsi"/>
          <w:i/>
        </w:rPr>
      </w:pPr>
    </w:p>
    <w:p w14:paraId="799D8DCA" w14:textId="77777777" w:rsidR="00C45E08" w:rsidRPr="00E1206E" w:rsidRDefault="00C45E08" w:rsidP="00584F1D">
      <w:pPr>
        <w:widowControl w:val="0"/>
        <w:spacing w:line="266" w:lineRule="exact"/>
        <w:jc w:val="both"/>
        <w:rPr>
          <w:rFonts w:asciiTheme="minorHAnsi" w:hAnsiTheme="minorHAnsi" w:cstheme="minorHAnsi"/>
          <w:i/>
        </w:rPr>
      </w:pPr>
    </w:p>
    <w:sdt>
      <w:sdtPr>
        <w:rPr>
          <w:rFonts w:asciiTheme="minorHAnsi" w:hAnsiTheme="minorHAnsi" w:cstheme="minorHAnsi"/>
        </w:rPr>
        <w:id w:val="485670676"/>
        <w:placeholder>
          <w:docPart w:val="C6F892FB1CD64F5BB04547C19D4ACA15"/>
        </w:placeholder>
        <w:showingPlcHdr/>
        <w:text/>
      </w:sdtPr>
      <w:sdtContent>
        <w:p w14:paraId="7029C079" w14:textId="77777777" w:rsidR="00C45E08" w:rsidRPr="00E1206E" w:rsidRDefault="00C45E08" w:rsidP="00C45E08">
          <w:pPr>
            <w:jc w:val="both"/>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sdtContent>
    </w:sdt>
    <w:p w14:paraId="0CC9DC8B" w14:textId="77777777" w:rsidR="00C45E08" w:rsidRPr="00E1206E" w:rsidRDefault="00C45E08" w:rsidP="00C45E08">
      <w:pPr>
        <w:jc w:val="both"/>
        <w:rPr>
          <w:rFonts w:asciiTheme="minorHAnsi" w:hAnsiTheme="minorHAnsi" w:cstheme="minorHAnsi"/>
        </w:rPr>
      </w:pPr>
      <w:r w:rsidRPr="00E1206E">
        <w:rPr>
          <w:rFonts w:asciiTheme="minorHAnsi" w:hAnsiTheme="minorHAnsi" w:cstheme="minorHAnsi"/>
        </w:rPr>
        <w:t xml:space="preserve">(Kraj in datum)                                                                                     Žig            </w:t>
      </w:r>
    </w:p>
    <w:p w14:paraId="371E7A44" w14:textId="77777777" w:rsidR="00C45E08" w:rsidRPr="00E1206E" w:rsidRDefault="00C45E08" w:rsidP="00C45E08">
      <w:pPr>
        <w:jc w:val="both"/>
        <w:rPr>
          <w:rFonts w:asciiTheme="minorHAnsi" w:hAnsiTheme="minorHAnsi" w:cstheme="minorHAnsi"/>
        </w:rPr>
      </w:pPr>
    </w:p>
    <w:p w14:paraId="27455E44" w14:textId="77777777" w:rsidR="00C45E08" w:rsidRPr="00E1206E" w:rsidRDefault="00C45E08" w:rsidP="00C45E08">
      <w:pPr>
        <w:jc w:val="both"/>
        <w:rPr>
          <w:rFonts w:asciiTheme="minorHAnsi" w:hAnsiTheme="minorHAnsi" w:cstheme="minorHAnsi"/>
        </w:rPr>
      </w:pPr>
    </w:p>
    <w:sdt>
      <w:sdtPr>
        <w:rPr>
          <w:rFonts w:asciiTheme="minorHAnsi" w:hAnsiTheme="minorHAnsi" w:cstheme="minorHAnsi"/>
        </w:rPr>
        <w:id w:val="-623230160"/>
        <w:placeholder>
          <w:docPart w:val="C6F892FB1CD64F5BB04547C19D4ACA15"/>
        </w:placeholder>
        <w:showingPlcHdr/>
        <w:text/>
      </w:sdtPr>
      <w:sdtContent>
        <w:p w14:paraId="2B3E2F32" w14:textId="77777777" w:rsidR="00C45E08" w:rsidRPr="00E1206E" w:rsidRDefault="00C45E08" w:rsidP="00C45E08">
          <w:pPr>
            <w:jc w:val="both"/>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sdtContent>
    </w:sdt>
    <w:p w14:paraId="12CF5590" w14:textId="1F9C96AF" w:rsidR="00DC628E" w:rsidRPr="00E1206E" w:rsidRDefault="00C45E08" w:rsidP="00F72EC5">
      <w:pPr>
        <w:jc w:val="both"/>
        <w:rPr>
          <w:rFonts w:asciiTheme="minorHAnsi" w:hAnsiTheme="minorHAnsi" w:cstheme="minorHAnsi"/>
          <w:b/>
          <w:bCs/>
          <w:sz w:val="24"/>
          <w:szCs w:val="24"/>
        </w:rPr>
      </w:pPr>
      <w:r w:rsidRPr="00E1206E">
        <w:rPr>
          <w:rFonts w:asciiTheme="minorHAnsi" w:hAnsiTheme="minorHAnsi" w:cstheme="minorHAnsi"/>
        </w:rPr>
        <w:t xml:space="preserve">(Naziv in podpis zakonitega zastopnika ponudnika) </w:t>
      </w:r>
    </w:p>
    <w:sectPr w:rsidR="00DC628E" w:rsidRPr="00E1206E" w:rsidSect="00316011">
      <w:pgSz w:w="11906" w:h="16838"/>
      <w:pgMar w:top="851" w:right="1134" w:bottom="1134" w:left="1134" w:header="119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BF4BB" w14:textId="77777777" w:rsidR="003F7EC6" w:rsidRDefault="003F7EC6">
      <w:r>
        <w:separator/>
      </w:r>
    </w:p>
  </w:endnote>
  <w:endnote w:type="continuationSeparator" w:id="0">
    <w:p w14:paraId="571519A9" w14:textId="77777777" w:rsidR="003F7EC6" w:rsidRDefault="003F7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DINCE-Regular">
    <w:altName w:val="Calibri"/>
    <w:charset w:val="EE"/>
    <w:family w:val="auto"/>
    <w:pitch w:val="variable"/>
    <w:sig w:usb0="80000027" w:usb1="00000000" w:usb2="00000000" w:usb3="00000000" w:csb0="0000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4805557"/>
      <w:docPartObj>
        <w:docPartGallery w:val="Page Numbers (Bottom of Page)"/>
        <w:docPartUnique/>
      </w:docPartObj>
    </w:sdtPr>
    <w:sdtContent>
      <w:p w14:paraId="29EF5181" w14:textId="4FCFF9F3" w:rsidR="000E0E78" w:rsidRDefault="000E0E78">
        <w:pPr>
          <w:pStyle w:val="Noga"/>
        </w:pPr>
        <w:r>
          <w:fldChar w:fldCharType="begin"/>
        </w:r>
        <w:r>
          <w:instrText>PAGE   \* MERGEFORMAT</w:instrText>
        </w:r>
        <w:r>
          <w:fldChar w:fldCharType="separate"/>
        </w:r>
        <w:r>
          <w:t>2</w:t>
        </w:r>
        <w:r>
          <w:fldChar w:fldCharType="end"/>
        </w:r>
      </w:p>
    </w:sdtContent>
  </w:sdt>
  <w:p w14:paraId="23954D92" w14:textId="61DE5853" w:rsidR="00E210CF" w:rsidRDefault="00E210CF" w:rsidP="00410F91">
    <w:pPr>
      <w:pStyle w:val="Noga"/>
      <w:tabs>
        <w:tab w:val="left" w:pos="3900"/>
        <w:tab w:val="center" w:pos="4639"/>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425979"/>
      <w:docPartObj>
        <w:docPartGallery w:val="Page Numbers (Bottom of Page)"/>
        <w:docPartUnique/>
      </w:docPartObj>
    </w:sdtPr>
    <w:sdtContent>
      <w:p w14:paraId="0903C932" w14:textId="2FAB852B" w:rsidR="000E0E78" w:rsidRDefault="000E0E78" w:rsidP="000E0E78">
        <w:pPr>
          <w:pStyle w:val="Noga"/>
        </w:pPr>
        <w:r>
          <w:fldChar w:fldCharType="begin"/>
        </w:r>
        <w:r>
          <w:instrText>PAGE   \* MERGEFORMAT</w:instrText>
        </w:r>
        <w:r>
          <w:fldChar w:fldCharType="separate"/>
        </w:r>
        <w:r>
          <w:t>2</w:t>
        </w:r>
        <w:r>
          <w:fldChar w:fldCharType="end"/>
        </w:r>
      </w:p>
    </w:sdtContent>
  </w:sdt>
  <w:p w14:paraId="49C1E782" w14:textId="77777777" w:rsidR="00E210CF" w:rsidRDefault="00E210CF">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1322B" w14:textId="77777777" w:rsidR="00E210CF" w:rsidRDefault="00E210C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FEAE0" w14:textId="1BDEF064" w:rsidR="00410F91" w:rsidRDefault="00E210CF" w:rsidP="00220B81">
    <w:pPr>
      <w:pStyle w:val="Noga"/>
    </w:pPr>
    <w:r>
      <w:fldChar w:fldCharType="begin"/>
    </w:r>
    <w:r>
      <w:instrText xml:space="preserve"> PAGE </w:instrText>
    </w:r>
    <w:r>
      <w:fldChar w:fldCharType="separate"/>
    </w:r>
    <w:r>
      <w:rPr>
        <w:noProof/>
      </w:rPr>
      <w:t>17</w:t>
    </w:r>
    <w:r>
      <w:fldChar w:fldCharType="end"/>
    </w:r>
  </w:p>
  <w:p w14:paraId="07C034B7" w14:textId="77777777" w:rsidR="00E210CF" w:rsidRDefault="00E210CF">
    <w:pPr>
      <w:pStyle w:val="Noga"/>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F193A" w14:textId="77777777" w:rsidR="00E210CF" w:rsidRPr="00220B81" w:rsidRDefault="00E210CF" w:rsidP="00220B81">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DCF72" w14:textId="77777777" w:rsidR="00E210CF" w:rsidRDefault="00E210CF"/>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BEC72" w14:textId="77777777" w:rsidR="00E210CF" w:rsidRPr="00A4231E" w:rsidRDefault="00E210CF" w:rsidP="00A4231E">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FF98" w14:textId="77777777" w:rsidR="00E210CF" w:rsidRDefault="00E210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68CB0" w14:textId="77777777" w:rsidR="003F7EC6" w:rsidRDefault="003F7EC6">
      <w:r>
        <w:separator/>
      </w:r>
    </w:p>
  </w:footnote>
  <w:footnote w:type="continuationSeparator" w:id="0">
    <w:p w14:paraId="05398C78" w14:textId="77777777" w:rsidR="003F7EC6" w:rsidRDefault="003F7EC6">
      <w:r>
        <w:continuationSeparator/>
      </w:r>
    </w:p>
  </w:footnote>
  <w:footnote w:id="1">
    <w:p w14:paraId="52DE1B15" w14:textId="5BEB26BF" w:rsidR="00691D81" w:rsidRDefault="00691D81">
      <w:pPr>
        <w:pStyle w:val="Sprotnaopomba-besedilo"/>
      </w:pPr>
      <w:r>
        <w:rPr>
          <w:rStyle w:val="Sprotnaopomba-sklic"/>
        </w:rPr>
        <w:footnoteRef/>
      </w:r>
      <w:r>
        <w:t xml:space="preserve"> Razen dneva prostih dnevov</w:t>
      </w:r>
    </w:p>
  </w:footnote>
  <w:footnote w:id="2">
    <w:p w14:paraId="19D3FA2E" w14:textId="77777777" w:rsidR="00E210CF" w:rsidRDefault="00E210CF">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3">
    <w:p w14:paraId="4B586857" w14:textId="2D438B09" w:rsidR="000341EA" w:rsidRDefault="000341EA" w:rsidP="000341EA">
      <w:pPr>
        <w:pStyle w:val="Sprotnaopomba-besedilo"/>
        <w:jc w:val="both"/>
      </w:pPr>
      <w:r>
        <w:rPr>
          <w:rStyle w:val="Sprotnaopomba-sklic"/>
        </w:rPr>
        <w:footnoteRef/>
      </w:r>
      <w:r>
        <w:t xml:space="preserve"> Obrazec se predloži le v primeru, da </w:t>
      </w:r>
      <w:r w:rsidRPr="000341EA">
        <w:t xml:space="preserve">oseba, ki je članica upravnega, vodstvenega ali nadzornega </w:t>
      </w:r>
      <w:r w:rsidR="00DD1539">
        <w:t>o</w:t>
      </w:r>
      <w:r w:rsidRPr="000341EA">
        <w:t xml:space="preserve">rgana gospodarskega subjekta ali ki ima pooblastila za njegovo zastopanje ali odločanje ali nadzor v njem </w:t>
      </w:r>
      <w:r w:rsidRPr="000341EA">
        <w:rPr>
          <w:u w:val="single"/>
        </w:rPr>
        <w:t>ni državljan</w:t>
      </w:r>
      <w:r w:rsidR="00DD1539">
        <w:rPr>
          <w:u w:val="single"/>
        </w:rPr>
        <w:t>ka</w:t>
      </w:r>
      <w:r w:rsidRPr="000341EA">
        <w:rPr>
          <w:u w:val="single"/>
        </w:rPr>
        <w:t xml:space="preserve"> Republike Slovenije in v ponudbeni dokumentaciji ni predložila potrdila o nekaznovanosti v Republiki Sloveniji.</w:t>
      </w:r>
    </w:p>
  </w:footnote>
  <w:footnote w:id="4">
    <w:p w14:paraId="725285BD" w14:textId="77777777" w:rsidR="00333E16" w:rsidRDefault="00333E16" w:rsidP="00333E16">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5">
    <w:p w14:paraId="0B261D20" w14:textId="138D0EEB" w:rsidR="00AF6483" w:rsidRPr="00AF6483" w:rsidRDefault="00AF6483">
      <w:pPr>
        <w:pStyle w:val="Sprotnaopomba-besedilo"/>
        <w:rPr>
          <w:i/>
          <w:iCs/>
        </w:rPr>
      </w:pPr>
      <w:r w:rsidRPr="00AF6483">
        <w:rPr>
          <w:rStyle w:val="Sprotnaopomba-sklic"/>
          <w:i/>
          <w:iCs/>
        </w:rPr>
        <w:footnoteRef/>
      </w:r>
      <w:r w:rsidRPr="00AF6483">
        <w:rPr>
          <w:i/>
          <w:iCs/>
        </w:rPr>
        <w:t xml:space="preserve"> Izpolni ponudnik, ki oddaja ponudbo za Sklop 5</w:t>
      </w:r>
    </w:p>
  </w:footnote>
  <w:footnote w:id="6">
    <w:p w14:paraId="501E80AF" w14:textId="4B8E40F0" w:rsidR="0094254C" w:rsidRDefault="0094254C" w:rsidP="0094254C">
      <w:pPr>
        <w:pStyle w:val="Sprotnaopomba-besedilo"/>
      </w:pPr>
      <w:r>
        <w:rPr>
          <w:rStyle w:val="Sprotnaopomba-sklic"/>
        </w:rPr>
        <w:footnoteRef/>
      </w:r>
      <w:r>
        <w:t xml:space="preserve"> </w:t>
      </w:r>
      <w:r w:rsidRPr="005F1ED5">
        <w:rPr>
          <w:rFonts w:asciiTheme="minorHAnsi" w:hAnsiTheme="minorHAnsi" w:cstheme="minorHAnsi"/>
          <w:i/>
        </w:rPr>
        <w:t>Ta obrazec predloži ponudnik za vsakega podizvajalca, ki bo sodeloval pri javnem naročilu</w:t>
      </w:r>
      <w:r>
        <w:rPr>
          <w:rFonts w:asciiTheme="minorHAnsi" w:hAnsiTheme="minorHAnsi" w:cstheme="minorHAnsi"/>
          <w:i/>
        </w:rPr>
        <w:t xml:space="preserve"> in ostala dokazila skladno z razpisno dokumentacijo.</w:t>
      </w:r>
    </w:p>
  </w:footnote>
  <w:footnote w:id="7">
    <w:p w14:paraId="0B1AAD20" w14:textId="794CC5F5" w:rsidR="004D4269" w:rsidRPr="00C8321B" w:rsidRDefault="00C8321B" w:rsidP="00C8321B">
      <w:pPr>
        <w:tabs>
          <w:tab w:val="num" w:pos="1134"/>
        </w:tabs>
        <w:jc w:val="both"/>
        <w:rPr>
          <w:sz w:val="16"/>
          <w:szCs w:val="16"/>
        </w:rPr>
      </w:pPr>
      <w:r w:rsidRPr="00C8321B">
        <w:rPr>
          <w:sz w:val="16"/>
          <w:szCs w:val="16"/>
        </w:rPr>
        <w:t>b</w:t>
      </w:r>
      <w:r w:rsidR="004D4269" w:rsidRPr="00C8321B">
        <w:rPr>
          <w:sz w:val="16"/>
          <w:szCs w:val="16"/>
        </w:rPr>
        <w:t>etonska galanterija 120.000 EUR brez DDV</w:t>
      </w:r>
      <w:r w:rsidRPr="00C8321B">
        <w:rPr>
          <w:sz w:val="16"/>
          <w:szCs w:val="16"/>
        </w:rPr>
        <w:t>, k</w:t>
      </w:r>
      <w:r w:rsidR="004D4269" w:rsidRPr="00C8321B">
        <w:rPr>
          <w:sz w:val="16"/>
          <w:szCs w:val="16"/>
        </w:rPr>
        <w:t>analizacijske cevi in jaški 150.000 EUR brez DDV</w:t>
      </w:r>
      <w:r>
        <w:rPr>
          <w:sz w:val="16"/>
          <w:szCs w:val="16"/>
        </w:rPr>
        <w:t xml:space="preserve">, </w:t>
      </w:r>
      <w:r w:rsidR="004D4269" w:rsidRPr="00C8321B">
        <w:rPr>
          <w:sz w:val="16"/>
          <w:szCs w:val="16"/>
        </w:rPr>
        <w:t>LTŽ pokrovi in jaški 150.000 EUR brez DDV</w:t>
      </w:r>
      <w:r w:rsidRPr="00C8321B">
        <w:rPr>
          <w:sz w:val="16"/>
          <w:szCs w:val="16"/>
        </w:rPr>
        <w:t xml:space="preserve">, </w:t>
      </w:r>
      <w:r>
        <w:rPr>
          <w:sz w:val="16"/>
          <w:szCs w:val="16"/>
        </w:rPr>
        <w:t>g</w:t>
      </w:r>
      <w:r w:rsidR="004D4269" w:rsidRPr="00C8321B">
        <w:rPr>
          <w:sz w:val="16"/>
          <w:szCs w:val="16"/>
        </w:rPr>
        <w:t>radbeno železo 100.000 EUR brez DDV</w:t>
      </w:r>
      <w:r w:rsidRPr="00C8321B">
        <w:rPr>
          <w:sz w:val="16"/>
          <w:szCs w:val="16"/>
        </w:rPr>
        <w:t xml:space="preserve">, </w:t>
      </w:r>
      <w:r>
        <w:rPr>
          <w:sz w:val="16"/>
          <w:szCs w:val="16"/>
        </w:rPr>
        <w:t>o</w:t>
      </w:r>
      <w:r w:rsidR="004D4269" w:rsidRPr="00C8321B">
        <w:rPr>
          <w:sz w:val="16"/>
          <w:szCs w:val="16"/>
        </w:rPr>
        <w:t>stali gradbeni material 120.000 EUR brez DDV</w:t>
      </w:r>
    </w:p>
    <w:p w14:paraId="5599EBC0" w14:textId="19704AD7" w:rsidR="004D4269" w:rsidRDefault="004D4269">
      <w:pPr>
        <w:pStyle w:val="Sprotnaopomba-besedilo"/>
      </w:pPr>
    </w:p>
  </w:footnote>
  <w:footnote w:id="8">
    <w:p w14:paraId="1A2F6096" w14:textId="77777777" w:rsidR="007B659D" w:rsidRDefault="007B659D" w:rsidP="007B659D">
      <w:pPr>
        <w:pStyle w:val="Sprotnaopomba-besedilo"/>
      </w:pPr>
      <w:r w:rsidRPr="009A3039">
        <w:rPr>
          <w:rStyle w:val="Sprotnaopomba-sklic"/>
          <w:shd w:val="clear" w:color="auto" w:fill="FFFFFF" w:themeFill="background1"/>
        </w:rPr>
        <w:footnoteRef/>
      </w:r>
      <w:r w:rsidRPr="009A3039">
        <w:rPr>
          <w:shd w:val="clear" w:color="auto" w:fill="FFFFFF" w:themeFill="background1"/>
        </w:rPr>
        <w:t xml:space="preserve"> </w:t>
      </w:r>
      <w:bookmarkStart w:id="33" w:name="_Hlk172534222"/>
      <w:r w:rsidRPr="009A3039">
        <w:rPr>
          <w:shd w:val="clear" w:color="auto" w:fill="FFFFFF" w:themeFill="background1"/>
        </w:rPr>
        <w:t>Velja izključno za tuje gospodarske subjekte, če po tujem pravu institut tihe družbe obstaja.</w:t>
      </w:r>
      <w:bookmarkEnd w:id="33"/>
    </w:p>
  </w:footnote>
  <w:footnote w:id="9">
    <w:p w14:paraId="1EC14D96" w14:textId="77777777" w:rsidR="00731489" w:rsidRPr="00751E3B" w:rsidRDefault="00731489" w:rsidP="00731489">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2D8EF" w14:textId="77777777" w:rsidR="00E210CF" w:rsidRDefault="00E210C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0738E" w14:textId="77777777" w:rsidR="00E210CF" w:rsidRPr="00220B81" w:rsidRDefault="00E210CF" w:rsidP="00220B8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6A13A" w14:textId="77777777" w:rsidR="00E210CF" w:rsidRPr="00024CA3" w:rsidRDefault="00E210CF" w:rsidP="00024CA3">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C87A6" w14:textId="77777777" w:rsidR="00E210CF" w:rsidRDefault="00E210C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1EF97" w14:textId="77777777" w:rsidR="00E210CF" w:rsidRPr="00A4231E" w:rsidRDefault="00E210CF" w:rsidP="00A4231E">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C6BF4" w14:textId="77777777" w:rsidR="00E210CF" w:rsidRDefault="00E210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1287" w:hanging="360"/>
      </w:pPr>
      <w:rPr>
        <w:rFonts w:ascii="Symbol" w:hAnsi="Symbol" w:cs="Symbol" w:hint="default"/>
        <w:sz w:val="20"/>
        <w:szCs w:val="20"/>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11"/>
    <w:lvl w:ilvl="0">
      <w:start w:val="1"/>
      <w:numFmt w:val="decimal"/>
      <w:lvlText w:val="%1."/>
      <w:lvlJc w:val="left"/>
      <w:pPr>
        <w:tabs>
          <w:tab w:val="num" w:pos="1004"/>
        </w:tabs>
        <w:ind w:left="1004" w:hanging="360"/>
      </w:pPr>
      <w:rPr>
        <w:rFonts w:ascii="Times New Roman" w:hAnsi="Times New Roman" w:cs="Times New Roman"/>
      </w:rPr>
    </w:lvl>
  </w:abstractNum>
  <w:abstractNum w:abstractNumId="9" w15:restartNumberingAfterBreak="0">
    <w:nsid w:val="0000000A"/>
    <w:multiLevelType w:val="singleLevel"/>
    <w:tmpl w:val="0000000A"/>
    <w:name w:val="WW8Num12"/>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4"/>
        <w:szCs w:val="24"/>
      </w:rPr>
    </w:lvl>
  </w:abstractNum>
  <w:abstractNum w:abstractNumId="11" w15:restartNumberingAfterBreak="0">
    <w:nsid w:val="0000000C"/>
    <w:multiLevelType w:val="singleLevel"/>
    <w:tmpl w:val="0000000C"/>
    <w:name w:val="WW8Num14"/>
    <w:lvl w:ilvl="0">
      <w:start w:val="5"/>
      <w:numFmt w:val="bullet"/>
      <w:lvlText w:val="-"/>
      <w:lvlJc w:val="left"/>
      <w:pPr>
        <w:tabs>
          <w:tab w:val="num" w:pos="0"/>
        </w:tabs>
        <w:ind w:left="720" w:hanging="360"/>
      </w:pPr>
      <w:rPr>
        <w:rFonts w:ascii="Times New Roman" w:hAnsi="Times New Roman" w:cs="Times New Roman" w:hint="default"/>
      </w:rPr>
    </w:lvl>
  </w:abstractNum>
  <w:abstractNum w:abstractNumId="12"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13"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14"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15"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0000011"/>
    <w:multiLevelType w:val="singleLevel"/>
    <w:tmpl w:val="00000011"/>
    <w:name w:val="WW8Num20"/>
    <w:lvl w:ilvl="0">
      <w:start w:val="1"/>
      <w:numFmt w:val="upperLetter"/>
      <w:lvlText w:val="%1."/>
      <w:lvlJc w:val="left"/>
      <w:pPr>
        <w:tabs>
          <w:tab w:val="num" w:pos="360"/>
        </w:tabs>
        <w:ind w:left="360" w:hanging="360"/>
      </w:pPr>
      <w:rPr>
        <w:rFonts w:cs="Times New Roman"/>
      </w:rPr>
    </w:lvl>
  </w:abstractNum>
  <w:abstractNum w:abstractNumId="17"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8" w15:restartNumberingAfterBreak="0">
    <w:nsid w:val="00000013"/>
    <w:multiLevelType w:val="singleLevel"/>
    <w:tmpl w:val="00000013"/>
    <w:name w:val="WW8Num22"/>
    <w:lvl w:ilvl="0">
      <w:start w:val="1"/>
      <w:numFmt w:val="bullet"/>
      <w:lvlText w:val=""/>
      <w:lvlJc w:val="left"/>
      <w:pPr>
        <w:tabs>
          <w:tab w:val="num" w:pos="720"/>
        </w:tabs>
        <w:ind w:left="720" w:hanging="360"/>
      </w:pPr>
      <w:rPr>
        <w:rFonts w:ascii="Symbol" w:hAnsi="Symbol" w:cs="Symbol" w:hint="default"/>
      </w:rPr>
    </w:lvl>
  </w:abstractNum>
  <w:abstractNum w:abstractNumId="19" w15:restartNumberingAfterBreak="0">
    <w:nsid w:val="00000014"/>
    <w:multiLevelType w:val="singleLevel"/>
    <w:tmpl w:val="00000014"/>
    <w:name w:val="WW8Num24"/>
    <w:lvl w:ilvl="0">
      <w:numFmt w:val="bullet"/>
      <w:lvlText w:val="-"/>
      <w:lvlJc w:val="left"/>
      <w:pPr>
        <w:tabs>
          <w:tab w:val="num" w:pos="0"/>
        </w:tabs>
        <w:ind w:left="720" w:hanging="360"/>
      </w:pPr>
      <w:rPr>
        <w:rFonts w:ascii="Calibri" w:hAnsi="Calibri" w:cs="Times New Roman" w:hint="default"/>
      </w:rPr>
    </w:lvl>
  </w:abstractNum>
  <w:abstractNum w:abstractNumId="20" w15:restartNumberingAfterBreak="0">
    <w:nsid w:val="00000015"/>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21" w15:restartNumberingAfterBreak="0">
    <w:nsid w:val="00000016"/>
    <w:multiLevelType w:val="singleLevel"/>
    <w:tmpl w:val="00000016"/>
    <w:name w:val="WW8Num26"/>
    <w:lvl w:ilvl="0">
      <w:start w:val="1"/>
      <w:numFmt w:val="bullet"/>
      <w:lvlText w:val=""/>
      <w:lvlJc w:val="left"/>
      <w:pPr>
        <w:tabs>
          <w:tab w:val="num" w:pos="1080"/>
        </w:tabs>
        <w:ind w:left="1080" w:hanging="360"/>
      </w:pPr>
      <w:rPr>
        <w:rFonts w:ascii="Symbol" w:hAnsi="Symbol" w:cs="Symbol" w:hint="default"/>
      </w:rPr>
    </w:lvl>
  </w:abstractNum>
  <w:abstractNum w:abstractNumId="22" w15:restartNumberingAfterBreak="0">
    <w:nsid w:val="00000017"/>
    <w:multiLevelType w:val="singleLevel"/>
    <w:tmpl w:val="00000017"/>
    <w:name w:val="WW8Num27"/>
    <w:lvl w:ilvl="0">
      <w:start w:val="8"/>
      <w:numFmt w:val="decimal"/>
      <w:lvlText w:val="%1."/>
      <w:lvlJc w:val="left"/>
      <w:pPr>
        <w:tabs>
          <w:tab w:val="num" w:pos="0"/>
        </w:tabs>
        <w:ind w:left="1004" w:hanging="360"/>
      </w:pPr>
      <w:rPr>
        <w:rFonts w:ascii="Times New Roman" w:hAnsi="Times New Roman" w:cs="Times New Roman" w:hint="default"/>
        <w:b/>
        <w:i w:val="0"/>
      </w:rPr>
    </w:lvl>
  </w:abstractNum>
  <w:abstractNum w:abstractNumId="2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15AF1E06"/>
    <w:multiLevelType w:val="multilevel"/>
    <w:tmpl w:val="22F0A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61B42F5"/>
    <w:multiLevelType w:val="hybridMultilevel"/>
    <w:tmpl w:val="E4D66FA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175D7998"/>
    <w:multiLevelType w:val="hybridMultilevel"/>
    <w:tmpl w:val="15C69C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AF2662B"/>
    <w:multiLevelType w:val="hybridMultilevel"/>
    <w:tmpl w:val="7550EF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C021D3D"/>
    <w:multiLevelType w:val="hybridMultilevel"/>
    <w:tmpl w:val="2ED2826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1" w15:restartNumberingAfterBreak="0">
    <w:nsid w:val="24C43643"/>
    <w:multiLevelType w:val="multilevel"/>
    <w:tmpl w:val="D4C8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F2A1155"/>
    <w:multiLevelType w:val="hybridMultilevel"/>
    <w:tmpl w:val="78BC3594"/>
    <w:lvl w:ilvl="0" w:tplc="DD4A1DC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5" w15:restartNumberingAfterBreak="0">
    <w:nsid w:val="341D0A61"/>
    <w:multiLevelType w:val="multilevel"/>
    <w:tmpl w:val="B1221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5F12696"/>
    <w:multiLevelType w:val="hybridMultilevel"/>
    <w:tmpl w:val="96E0AB3A"/>
    <w:lvl w:ilvl="0" w:tplc="0409000F">
      <w:start w:val="1"/>
      <w:numFmt w:val="decimal"/>
      <w:lvlText w:val="%1."/>
      <w:lvlJc w:val="lef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B526A20"/>
    <w:multiLevelType w:val="hybridMultilevel"/>
    <w:tmpl w:val="5B6221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39" w15:restartNumberingAfterBreak="0">
    <w:nsid w:val="3FBB34E5"/>
    <w:multiLevelType w:val="multilevel"/>
    <w:tmpl w:val="CAAA7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0E30882"/>
    <w:multiLevelType w:val="hybridMultilevel"/>
    <w:tmpl w:val="2A823ED4"/>
    <w:lvl w:ilvl="0" w:tplc="04240001">
      <w:start w:val="1"/>
      <w:numFmt w:val="bullet"/>
      <w:lvlText w:val=""/>
      <w:lvlJc w:val="left"/>
      <w:pPr>
        <w:ind w:left="1724" w:hanging="360"/>
      </w:pPr>
      <w:rPr>
        <w:rFonts w:ascii="Symbol" w:hAnsi="Symbol"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41" w15:restartNumberingAfterBreak="0">
    <w:nsid w:val="4878631A"/>
    <w:multiLevelType w:val="hybridMultilevel"/>
    <w:tmpl w:val="C9184FEC"/>
    <w:lvl w:ilvl="0" w:tplc="2B1AE084">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2" w15:restartNumberingAfterBreak="0">
    <w:nsid w:val="4C790D91"/>
    <w:multiLevelType w:val="hybridMultilevel"/>
    <w:tmpl w:val="24706360"/>
    <w:lvl w:ilvl="0" w:tplc="04240001">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3" w15:restartNumberingAfterBreak="0">
    <w:nsid w:val="53D27164"/>
    <w:multiLevelType w:val="hybridMultilevel"/>
    <w:tmpl w:val="8DC2E036"/>
    <w:lvl w:ilvl="0" w:tplc="04240001">
      <w:start w:val="1"/>
      <w:numFmt w:val="bullet"/>
      <w:lvlText w:val=""/>
      <w:lvlJc w:val="left"/>
      <w:pPr>
        <w:ind w:left="1713" w:hanging="360"/>
      </w:pPr>
      <w:rPr>
        <w:rFonts w:ascii="Symbol" w:hAnsi="Symbo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44" w15:restartNumberingAfterBreak="0">
    <w:nsid w:val="58FD3BAB"/>
    <w:multiLevelType w:val="multilevel"/>
    <w:tmpl w:val="7AF21FC2"/>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5"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EAD5A98"/>
    <w:multiLevelType w:val="multilevel"/>
    <w:tmpl w:val="8C18FA3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7" w15:restartNumberingAfterBreak="0">
    <w:nsid w:val="631A3A98"/>
    <w:multiLevelType w:val="hybridMultilevel"/>
    <w:tmpl w:val="D78234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9" w15:restartNumberingAfterBreak="0">
    <w:nsid w:val="64351ABC"/>
    <w:multiLevelType w:val="hybridMultilevel"/>
    <w:tmpl w:val="9EAC9308"/>
    <w:lvl w:ilvl="0" w:tplc="7FE84FB0">
      <w:start w:val="1"/>
      <w:numFmt w:val="upperLetter"/>
      <w:lvlText w:val="%1)"/>
      <w:lvlJc w:val="left"/>
      <w:pPr>
        <w:ind w:left="644" w:hanging="360"/>
      </w:pPr>
      <w:rPr>
        <w:rFonts w:hint="default"/>
      </w:rPr>
    </w:lvl>
    <w:lvl w:ilvl="1" w:tplc="0D5AABEC">
      <w:numFmt w:val="bullet"/>
      <w:lvlText w:val="-"/>
      <w:lvlJc w:val="left"/>
      <w:pPr>
        <w:ind w:left="1364" w:hanging="360"/>
      </w:pPr>
      <w:rPr>
        <w:rFonts w:ascii="Calibri" w:eastAsia="Calibri" w:hAnsi="Calibri" w:cs="Calibri"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0"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B3E08F6"/>
    <w:multiLevelType w:val="hybridMultilevel"/>
    <w:tmpl w:val="CFBE6A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0694065"/>
    <w:multiLevelType w:val="hybridMultilevel"/>
    <w:tmpl w:val="3D1CE372"/>
    <w:lvl w:ilvl="0" w:tplc="FFFFFFFF">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cs="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1E7779C"/>
    <w:multiLevelType w:val="hybridMultilevel"/>
    <w:tmpl w:val="21DAEEC0"/>
    <w:lvl w:ilvl="0" w:tplc="04240001">
      <w:start w:val="1"/>
      <w:numFmt w:val="bullet"/>
      <w:lvlText w:val=""/>
      <w:lvlJc w:val="left"/>
      <w:pPr>
        <w:tabs>
          <w:tab w:val="num" w:pos="720"/>
        </w:tabs>
        <w:ind w:left="720" w:hanging="360"/>
      </w:pPr>
      <w:rPr>
        <w:rFonts w:ascii="Symbol" w:hAnsi="Symbol" w:hint="default"/>
        <w:b w:val="0"/>
        <w:sz w:val="24"/>
        <w:szCs w:val="24"/>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6" w15:restartNumberingAfterBreak="0">
    <w:nsid w:val="757F4FEE"/>
    <w:multiLevelType w:val="hybridMultilevel"/>
    <w:tmpl w:val="47CA6D1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60" w15:restartNumberingAfterBreak="0">
    <w:nsid w:val="7EF72D7B"/>
    <w:multiLevelType w:val="multilevel"/>
    <w:tmpl w:val="0F3A8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FB35B22"/>
    <w:multiLevelType w:val="multilevel"/>
    <w:tmpl w:val="0284EBC8"/>
    <w:lvl w:ilvl="0">
      <w:start w:val="1"/>
      <w:numFmt w:val="upperRoman"/>
      <w:lvlText w:val="%1."/>
      <w:lvlJc w:val="righ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16cid:durableId="1365598443">
    <w:abstractNumId w:val="0"/>
  </w:num>
  <w:num w:numId="2" w16cid:durableId="2003702259">
    <w:abstractNumId w:val="2"/>
  </w:num>
  <w:num w:numId="3" w16cid:durableId="884096483">
    <w:abstractNumId w:val="5"/>
  </w:num>
  <w:num w:numId="4" w16cid:durableId="1895002955">
    <w:abstractNumId w:val="12"/>
  </w:num>
  <w:num w:numId="5" w16cid:durableId="936451525">
    <w:abstractNumId w:val="15"/>
  </w:num>
  <w:num w:numId="6" w16cid:durableId="400711367">
    <w:abstractNumId w:val="20"/>
  </w:num>
  <w:num w:numId="7" w16cid:durableId="1189098733">
    <w:abstractNumId w:val="59"/>
  </w:num>
  <w:num w:numId="8" w16cid:durableId="1973754691">
    <w:abstractNumId w:val="50"/>
  </w:num>
  <w:num w:numId="9" w16cid:durableId="987518785">
    <w:abstractNumId w:val="33"/>
  </w:num>
  <w:num w:numId="10" w16cid:durableId="524294454">
    <w:abstractNumId w:val="57"/>
  </w:num>
  <w:num w:numId="11" w16cid:durableId="1994405061">
    <w:abstractNumId w:val="51"/>
  </w:num>
  <w:num w:numId="12" w16cid:durableId="1254511682">
    <w:abstractNumId w:val="32"/>
  </w:num>
  <w:num w:numId="13" w16cid:durableId="862980169">
    <w:abstractNumId w:val="38"/>
  </w:num>
  <w:num w:numId="14" w16cid:durableId="1387341714">
    <w:abstractNumId w:val="30"/>
  </w:num>
  <w:num w:numId="15" w16cid:durableId="1261530394">
    <w:abstractNumId w:val="58"/>
  </w:num>
  <w:num w:numId="16" w16cid:durableId="1343706959">
    <w:abstractNumId w:val="52"/>
  </w:num>
  <w:num w:numId="17" w16cid:durableId="1096943350">
    <w:abstractNumId w:val="45"/>
  </w:num>
  <w:num w:numId="18" w16cid:durableId="1857763916">
    <w:abstractNumId w:val="48"/>
  </w:num>
  <w:num w:numId="19" w16cid:durableId="839733287">
    <w:abstractNumId w:val="54"/>
  </w:num>
  <w:num w:numId="20" w16cid:durableId="1571309051">
    <w:abstractNumId w:val="23"/>
  </w:num>
  <w:num w:numId="21" w16cid:durableId="1281373473">
    <w:abstractNumId w:val="47"/>
  </w:num>
  <w:num w:numId="22" w16cid:durableId="1828935385">
    <w:abstractNumId w:val="1"/>
  </w:num>
  <w:num w:numId="23" w16cid:durableId="1136725788">
    <w:abstractNumId w:val="4"/>
  </w:num>
  <w:num w:numId="24" w16cid:durableId="1998729940">
    <w:abstractNumId w:val="6"/>
  </w:num>
  <w:num w:numId="25" w16cid:durableId="1352950116">
    <w:abstractNumId w:val="17"/>
  </w:num>
  <w:num w:numId="26" w16cid:durableId="1543009114">
    <w:abstractNumId w:val="29"/>
  </w:num>
  <w:num w:numId="27" w16cid:durableId="2051880662">
    <w:abstractNumId w:val="36"/>
  </w:num>
  <w:num w:numId="28" w16cid:durableId="2107773316">
    <w:abstractNumId w:val="56"/>
  </w:num>
  <w:num w:numId="29" w16cid:durableId="95713912">
    <w:abstractNumId w:val="27"/>
  </w:num>
  <w:num w:numId="30" w16cid:durableId="1370181698">
    <w:abstractNumId w:val="37"/>
  </w:num>
  <w:num w:numId="31" w16cid:durableId="1062144851">
    <w:abstractNumId w:val="28"/>
  </w:num>
  <w:num w:numId="32" w16cid:durableId="648025101">
    <w:abstractNumId w:val="46"/>
  </w:num>
  <w:num w:numId="33" w16cid:durableId="1789353384">
    <w:abstractNumId w:val="44"/>
  </w:num>
  <w:num w:numId="34" w16cid:durableId="1964380602">
    <w:abstractNumId w:val="35"/>
  </w:num>
  <w:num w:numId="35" w16cid:durableId="167333100">
    <w:abstractNumId w:val="49"/>
  </w:num>
  <w:num w:numId="36" w16cid:durableId="1952544291">
    <w:abstractNumId w:val="61"/>
  </w:num>
  <w:num w:numId="37" w16cid:durableId="1421098146">
    <w:abstractNumId w:val="43"/>
  </w:num>
  <w:num w:numId="38" w16cid:durableId="26639453">
    <w:abstractNumId w:val="40"/>
  </w:num>
  <w:num w:numId="39" w16cid:durableId="1991664748">
    <w:abstractNumId w:val="24"/>
  </w:num>
  <w:num w:numId="40" w16cid:durableId="751854972">
    <w:abstractNumId w:val="25"/>
  </w:num>
  <w:num w:numId="41" w16cid:durableId="577862270">
    <w:abstractNumId w:val="42"/>
  </w:num>
  <w:num w:numId="42" w16cid:durableId="880676990">
    <w:abstractNumId w:val="34"/>
  </w:num>
  <w:num w:numId="43" w16cid:durableId="1277635465">
    <w:abstractNumId w:val="26"/>
  </w:num>
  <w:num w:numId="44" w16cid:durableId="1227571123">
    <w:abstractNumId w:val="53"/>
  </w:num>
  <w:num w:numId="45" w16cid:durableId="755133629">
    <w:abstractNumId w:val="31"/>
  </w:num>
  <w:num w:numId="46" w16cid:durableId="263075196">
    <w:abstractNumId w:val="41"/>
  </w:num>
  <w:num w:numId="47" w16cid:durableId="724912028">
    <w:abstractNumId w:val="39"/>
  </w:num>
  <w:num w:numId="48" w16cid:durableId="1529367772">
    <w:abstractNumId w:val="60"/>
  </w:num>
  <w:num w:numId="49" w16cid:durableId="1938751988">
    <w:abstractNumId w:val="5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M7/egHjdPKfiEEnVVr5FsCiEPWMMP0tO/KecP/Sp38FRHBvWwk41i2QMcRpNhLg8/VzKpO/rVtbo5KA4THtbVg==" w:salt="hh9kDB7UfsVmVWSZiONCYg=="/>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EF9"/>
    <w:rsid w:val="00006A69"/>
    <w:rsid w:val="00011288"/>
    <w:rsid w:val="000142C7"/>
    <w:rsid w:val="00015B2D"/>
    <w:rsid w:val="00016385"/>
    <w:rsid w:val="00021585"/>
    <w:rsid w:val="00023330"/>
    <w:rsid w:val="00024CA3"/>
    <w:rsid w:val="00026AEB"/>
    <w:rsid w:val="00030CD1"/>
    <w:rsid w:val="00032EB1"/>
    <w:rsid w:val="00033FE5"/>
    <w:rsid w:val="000341EA"/>
    <w:rsid w:val="00037137"/>
    <w:rsid w:val="0004013C"/>
    <w:rsid w:val="0004098A"/>
    <w:rsid w:val="0004195D"/>
    <w:rsid w:val="00042188"/>
    <w:rsid w:val="00046237"/>
    <w:rsid w:val="00046BA3"/>
    <w:rsid w:val="00047DF7"/>
    <w:rsid w:val="000500F8"/>
    <w:rsid w:val="00052980"/>
    <w:rsid w:val="0006116E"/>
    <w:rsid w:val="000702D9"/>
    <w:rsid w:val="0007572D"/>
    <w:rsid w:val="000802B0"/>
    <w:rsid w:val="0008079C"/>
    <w:rsid w:val="00083566"/>
    <w:rsid w:val="000845B4"/>
    <w:rsid w:val="000853AE"/>
    <w:rsid w:val="0008585A"/>
    <w:rsid w:val="0009323A"/>
    <w:rsid w:val="00094008"/>
    <w:rsid w:val="000957EA"/>
    <w:rsid w:val="000A1FAD"/>
    <w:rsid w:val="000A21E3"/>
    <w:rsid w:val="000A5BDA"/>
    <w:rsid w:val="000A5EE1"/>
    <w:rsid w:val="000A667E"/>
    <w:rsid w:val="000A709E"/>
    <w:rsid w:val="000B0A36"/>
    <w:rsid w:val="000B168D"/>
    <w:rsid w:val="000B7A09"/>
    <w:rsid w:val="000B7B4C"/>
    <w:rsid w:val="000D0907"/>
    <w:rsid w:val="000D2487"/>
    <w:rsid w:val="000D4092"/>
    <w:rsid w:val="000D4C49"/>
    <w:rsid w:val="000E0CC6"/>
    <w:rsid w:val="000E0E78"/>
    <w:rsid w:val="000E1C1E"/>
    <w:rsid w:val="000E50BD"/>
    <w:rsid w:val="000E654D"/>
    <w:rsid w:val="000F001E"/>
    <w:rsid w:val="000F2DD0"/>
    <w:rsid w:val="000F6A00"/>
    <w:rsid w:val="00102C1B"/>
    <w:rsid w:val="00105AEA"/>
    <w:rsid w:val="00107178"/>
    <w:rsid w:val="00107369"/>
    <w:rsid w:val="00112816"/>
    <w:rsid w:val="001147FF"/>
    <w:rsid w:val="00114DCF"/>
    <w:rsid w:val="001161AF"/>
    <w:rsid w:val="0011627E"/>
    <w:rsid w:val="00120B74"/>
    <w:rsid w:val="0012108A"/>
    <w:rsid w:val="00122606"/>
    <w:rsid w:val="00127CD3"/>
    <w:rsid w:val="00130DC1"/>
    <w:rsid w:val="00130E5F"/>
    <w:rsid w:val="00131FAF"/>
    <w:rsid w:val="00131FF4"/>
    <w:rsid w:val="00132D55"/>
    <w:rsid w:val="00133758"/>
    <w:rsid w:val="00135049"/>
    <w:rsid w:val="00137B96"/>
    <w:rsid w:val="00137F31"/>
    <w:rsid w:val="001405AE"/>
    <w:rsid w:val="00142F8D"/>
    <w:rsid w:val="00144443"/>
    <w:rsid w:val="00145D67"/>
    <w:rsid w:val="00155665"/>
    <w:rsid w:val="001609F1"/>
    <w:rsid w:val="00161170"/>
    <w:rsid w:val="00161BF3"/>
    <w:rsid w:val="00163889"/>
    <w:rsid w:val="00165FD4"/>
    <w:rsid w:val="001664C7"/>
    <w:rsid w:val="00170EBA"/>
    <w:rsid w:val="001716C3"/>
    <w:rsid w:val="001725C6"/>
    <w:rsid w:val="00172E8C"/>
    <w:rsid w:val="00174EF6"/>
    <w:rsid w:val="001756A0"/>
    <w:rsid w:val="001810AB"/>
    <w:rsid w:val="00182025"/>
    <w:rsid w:val="00184067"/>
    <w:rsid w:val="00186F9E"/>
    <w:rsid w:val="001933E5"/>
    <w:rsid w:val="00195EF2"/>
    <w:rsid w:val="00195F85"/>
    <w:rsid w:val="001978BA"/>
    <w:rsid w:val="001A49FA"/>
    <w:rsid w:val="001A74D4"/>
    <w:rsid w:val="001B0EF9"/>
    <w:rsid w:val="001B24C8"/>
    <w:rsid w:val="001B368E"/>
    <w:rsid w:val="001B3B50"/>
    <w:rsid w:val="001B61C2"/>
    <w:rsid w:val="001C5C98"/>
    <w:rsid w:val="001C6290"/>
    <w:rsid w:val="001C6E4D"/>
    <w:rsid w:val="001D1467"/>
    <w:rsid w:val="001D2B3E"/>
    <w:rsid w:val="001D3D99"/>
    <w:rsid w:val="001D5EAD"/>
    <w:rsid w:val="001D5ED8"/>
    <w:rsid w:val="001E0E8D"/>
    <w:rsid w:val="001E1C01"/>
    <w:rsid w:val="001E2BAF"/>
    <w:rsid w:val="001E35AE"/>
    <w:rsid w:val="001E3DCB"/>
    <w:rsid w:val="001E5264"/>
    <w:rsid w:val="001E58BF"/>
    <w:rsid w:val="001E5DEC"/>
    <w:rsid w:val="001E71A8"/>
    <w:rsid w:val="001F2B11"/>
    <w:rsid w:val="001F3C50"/>
    <w:rsid w:val="001F5395"/>
    <w:rsid w:val="001F6994"/>
    <w:rsid w:val="001F6F55"/>
    <w:rsid w:val="001F731D"/>
    <w:rsid w:val="002008FC"/>
    <w:rsid w:val="0021428C"/>
    <w:rsid w:val="002161DB"/>
    <w:rsid w:val="0021734C"/>
    <w:rsid w:val="00220B81"/>
    <w:rsid w:val="0022297D"/>
    <w:rsid w:val="0022539A"/>
    <w:rsid w:val="002276E5"/>
    <w:rsid w:val="00230EB8"/>
    <w:rsid w:val="00231196"/>
    <w:rsid w:val="0023268F"/>
    <w:rsid w:val="002348D6"/>
    <w:rsid w:val="00241968"/>
    <w:rsid w:val="0024255A"/>
    <w:rsid w:val="00244E72"/>
    <w:rsid w:val="00245ED0"/>
    <w:rsid w:val="00253204"/>
    <w:rsid w:val="00255861"/>
    <w:rsid w:val="002565F2"/>
    <w:rsid w:val="002574CC"/>
    <w:rsid w:val="00263A0C"/>
    <w:rsid w:val="00264C8F"/>
    <w:rsid w:val="00266F26"/>
    <w:rsid w:val="00270443"/>
    <w:rsid w:val="00270AC2"/>
    <w:rsid w:val="00274F0F"/>
    <w:rsid w:val="00276624"/>
    <w:rsid w:val="00276C49"/>
    <w:rsid w:val="002774AB"/>
    <w:rsid w:val="00280CC7"/>
    <w:rsid w:val="002822A0"/>
    <w:rsid w:val="0028515C"/>
    <w:rsid w:val="00285664"/>
    <w:rsid w:val="00286A27"/>
    <w:rsid w:val="00292439"/>
    <w:rsid w:val="0029364D"/>
    <w:rsid w:val="002943C9"/>
    <w:rsid w:val="0029780B"/>
    <w:rsid w:val="002A0C4A"/>
    <w:rsid w:val="002A4736"/>
    <w:rsid w:val="002A528F"/>
    <w:rsid w:val="002A52BF"/>
    <w:rsid w:val="002B029F"/>
    <w:rsid w:val="002B0C75"/>
    <w:rsid w:val="002B2324"/>
    <w:rsid w:val="002C0B9A"/>
    <w:rsid w:val="002C1E43"/>
    <w:rsid w:val="002C3A27"/>
    <w:rsid w:val="002C57FF"/>
    <w:rsid w:val="002C5AF0"/>
    <w:rsid w:val="002D185C"/>
    <w:rsid w:val="002D3273"/>
    <w:rsid w:val="002D3FD6"/>
    <w:rsid w:val="002E2162"/>
    <w:rsid w:val="002F11EF"/>
    <w:rsid w:val="002F2A9D"/>
    <w:rsid w:val="002F3D12"/>
    <w:rsid w:val="002F68A5"/>
    <w:rsid w:val="00302088"/>
    <w:rsid w:val="00304690"/>
    <w:rsid w:val="0030563E"/>
    <w:rsid w:val="00310D52"/>
    <w:rsid w:val="00311EF2"/>
    <w:rsid w:val="003143F8"/>
    <w:rsid w:val="00316011"/>
    <w:rsid w:val="00317F72"/>
    <w:rsid w:val="003201BA"/>
    <w:rsid w:val="00324341"/>
    <w:rsid w:val="003278A9"/>
    <w:rsid w:val="00331B43"/>
    <w:rsid w:val="0033241C"/>
    <w:rsid w:val="00333AF8"/>
    <w:rsid w:val="00333E16"/>
    <w:rsid w:val="00335A7F"/>
    <w:rsid w:val="00335EC3"/>
    <w:rsid w:val="00340210"/>
    <w:rsid w:val="00342CA0"/>
    <w:rsid w:val="00343021"/>
    <w:rsid w:val="003443CD"/>
    <w:rsid w:val="00344D74"/>
    <w:rsid w:val="003506C2"/>
    <w:rsid w:val="00352A5D"/>
    <w:rsid w:val="00352B96"/>
    <w:rsid w:val="00353394"/>
    <w:rsid w:val="003541F9"/>
    <w:rsid w:val="003565C0"/>
    <w:rsid w:val="00360CC9"/>
    <w:rsid w:val="0036200C"/>
    <w:rsid w:val="003717BD"/>
    <w:rsid w:val="00371E5D"/>
    <w:rsid w:val="003742FF"/>
    <w:rsid w:val="00376CA2"/>
    <w:rsid w:val="003804D4"/>
    <w:rsid w:val="00384199"/>
    <w:rsid w:val="00385F35"/>
    <w:rsid w:val="00386E24"/>
    <w:rsid w:val="003906FD"/>
    <w:rsid w:val="00390B9A"/>
    <w:rsid w:val="00390CD2"/>
    <w:rsid w:val="00390DEA"/>
    <w:rsid w:val="00391419"/>
    <w:rsid w:val="00391FEC"/>
    <w:rsid w:val="00392C26"/>
    <w:rsid w:val="0039332D"/>
    <w:rsid w:val="00393642"/>
    <w:rsid w:val="0039529C"/>
    <w:rsid w:val="0039580F"/>
    <w:rsid w:val="00395B3D"/>
    <w:rsid w:val="00397008"/>
    <w:rsid w:val="003A2F65"/>
    <w:rsid w:val="003A2F74"/>
    <w:rsid w:val="003A2FDE"/>
    <w:rsid w:val="003A4ECE"/>
    <w:rsid w:val="003A585F"/>
    <w:rsid w:val="003A7BC6"/>
    <w:rsid w:val="003B0CE6"/>
    <w:rsid w:val="003B21CE"/>
    <w:rsid w:val="003B2559"/>
    <w:rsid w:val="003B5A87"/>
    <w:rsid w:val="003B6314"/>
    <w:rsid w:val="003B65C0"/>
    <w:rsid w:val="003C0E49"/>
    <w:rsid w:val="003C6CC1"/>
    <w:rsid w:val="003D203F"/>
    <w:rsid w:val="003D3944"/>
    <w:rsid w:val="003D55D8"/>
    <w:rsid w:val="003D6E47"/>
    <w:rsid w:val="003D7430"/>
    <w:rsid w:val="003D7D9E"/>
    <w:rsid w:val="003E2F2B"/>
    <w:rsid w:val="003E7329"/>
    <w:rsid w:val="003E7B88"/>
    <w:rsid w:val="003E7C06"/>
    <w:rsid w:val="003E7CAC"/>
    <w:rsid w:val="003E7E05"/>
    <w:rsid w:val="003F18B2"/>
    <w:rsid w:val="003F422E"/>
    <w:rsid w:val="003F448E"/>
    <w:rsid w:val="003F49AB"/>
    <w:rsid w:val="003F7EC6"/>
    <w:rsid w:val="003F7F71"/>
    <w:rsid w:val="00400403"/>
    <w:rsid w:val="00400682"/>
    <w:rsid w:val="00404B1F"/>
    <w:rsid w:val="00406C6C"/>
    <w:rsid w:val="00407CDE"/>
    <w:rsid w:val="00410F91"/>
    <w:rsid w:val="004141FB"/>
    <w:rsid w:val="004203D9"/>
    <w:rsid w:val="0042562D"/>
    <w:rsid w:val="00430AC8"/>
    <w:rsid w:val="00433404"/>
    <w:rsid w:val="0043371E"/>
    <w:rsid w:val="00433FCB"/>
    <w:rsid w:val="00433FD8"/>
    <w:rsid w:val="00433FDA"/>
    <w:rsid w:val="00435E9E"/>
    <w:rsid w:val="0043678E"/>
    <w:rsid w:val="00444B42"/>
    <w:rsid w:val="004500A7"/>
    <w:rsid w:val="0045793D"/>
    <w:rsid w:val="004634F4"/>
    <w:rsid w:val="00467FD1"/>
    <w:rsid w:val="004720BC"/>
    <w:rsid w:val="004739CD"/>
    <w:rsid w:val="00473EF9"/>
    <w:rsid w:val="004755C6"/>
    <w:rsid w:val="004761B2"/>
    <w:rsid w:val="00480406"/>
    <w:rsid w:val="00486309"/>
    <w:rsid w:val="004874AD"/>
    <w:rsid w:val="00491EA5"/>
    <w:rsid w:val="00493F8E"/>
    <w:rsid w:val="0049510D"/>
    <w:rsid w:val="004A502B"/>
    <w:rsid w:val="004A6FE9"/>
    <w:rsid w:val="004B141F"/>
    <w:rsid w:val="004B1839"/>
    <w:rsid w:val="004B35F9"/>
    <w:rsid w:val="004B4E53"/>
    <w:rsid w:val="004B61DC"/>
    <w:rsid w:val="004C2AEA"/>
    <w:rsid w:val="004C4E4C"/>
    <w:rsid w:val="004C7E32"/>
    <w:rsid w:val="004D1930"/>
    <w:rsid w:val="004D4269"/>
    <w:rsid w:val="004D4F49"/>
    <w:rsid w:val="004D511D"/>
    <w:rsid w:val="004D62D9"/>
    <w:rsid w:val="004E464B"/>
    <w:rsid w:val="004E4D73"/>
    <w:rsid w:val="004E6EB8"/>
    <w:rsid w:val="004F0C0F"/>
    <w:rsid w:val="004F26B9"/>
    <w:rsid w:val="004F32EB"/>
    <w:rsid w:val="004F4198"/>
    <w:rsid w:val="004F47A6"/>
    <w:rsid w:val="004F5698"/>
    <w:rsid w:val="004F6521"/>
    <w:rsid w:val="004F7470"/>
    <w:rsid w:val="00502342"/>
    <w:rsid w:val="0050237E"/>
    <w:rsid w:val="00502CB7"/>
    <w:rsid w:val="00510901"/>
    <w:rsid w:val="00510A54"/>
    <w:rsid w:val="00513D7F"/>
    <w:rsid w:val="00514985"/>
    <w:rsid w:val="00524EEF"/>
    <w:rsid w:val="0053224D"/>
    <w:rsid w:val="00535B38"/>
    <w:rsid w:val="00536B72"/>
    <w:rsid w:val="00536DF4"/>
    <w:rsid w:val="005406E5"/>
    <w:rsid w:val="00540741"/>
    <w:rsid w:val="0054162C"/>
    <w:rsid w:val="00541896"/>
    <w:rsid w:val="00541E2A"/>
    <w:rsid w:val="00542F4D"/>
    <w:rsid w:val="0054313A"/>
    <w:rsid w:val="0054574E"/>
    <w:rsid w:val="00550ABD"/>
    <w:rsid w:val="00554C69"/>
    <w:rsid w:val="0055776F"/>
    <w:rsid w:val="005653A5"/>
    <w:rsid w:val="005665B6"/>
    <w:rsid w:val="00566986"/>
    <w:rsid w:val="005679CF"/>
    <w:rsid w:val="00570CF5"/>
    <w:rsid w:val="00575F80"/>
    <w:rsid w:val="00580AAA"/>
    <w:rsid w:val="00580C9D"/>
    <w:rsid w:val="00581FB3"/>
    <w:rsid w:val="00584CA6"/>
    <w:rsid w:val="00584DEF"/>
    <w:rsid w:val="00584F1D"/>
    <w:rsid w:val="005879EE"/>
    <w:rsid w:val="0059040E"/>
    <w:rsid w:val="00595B46"/>
    <w:rsid w:val="005A0B4A"/>
    <w:rsid w:val="005A15FA"/>
    <w:rsid w:val="005A2136"/>
    <w:rsid w:val="005A7022"/>
    <w:rsid w:val="005A7B2F"/>
    <w:rsid w:val="005B3250"/>
    <w:rsid w:val="005B3BA5"/>
    <w:rsid w:val="005B468F"/>
    <w:rsid w:val="005D07E9"/>
    <w:rsid w:val="005D13BC"/>
    <w:rsid w:val="005D1A94"/>
    <w:rsid w:val="005D3191"/>
    <w:rsid w:val="005D50BA"/>
    <w:rsid w:val="005D6673"/>
    <w:rsid w:val="005D7349"/>
    <w:rsid w:val="005E0CC8"/>
    <w:rsid w:val="005E4759"/>
    <w:rsid w:val="005E48CD"/>
    <w:rsid w:val="005E5A53"/>
    <w:rsid w:val="005F0C44"/>
    <w:rsid w:val="005F4226"/>
    <w:rsid w:val="005F6B94"/>
    <w:rsid w:val="0060302E"/>
    <w:rsid w:val="00607298"/>
    <w:rsid w:val="00610087"/>
    <w:rsid w:val="006133B6"/>
    <w:rsid w:val="00613ABA"/>
    <w:rsid w:val="00615271"/>
    <w:rsid w:val="0062038B"/>
    <w:rsid w:val="0062064C"/>
    <w:rsid w:val="0062089C"/>
    <w:rsid w:val="00620A07"/>
    <w:rsid w:val="00621B7A"/>
    <w:rsid w:val="00626101"/>
    <w:rsid w:val="00626B5B"/>
    <w:rsid w:val="0063047C"/>
    <w:rsid w:val="00630C2C"/>
    <w:rsid w:val="006318DB"/>
    <w:rsid w:val="00632060"/>
    <w:rsid w:val="00632928"/>
    <w:rsid w:val="00633C34"/>
    <w:rsid w:val="00634BDF"/>
    <w:rsid w:val="00635539"/>
    <w:rsid w:val="00641825"/>
    <w:rsid w:val="00642DD0"/>
    <w:rsid w:val="0065218A"/>
    <w:rsid w:val="0065333C"/>
    <w:rsid w:val="006641B7"/>
    <w:rsid w:val="00665E3F"/>
    <w:rsid w:val="0066680C"/>
    <w:rsid w:val="0066747E"/>
    <w:rsid w:val="00670987"/>
    <w:rsid w:val="00673F49"/>
    <w:rsid w:val="00674334"/>
    <w:rsid w:val="006744EE"/>
    <w:rsid w:val="0068004C"/>
    <w:rsid w:val="00680729"/>
    <w:rsid w:val="00682D1A"/>
    <w:rsid w:val="00683A35"/>
    <w:rsid w:val="00685D0F"/>
    <w:rsid w:val="00686C28"/>
    <w:rsid w:val="00687CB2"/>
    <w:rsid w:val="0069190A"/>
    <w:rsid w:val="00691B12"/>
    <w:rsid w:val="00691D81"/>
    <w:rsid w:val="00692324"/>
    <w:rsid w:val="0069436A"/>
    <w:rsid w:val="006944B1"/>
    <w:rsid w:val="00694775"/>
    <w:rsid w:val="006A0EB8"/>
    <w:rsid w:val="006A3413"/>
    <w:rsid w:val="006A58AD"/>
    <w:rsid w:val="006A79EC"/>
    <w:rsid w:val="006B244F"/>
    <w:rsid w:val="006B4540"/>
    <w:rsid w:val="006B5AB3"/>
    <w:rsid w:val="006B720F"/>
    <w:rsid w:val="006C3D7F"/>
    <w:rsid w:val="006C5F99"/>
    <w:rsid w:val="006C6F0B"/>
    <w:rsid w:val="006D0B5C"/>
    <w:rsid w:val="006D196C"/>
    <w:rsid w:val="006D1F76"/>
    <w:rsid w:val="006D3B4F"/>
    <w:rsid w:val="006D3C01"/>
    <w:rsid w:val="006D480A"/>
    <w:rsid w:val="006D654F"/>
    <w:rsid w:val="006E2D1E"/>
    <w:rsid w:val="006F3067"/>
    <w:rsid w:val="006F388E"/>
    <w:rsid w:val="006F41C8"/>
    <w:rsid w:val="0070013F"/>
    <w:rsid w:val="00706FD0"/>
    <w:rsid w:val="007162A4"/>
    <w:rsid w:val="0072181A"/>
    <w:rsid w:val="00721CB5"/>
    <w:rsid w:val="007226F5"/>
    <w:rsid w:val="007277C1"/>
    <w:rsid w:val="007305C6"/>
    <w:rsid w:val="00730D85"/>
    <w:rsid w:val="00731489"/>
    <w:rsid w:val="007334E2"/>
    <w:rsid w:val="0073502C"/>
    <w:rsid w:val="00740946"/>
    <w:rsid w:val="00740E62"/>
    <w:rsid w:val="007419BA"/>
    <w:rsid w:val="00741ED9"/>
    <w:rsid w:val="00742B3D"/>
    <w:rsid w:val="007441AF"/>
    <w:rsid w:val="0074570C"/>
    <w:rsid w:val="00745855"/>
    <w:rsid w:val="00745A1C"/>
    <w:rsid w:val="00745EDF"/>
    <w:rsid w:val="0074677B"/>
    <w:rsid w:val="00746BA9"/>
    <w:rsid w:val="00751844"/>
    <w:rsid w:val="00751F36"/>
    <w:rsid w:val="007536D4"/>
    <w:rsid w:val="00754DED"/>
    <w:rsid w:val="0075562B"/>
    <w:rsid w:val="0075757B"/>
    <w:rsid w:val="007578DF"/>
    <w:rsid w:val="007643C8"/>
    <w:rsid w:val="0076666D"/>
    <w:rsid w:val="00766872"/>
    <w:rsid w:val="007722B6"/>
    <w:rsid w:val="0077290B"/>
    <w:rsid w:val="00773CF7"/>
    <w:rsid w:val="00775639"/>
    <w:rsid w:val="00775B38"/>
    <w:rsid w:val="00794A79"/>
    <w:rsid w:val="0079533E"/>
    <w:rsid w:val="007A6B2D"/>
    <w:rsid w:val="007B659D"/>
    <w:rsid w:val="007B6E9B"/>
    <w:rsid w:val="007C0D26"/>
    <w:rsid w:val="007C3999"/>
    <w:rsid w:val="007C3E1D"/>
    <w:rsid w:val="007D26B0"/>
    <w:rsid w:val="007D3D5E"/>
    <w:rsid w:val="007D5019"/>
    <w:rsid w:val="007D6237"/>
    <w:rsid w:val="007E5A01"/>
    <w:rsid w:val="007E649F"/>
    <w:rsid w:val="007E671A"/>
    <w:rsid w:val="007E76C7"/>
    <w:rsid w:val="007F143B"/>
    <w:rsid w:val="007F2623"/>
    <w:rsid w:val="00803831"/>
    <w:rsid w:val="00806F35"/>
    <w:rsid w:val="00807229"/>
    <w:rsid w:val="00810D8F"/>
    <w:rsid w:val="0081167F"/>
    <w:rsid w:val="0081208F"/>
    <w:rsid w:val="00814F9C"/>
    <w:rsid w:val="00815653"/>
    <w:rsid w:val="00815675"/>
    <w:rsid w:val="00821B72"/>
    <w:rsid w:val="00825E1C"/>
    <w:rsid w:val="0083058B"/>
    <w:rsid w:val="00832744"/>
    <w:rsid w:val="00832E51"/>
    <w:rsid w:val="00833A7B"/>
    <w:rsid w:val="00835E54"/>
    <w:rsid w:val="00837482"/>
    <w:rsid w:val="00840BAA"/>
    <w:rsid w:val="00841EAE"/>
    <w:rsid w:val="00842263"/>
    <w:rsid w:val="0084258C"/>
    <w:rsid w:val="008430F8"/>
    <w:rsid w:val="00845AF1"/>
    <w:rsid w:val="008464CD"/>
    <w:rsid w:val="00846540"/>
    <w:rsid w:val="00850602"/>
    <w:rsid w:val="008610DF"/>
    <w:rsid w:val="00861DDD"/>
    <w:rsid w:val="008628FF"/>
    <w:rsid w:val="0086427A"/>
    <w:rsid w:val="00865F37"/>
    <w:rsid w:val="008705EA"/>
    <w:rsid w:val="008732A6"/>
    <w:rsid w:val="008775D3"/>
    <w:rsid w:val="008851D4"/>
    <w:rsid w:val="008860EF"/>
    <w:rsid w:val="0088616C"/>
    <w:rsid w:val="00886BDD"/>
    <w:rsid w:val="008907D7"/>
    <w:rsid w:val="00892253"/>
    <w:rsid w:val="00892B53"/>
    <w:rsid w:val="00893BF8"/>
    <w:rsid w:val="00894927"/>
    <w:rsid w:val="00897178"/>
    <w:rsid w:val="008A0C3B"/>
    <w:rsid w:val="008A1C41"/>
    <w:rsid w:val="008A3AF6"/>
    <w:rsid w:val="008A4C9A"/>
    <w:rsid w:val="008B00EA"/>
    <w:rsid w:val="008B62B2"/>
    <w:rsid w:val="008B6339"/>
    <w:rsid w:val="008C0F75"/>
    <w:rsid w:val="008C4672"/>
    <w:rsid w:val="008C73E0"/>
    <w:rsid w:val="008D2825"/>
    <w:rsid w:val="008D5DD0"/>
    <w:rsid w:val="008E6873"/>
    <w:rsid w:val="008F0C2E"/>
    <w:rsid w:val="008F0F03"/>
    <w:rsid w:val="008F13CA"/>
    <w:rsid w:val="008F300B"/>
    <w:rsid w:val="008F503B"/>
    <w:rsid w:val="008F559C"/>
    <w:rsid w:val="008F64F7"/>
    <w:rsid w:val="008F6D71"/>
    <w:rsid w:val="00903577"/>
    <w:rsid w:val="009073FF"/>
    <w:rsid w:val="009100C1"/>
    <w:rsid w:val="0091055F"/>
    <w:rsid w:val="0091239F"/>
    <w:rsid w:val="009139DD"/>
    <w:rsid w:val="009179D9"/>
    <w:rsid w:val="00925BB9"/>
    <w:rsid w:val="0093087F"/>
    <w:rsid w:val="00931463"/>
    <w:rsid w:val="009315DA"/>
    <w:rsid w:val="00931D08"/>
    <w:rsid w:val="00931E5E"/>
    <w:rsid w:val="00932E70"/>
    <w:rsid w:val="00936E5C"/>
    <w:rsid w:val="00940BA4"/>
    <w:rsid w:val="00941F76"/>
    <w:rsid w:val="0094254C"/>
    <w:rsid w:val="00946AA4"/>
    <w:rsid w:val="00946D8F"/>
    <w:rsid w:val="00950073"/>
    <w:rsid w:val="0095032B"/>
    <w:rsid w:val="00954FCA"/>
    <w:rsid w:val="0095629C"/>
    <w:rsid w:val="00962D2F"/>
    <w:rsid w:val="009708AE"/>
    <w:rsid w:val="009708F0"/>
    <w:rsid w:val="00970CD2"/>
    <w:rsid w:val="00971D36"/>
    <w:rsid w:val="00971F3A"/>
    <w:rsid w:val="00974DA2"/>
    <w:rsid w:val="009768C6"/>
    <w:rsid w:val="009771EB"/>
    <w:rsid w:val="009808E9"/>
    <w:rsid w:val="00981584"/>
    <w:rsid w:val="009833DF"/>
    <w:rsid w:val="009837B5"/>
    <w:rsid w:val="009935E0"/>
    <w:rsid w:val="00994773"/>
    <w:rsid w:val="00995C0F"/>
    <w:rsid w:val="00995E6E"/>
    <w:rsid w:val="009966D5"/>
    <w:rsid w:val="009A0751"/>
    <w:rsid w:val="009A6F51"/>
    <w:rsid w:val="009B1C93"/>
    <w:rsid w:val="009B1F1E"/>
    <w:rsid w:val="009B2ABD"/>
    <w:rsid w:val="009B2F40"/>
    <w:rsid w:val="009B49F7"/>
    <w:rsid w:val="009B7B68"/>
    <w:rsid w:val="009C1173"/>
    <w:rsid w:val="009C2A25"/>
    <w:rsid w:val="009C2C1B"/>
    <w:rsid w:val="009D0FED"/>
    <w:rsid w:val="009D3770"/>
    <w:rsid w:val="009D454E"/>
    <w:rsid w:val="009E1668"/>
    <w:rsid w:val="009E2958"/>
    <w:rsid w:val="009E4282"/>
    <w:rsid w:val="009E4999"/>
    <w:rsid w:val="009F18D1"/>
    <w:rsid w:val="00A01CFE"/>
    <w:rsid w:val="00A023E4"/>
    <w:rsid w:val="00A03787"/>
    <w:rsid w:val="00A06A0C"/>
    <w:rsid w:val="00A074F0"/>
    <w:rsid w:val="00A156D8"/>
    <w:rsid w:val="00A15932"/>
    <w:rsid w:val="00A2156D"/>
    <w:rsid w:val="00A22FDA"/>
    <w:rsid w:val="00A234B3"/>
    <w:rsid w:val="00A27D49"/>
    <w:rsid w:val="00A30D4A"/>
    <w:rsid w:val="00A33F6D"/>
    <w:rsid w:val="00A34250"/>
    <w:rsid w:val="00A35C34"/>
    <w:rsid w:val="00A37F84"/>
    <w:rsid w:val="00A4231E"/>
    <w:rsid w:val="00A44AF1"/>
    <w:rsid w:val="00A514B5"/>
    <w:rsid w:val="00A51C7F"/>
    <w:rsid w:val="00A54D20"/>
    <w:rsid w:val="00A563B0"/>
    <w:rsid w:val="00A57E4A"/>
    <w:rsid w:val="00A71CF6"/>
    <w:rsid w:val="00A73283"/>
    <w:rsid w:val="00A75315"/>
    <w:rsid w:val="00A8024E"/>
    <w:rsid w:val="00A82230"/>
    <w:rsid w:val="00A824BA"/>
    <w:rsid w:val="00A83979"/>
    <w:rsid w:val="00A868B5"/>
    <w:rsid w:val="00A90B0D"/>
    <w:rsid w:val="00A91FB9"/>
    <w:rsid w:val="00A92F48"/>
    <w:rsid w:val="00A93D9D"/>
    <w:rsid w:val="00A95D9D"/>
    <w:rsid w:val="00A979B5"/>
    <w:rsid w:val="00AA58A9"/>
    <w:rsid w:val="00AA5FCD"/>
    <w:rsid w:val="00AA60B8"/>
    <w:rsid w:val="00AA6BC3"/>
    <w:rsid w:val="00AB2F12"/>
    <w:rsid w:val="00AB3F6D"/>
    <w:rsid w:val="00AB67CF"/>
    <w:rsid w:val="00AB7628"/>
    <w:rsid w:val="00AB7B59"/>
    <w:rsid w:val="00AC1A26"/>
    <w:rsid w:val="00AC1BE6"/>
    <w:rsid w:val="00AC3A61"/>
    <w:rsid w:val="00AC3B86"/>
    <w:rsid w:val="00AC4614"/>
    <w:rsid w:val="00AC6144"/>
    <w:rsid w:val="00AD1697"/>
    <w:rsid w:val="00AD2842"/>
    <w:rsid w:val="00AE1618"/>
    <w:rsid w:val="00AE23D3"/>
    <w:rsid w:val="00AE2581"/>
    <w:rsid w:val="00AE283E"/>
    <w:rsid w:val="00AE2B88"/>
    <w:rsid w:val="00AE3C30"/>
    <w:rsid w:val="00AE4872"/>
    <w:rsid w:val="00AF0ECC"/>
    <w:rsid w:val="00AF4536"/>
    <w:rsid w:val="00AF6483"/>
    <w:rsid w:val="00AF76D7"/>
    <w:rsid w:val="00B01951"/>
    <w:rsid w:val="00B02BA6"/>
    <w:rsid w:val="00B02CF0"/>
    <w:rsid w:val="00B113DB"/>
    <w:rsid w:val="00B142DE"/>
    <w:rsid w:val="00B16FE0"/>
    <w:rsid w:val="00B20A00"/>
    <w:rsid w:val="00B2144F"/>
    <w:rsid w:val="00B21503"/>
    <w:rsid w:val="00B23833"/>
    <w:rsid w:val="00B24AD3"/>
    <w:rsid w:val="00B25307"/>
    <w:rsid w:val="00B26724"/>
    <w:rsid w:val="00B307A6"/>
    <w:rsid w:val="00B378A3"/>
    <w:rsid w:val="00B40092"/>
    <w:rsid w:val="00B4196B"/>
    <w:rsid w:val="00B41E19"/>
    <w:rsid w:val="00B43C97"/>
    <w:rsid w:val="00B44371"/>
    <w:rsid w:val="00B45C4E"/>
    <w:rsid w:val="00B4789C"/>
    <w:rsid w:val="00B479FA"/>
    <w:rsid w:val="00B50505"/>
    <w:rsid w:val="00B537DA"/>
    <w:rsid w:val="00B549BB"/>
    <w:rsid w:val="00B55A34"/>
    <w:rsid w:val="00B56D7E"/>
    <w:rsid w:val="00B60EF7"/>
    <w:rsid w:val="00B610E0"/>
    <w:rsid w:val="00B615AF"/>
    <w:rsid w:val="00B62293"/>
    <w:rsid w:val="00B64C6D"/>
    <w:rsid w:val="00B65428"/>
    <w:rsid w:val="00B673DF"/>
    <w:rsid w:val="00B7269E"/>
    <w:rsid w:val="00B73293"/>
    <w:rsid w:val="00B7346B"/>
    <w:rsid w:val="00B734D9"/>
    <w:rsid w:val="00B7483F"/>
    <w:rsid w:val="00B75BD1"/>
    <w:rsid w:val="00B77621"/>
    <w:rsid w:val="00B87AA3"/>
    <w:rsid w:val="00B87CD7"/>
    <w:rsid w:val="00B90A98"/>
    <w:rsid w:val="00B91042"/>
    <w:rsid w:val="00B929E0"/>
    <w:rsid w:val="00B93B88"/>
    <w:rsid w:val="00B9677A"/>
    <w:rsid w:val="00B96DEA"/>
    <w:rsid w:val="00BA2048"/>
    <w:rsid w:val="00BB25E6"/>
    <w:rsid w:val="00BB3045"/>
    <w:rsid w:val="00BB4BC0"/>
    <w:rsid w:val="00BC1CE3"/>
    <w:rsid w:val="00BD05BF"/>
    <w:rsid w:val="00BD07B1"/>
    <w:rsid w:val="00BD3D20"/>
    <w:rsid w:val="00BD50F1"/>
    <w:rsid w:val="00BE1162"/>
    <w:rsid w:val="00BE427E"/>
    <w:rsid w:val="00BE56F9"/>
    <w:rsid w:val="00BE5E84"/>
    <w:rsid w:val="00BE6187"/>
    <w:rsid w:val="00BE7873"/>
    <w:rsid w:val="00BF17E9"/>
    <w:rsid w:val="00BF195B"/>
    <w:rsid w:val="00BF4A53"/>
    <w:rsid w:val="00BF6F9A"/>
    <w:rsid w:val="00BF7D26"/>
    <w:rsid w:val="00C00619"/>
    <w:rsid w:val="00C01301"/>
    <w:rsid w:val="00C016FE"/>
    <w:rsid w:val="00C01927"/>
    <w:rsid w:val="00C02D86"/>
    <w:rsid w:val="00C059C2"/>
    <w:rsid w:val="00C07F3F"/>
    <w:rsid w:val="00C16650"/>
    <w:rsid w:val="00C23DEA"/>
    <w:rsid w:val="00C24A63"/>
    <w:rsid w:val="00C2556A"/>
    <w:rsid w:val="00C258B7"/>
    <w:rsid w:val="00C267E5"/>
    <w:rsid w:val="00C33AC1"/>
    <w:rsid w:val="00C346CD"/>
    <w:rsid w:val="00C36DF4"/>
    <w:rsid w:val="00C40B29"/>
    <w:rsid w:val="00C4174C"/>
    <w:rsid w:val="00C43634"/>
    <w:rsid w:val="00C438FA"/>
    <w:rsid w:val="00C45E08"/>
    <w:rsid w:val="00C462BB"/>
    <w:rsid w:val="00C466FF"/>
    <w:rsid w:val="00C52EE2"/>
    <w:rsid w:val="00C536FD"/>
    <w:rsid w:val="00C54761"/>
    <w:rsid w:val="00C56C74"/>
    <w:rsid w:val="00C57C54"/>
    <w:rsid w:val="00C607C0"/>
    <w:rsid w:val="00C6146F"/>
    <w:rsid w:val="00C62E09"/>
    <w:rsid w:val="00C63571"/>
    <w:rsid w:val="00C66C25"/>
    <w:rsid w:val="00C70520"/>
    <w:rsid w:val="00C70AE8"/>
    <w:rsid w:val="00C71D29"/>
    <w:rsid w:val="00C73847"/>
    <w:rsid w:val="00C74C2E"/>
    <w:rsid w:val="00C772A9"/>
    <w:rsid w:val="00C772BC"/>
    <w:rsid w:val="00C77DEE"/>
    <w:rsid w:val="00C80F23"/>
    <w:rsid w:val="00C82447"/>
    <w:rsid w:val="00C83017"/>
    <w:rsid w:val="00C8321B"/>
    <w:rsid w:val="00C84719"/>
    <w:rsid w:val="00C84FA2"/>
    <w:rsid w:val="00C86C56"/>
    <w:rsid w:val="00C877AE"/>
    <w:rsid w:val="00C9019F"/>
    <w:rsid w:val="00C906C5"/>
    <w:rsid w:val="00C91B24"/>
    <w:rsid w:val="00C92A99"/>
    <w:rsid w:val="00C93009"/>
    <w:rsid w:val="00C9483B"/>
    <w:rsid w:val="00C9554D"/>
    <w:rsid w:val="00CA0769"/>
    <w:rsid w:val="00CA6EFE"/>
    <w:rsid w:val="00CC6C80"/>
    <w:rsid w:val="00CD03EA"/>
    <w:rsid w:val="00CD4972"/>
    <w:rsid w:val="00CD5FFD"/>
    <w:rsid w:val="00CE033E"/>
    <w:rsid w:val="00CE0F2B"/>
    <w:rsid w:val="00CE426B"/>
    <w:rsid w:val="00CE7025"/>
    <w:rsid w:val="00CF251C"/>
    <w:rsid w:val="00CF25D3"/>
    <w:rsid w:val="00CF267D"/>
    <w:rsid w:val="00CF30A1"/>
    <w:rsid w:val="00CF4BAD"/>
    <w:rsid w:val="00CF69CD"/>
    <w:rsid w:val="00D0308B"/>
    <w:rsid w:val="00D03949"/>
    <w:rsid w:val="00D042D0"/>
    <w:rsid w:val="00D0473A"/>
    <w:rsid w:val="00D07DA7"/>
    <w:rsid w:val="00D136DF"/>
    <w:rsid w:val="00D1491E"/>
    <w:rsid w:val="00D14EF2"/>
    <w:rsid w:val="00D150CF"/>
    <w:rsid w:val="00D1530D"/>
    <w:rsid w:val="00D164DD"/>
    <w:rsid w:val="00D17AD8"/>
    <w:rsid w:val="00D20385"/>
    <w:rsid w:val="00D22D2F"/>
    <w:rsid w:val="00D23A04"/>
    <w:rsid w:val="00D23DD2"/>
    <w:rsid w:val="00D2535A"/>
    <w:rsid w:val="00D27958"/>
    <w:rsid w:val="00D375BE"/>
    <w:rsid w:val="00D37F14"/>
    <w:rsid w:val="00D42FDD"/>
    <w:rsid w:val="00D4425B"/>
    <w:rsid w:val="00D447C7"/>
    <w:rsid w:val="00D4528F"/>
    <w:rsid w:val="00D4761E"/>
    <w:rsid w:val="00D54161"/>
    <w:rsid w:val="00D54724"/>
    <w:rsid w:val="00D560CC"/>
    <w:rsid w:val="00D56ED0"/>
    <w:rsid w:val="00D5767A"/>
    <w:rsid w:val="00D57EB3"/>
    <w:rsid w:val="00D60737"/>
    <w:rsid w:val="00D60843"/>
    <w:rsid w:val="00D61289"/>
    <w:rsid w:val="00D61AE7"/>
    <w:rsid w:val="00D6750F"/>
    <w:rsid w:val="00D70EE5"/>
    <w:rsid w:val="00D72950"/>
    <w:rsid w:val="00D74987"/>
    <w:rsid w:val="00D7612C"/>
    <w:rsid w:val="00D8024D"/>
    <w:rsid w:val="00D81761"/>
    <w:rsid w:val="00D82581"/>
    <w:rsid w:val="00D849A9"/>
    <w:rsid w:val="00D932D5"/>
    <w:rsid w:val="00D940AC"/>
    <w:rsid w:val="00D94B15"/>
    <w:rsid w:val="00D96DCD"/>
    <w:rsid w:val="00D97269"/>
    <w:rsid w:val="00D97E85"/>
    <w:rsid w:val="00DA1E9F"/>
    <w:rsid w:val="00DA2CF7"/>
    <w:rsid w:val="00DA5DB7"/>
    <w:rsid w:val="00DA69F1"/>
    <w:rsid w:val="00DA6C92"/>
    <w:rsid w:val="00DB14DA"/>
    <w:rsid w:val="00DB225A"/>
    <w:rsid w:val="00DC163E"/>
    <w:rsid w:val="00DC1EAB"/>
    <w:rsid w:val="00DC5B07"/>
    <w:rsid w:val="00DC5B4F"/>
    <w:rsid w:val="00DC628E"/>
    <w:rsid w:val="00DD0860"/>
    <w:rsid w:val="00DD1539"/>
    <w:rsid w:val="00DD239A"/>
    <w:rsid w:val="00DD3B61"/>
    <w:rsid w:val="00DD4A6C"/>
    <w:rsid w:val="00DD61FC"/>
    <w:rsid w:val="00DD672F"/>
    <w:rsid w:val="00DD6EF9"/>
    <w:rsid w:val="00DE308E"/>
    <w:rsid w:val="00DE3529"/>
    <w:rsid w:val="00DE4BD2"/>
    <w:rsid w:val="00DE6D11"/>
    <w:rsid w:val="00DE795B"/>
    <w:rsid w:val="00DF0EB1"/>
    <w:rsid w:val="00DF1B35"/>
    <w:rsid w:val="00DF3046"/>
    <w:rsid w:val="00DF6349"/>
    <w:rsid w:val="00DF78E7"/>
    <w:rsid w:val="00E02324"/>
    <w:rsid w:val="00E03815"/>
    <w:rsid w:val="00E062AC"/>
    <w:rsid w:val="00E06955"/>
    <w:rsid w:val="00E1206E"/>
    <w:rsid w:val="00E14719"/>
    <w:rsid w:val="00E14DF7"/>
    <w:rsid w:val="00E16537"/>
    <w:rsid w:val="00E17BB7"/>
    <w:rsid w:val="00E20C61"/>
    <w:rsid w:val="00E210CF"/>
    <w:rsid w:val="00E216A6"/>
    <w:rsid w:val="00E21D57"/>
    <w:rsid w:val="00E21FE5"/>
    <w:rsid w:val="00E242E3"/>
    <w:rsid w:val="00E24991"/>
    <w:rsid w:val="00E25B6C"/>
    <w:rsid w:val="00E25E04"/>
    <w:rsid w:val="00E26264"/>
    <w:rsid w:val="00E26846"/>
    <w:rsid w:val="00E3033F"/>
    <w:rsid w:val="00E30673"/>
    <w:rsid w:val="00E34666"/>
    <w:rsid w:val="00E3544D"/>
    <w:rsid w:val="00E368A6"/>
    <w:rsid w:val="00E37DEE"/>
    <w:rsid w:val="00E43CF7"/>
    <w:rsid w:val="00E44353"/>
    <w:rsid w:val="00E45E05"/>
    <w:rsid w:val="00E50D8C"/>
    <w:rsid w:val="00E52EC8"/>
    <w:rsid w:val="00E53F2D"/>
    <w:rsid w:val="00E619DD"/>
    <w:rsid w:val="00E64296"/>
    <w:rsid w:val="00E646FE"/>
    <w:rsid w:val="00E71029"/>
    <w:rsid w:val="00E729B0"/>
    <w:rsid w:val="00E77553"/>
    <w:rsid w:val="00E7793E"/>
    <w:rsid w:val="00E81F3E"/>
    <w:rsid w:val="00E8230B"/>
    <w:rsid w:val="00E8328B"/>
    <w:rsid w:val="00E87EC8"/>
    <w:rsid w:val="00E924AF"/>
    <w:rsid w:val="00E92AF5"/>
    <w:rsid w:val="00E97A8C"/>
    <w:rsid w:val="00E97F0E"/>
    <w:rsid w:val="00EA3AC2"/>
    <w:rsid w:val="00EA4A2C"/>
    <w:rsid w:val="00EA4C46"/>
    <w:rsid w:val="00EA6D0E"/>
    <w:rsid w:val="00EA7419"/>
    <w:rsid w:val="00EB046B"/>
    <w:rsid w:val="00EB0597"/>
    <w:rsid w:val="00EC0A38"/>
    <w:rsid w:val="00EC3ECF"/>
    <w:rsid w:val="00EC417E"/>
    <w:rsid w:val="00EC7638"/>
    <w:rsid w:val="00EC7CDA"/>
    <w:rsid w:val="00ED167E"/>
    <w:rsid w:val="00ED26DC"/>
    <w:rsid w:val="00ED4BCD"/>
    <w:rsid w:val="00ED72E6"/>
    <w:rsid w:val="00ED745C"/>
    <w:rsid w:val="00EE29CD"/>
    <w:rsid w:val="00EF10B0"/>
    <w:rsid w:val="00EF1D74"/>
    <w:rsid w:val="00EF3AC4"/>
    <w:rsid w:val="00EF4945"/>
    <w:rsid w:val="00EF4D56"/>
    <w:rsid w:val="00EF6AFD"/>
    <w:rsid w:val="00F03AF3"/>
    <w:rsid w:val="00F12E26"/>
    <w:rsid w:val="00F16BA5"/>
    <w:rsid w:val="00F16CC5"/>
    <w:rsid w:val="00F16F7C"/>
    <w:rsid w:val="00F1780C"/>
    <w:rsid w:val="00F21416"/>
    <w:rsid w:val="00F21647"/>
    <w:rsid w:val="00F2164A"/>
    <w:rsid w:val="00F2283D"/>
    <w:rsid w:val="00F2402F"/>
    <w:rsid w:val="00F26596"/>
    <w:rsid w:val="00F271AB"/>
    <w:rsid w:val="00F27CF8"/>
    <w:rsid w:val="00F32C9A"/>
    <w:rsid w:val="00F34D90"/>
    <w:rsid w:val="00F37B9A"/>
    <w:rsid w:val="00F414E8"/>
    <w:rsid w:val="00F415D0"/>
    <w:rsid w:val="00F43B91"/>
    <w:rsid w:val="00F4468A"/>
    <w:rsid w:val="00F461DA"/>
    <w:rsid w:val="00F51F3B"/>
    <w:rsid w:val="00F520B3"/>
    <w:rsid w:val="00F6113C"/>
    <w:rsid w:val="00F61758"/>
    <w:rsid w:val="00F6530C"/>
    <w:rsid w:val="00F66493"/>
    <w:rsid w:val="00F70B19"/>
    <w:rsid w:val="00F70FD5"/>
    <w:rsid w:val="00F71DA3"/>
    <w:rsid w:val="00F72EC5"/>
    <w:rsid w:val="00F75139"/>
    <w:rsid w:val="00F751D3"/>
    <w:rsid w:val="00F77A3A"/>
    <w:rsid w:val="00F82D16"/>
    <w:rsid w:val="00F83B07"/>
    <w:rsid w:val="00F87284"/>
    <w:rsid w:val="00F9007F"/>
    <w:rsid w:val="00F96547"/>
    <w:rsid w:val="00F96B09"/>
    <w:rsid w:val="00FA176D"/>
    <w:rsid w:val="00FA1857"/>
    <w:rsid w:val="00FA7D08"/>
    <w:rsid w:val="00FB11C0"/>
    <w:rsid w:val="00FB33AF"/>
    <w:rsid w:val="00FB38A2"/>
    <w:rsid w:val="00FB4587"/>
    <w:rsid w:val="00FB5DBB"/>
    <w:rsid w:val="00FC152D"/>
    <w:rsid w:val="00FC277E"/>
    <w:rsid w:val="00FC435F"/>
    <w:rsid w:val="00FC5F53"/>
    <w:rsid w:val="00FD1B84"/>
    <w:rsid w:val="00FD3A3D"/>
    <w:rsid w:val="00FD3D75"/>
    <w:rsid w:val="00FD7660"/>
    <w:rsid w:val="00FE0463"/>
    <w:rsid w:val="00FE1EA7"/>
    <w:rsid w:val="00FE27EF"/>
    <w:rsid w:val="00FE4C14"/>
    <w:rsid w:val="00FF0DA4"/>
    <w:rsid w:val="00FF60D5"/>
    <w:rsid w:val="00FF79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FAD11E4"/>
  <w15:chartTrackingRefBased/>
  <w15:docId w15:val="{8175FA50-5527-4AD7-8711-9282F4BF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qFormat/>
    <w:pPr>
      <w:keepNext/>
      <w:numPr>
        <w:ilvl w:val="3"/>
        <w:numId w:val="1"/>
      </w:numPr>
      <w:spacing w:before="240" w:after="60"/>
      <w:outlineLvl w:val="3"/>
    </w:pPr>
    <w:rPr>
      <w:rFonts w:eastAsia="MS ??"/>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4"/>
      <w:szCs w:val="24"/>
    </w:rPr>
  </w:style>
  <w:style w:type="character" w:customStyle="1" w:styleId="WW8Num5z1">
    <w:name w:val="WW8Num5z1"/>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i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i w:val="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Privzetapisavaodstavka2">
    <w:name w:val="Privzeta pisava odstavka2"/>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rPr>
      <w:sz w:val="22"/>
      <w:szCs w:val="22"/>
    </w:rPr>
  </w:style>
  <w:style w:type="character" w:customStyle="1" w:styleId="NogaZnak">
    <w:name w:val="Noga Znak"/>
    <w:uiPriority w:val="99"/>
    <w:rPr>
      <w:sz w:val="22"/>
      <w:szCs w:val="22"/>
    </w:rPr>
  </w:style>
  <w:style w:type="character" w:customStyle="1" w:styleId="Naslov1Znak">
    <w:name w:val="Naslov 1 Znak"/>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x-none"/>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styleId="Hiperpovezava">
    <w:name w:val="Hyperlink"/>
    <w:uiPriority w:val="99"/>
    <w:rPr>
      <w:color w:val="0000FF"/>
      <w:u w:val="single"/>
    </w:rPr>
  </w:style>
  <w:style w:type="character" w:customStyle="1" w:styleId="NaslovZnak">
    <w:name w:val="Naslov Znak"/>
    <w:rPr>
      <w:rFonts w:ascii="Times New Roman" w:eastAsia="Times New Roman" w:hAnsi="Times New Roman" w:cs="Times New Roman"/>
      <w:b/>
      <w:bCs/>
      <w:sz w:val="28"/>
      <w:szCs w:val="24"/>
      <w:lang w:val="x-none"/>
    </w:rPr>
  </w:style>
  <w:style w:type="character" w:customStyle="1" w:styleId="Slog1">
    <w:name w:val="Slog1"/>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uiPriority w:val="99"/>
    <w:rPr>
      <w:rFonts w:ascii="Times New Roman" w:eastAsia="Times New Roman" w:hAnsi="Times New Roman" w:cs="Times New Roman"/>
    </w:rPr>
  </w:style>
  <w:style w:type="character" w:customStyle="1" w:styleId="FootnoteCharacters">
    <w:name w:val="Footnote Characters"/>
    <w:rPr>
      <w:vertAlign w:val="superscript"/>
    </w:rPr>
  </w:style>
  <w:style w:type="character" w:styleId="tevilkastrani">
    <w:name w:val="page number"/>
    <w:basedOn w:val="Privzetapisavaodstavka2"/>
  </w:style>
  <w:style w:type="character" w:styleId="SledenaHiperpovezava">
    <w:name w:val="FollowedHyperlink"/>
    <w:rPr>
      <w:color w:val="800080"/>
      <w:u w:val="single"/>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styleId="Poudarek">
    <w:name w:val="Emphasis"/>
    <w:qFormat/>
    <w:rPr>
      <w:i/>
      <w:iCs/>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x-none"/>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styleId="Sprotnaopomba-sklic">
    <w:name w:val="footnote reference"/>
    <w:aliases w:val="Footnote symbol,Footnote,Fussnota,number,SUPERS,BVI fnr"/>
    <w:uiPriority w:val="99"/>
    <w:rPr>
      <w:vertAlign w:val="superscript"/>
    </w:rPr>
  </w:style>
  <w:style w:type="character" w:styleId="Konnaopomba-sklic">
    <w:name w:val="endnote reference"/>
    <w:rPr>
      <w:vertAlign w:val="superscript"/>
    </w:rPr>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x-none"/>
    </w:rPr>
  </w:style>
  <w:style w:type="paragraph" w:styleId="Telobesedila">
    <w:name w:val="Body Text"/>
    <w:basedOn w:val="Navaden"/>
    <w:link w:val="TelobesedilaZnak1"/>
    <w:pPr>
      <w:spacing w:after="120"/>
    </w:pPr>
    <w:rPr>
      <w:rFonts w:ascii="Times New Roman" w:eastAsia="Times New Roman" w:hAnsi="Times New Roman"/>
      <w:sz w:val="24"/>
      <w:szCs w:val="24"/>
    </w:rPr>
  </w:style>
  <w:style w:type="paragraph" w:styleId="Seznam">
    <w:name w:val="List"/>
    <w:basedOn w:val="Telobesedila"/>
    <w:rPr>
      <w:rFonts w:cs="Lohit Devanagari"/>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w:basedOn w:val="Navaden"/>
    <w:pPr>
      <w:tabs>
        <w:tab w:val="center" w:pos="4536"/>
        <w:tab w:val="right" w:pos="9072"/>
      </w:tabs>
    </w:pPr>
  </w:style>
  <w:style w:type="paragraph" w:styleId="Noga">
    <w:name w:val="footer"/>
    <w:basedOn w:val="Navaden"/>
    <w:uiPriority w:val="99"/>
    <w:pPr>
      <w:tabs>
        <w:tab w:val="center" w:pos="4536"/>
        <w:tab w:val="right" w:pos="9072"/>
      </w:tabs>
    </w:p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Pr>
      <w:rFonts w:ascii="Times New Roman" w:eastAsia="Times New Roman" w:hAnsi="Times New Roman"/>
      <w:sz w:val="20"/>
      <w:szCs w:val="20"/>
    </w:r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paragraph" w:styleId="Besedilooblaka">
    <w:name w:val="Balloon Text"/>
    <w:basedOn w:val="Navaden"/>
    <w:rPr>
      <w:rFonts w:ascii="Tahoma" w:eastAsia="Times New Roman" w:hAnsi="Tahoma" w:cs="Tahoma"/>
      <w:sz w:val="16"/>
      <w:szCs w:val="16"/>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pPr>
      <w:widowControl w:val="0"/>
      <w:suppressAutoHyphens/>
      <w:spacing w:before="80" w:after="80" w:line="280" w:lineRule="atLeast"/>
      <w:contextualSpacing/>
      <w:jc w:val="both"/>
    </w:pPr>
    <w:rPr>
      <w:rFonts w:ascii="Garamond" w:hAnsi="Garamond" w:cs="Garamond"/>
      <w:bCs/>
      <w:sz w:val="22"/>
      <w:lang w:eastAsia="zh-CN"/>
    </w:rPr>
  </w:style>
  <w:style w:type="paragraph" w:styleId="Podnaslov">
    <w:name w:val="Subtitle"/>
    <w:basedOn w:val="Navaden"/>
    <w:next w:val="Telobesedila"/>
    <w:qFormat/>
    <w:pPr>
      <w:jc w:val="both"/>
    </w:pPr>
    <w:rPr>
      <w:rFonts w:ascii="Arial" w:eastAsia="Times New Roman" w:hAnsi="Arial" w:cs="Arial"/>
      <w:sz w:val="28"/>
      <w:szCs w:val="20"/>
    </w:rPr>
  </w:style>
  <w:style w:type="paragraph" w:styleId="Telobesedila-zamik">
    <w:name w:val="Body Text Indent"/>
    <w:basedOn w:val="Navaden"/>
    <w:pPr>
      <w:spacing w:after="120"/>
      <w:ind w:left="283"/>
    </w:pPr>
    <w:rPr>
      <w:rFonts w:ascii="SL Dutch" w:eastAsia="Times New Roman" w:hAnsi="SL Dutch" w:cs="SL Dutch"/>
      <w:b/>
      <w:color w:val="000000"/>
      <w:sz w:val="24"/>
      <w:szCs w:val="20"/>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styleId="Navadensplet">
    <w:name w:val="Normal (Web)"/>
    <w:basedOn w:val="Navaden"/>
    <w:pPr>
      <w:spacing w:before="280" w:after="280"/>
    </w:pPr>
    <w:rPr>
      <w:rFonts w:ascii="Times New Roman" w:eastAsia="Times New Roman" w:hAnsi="Times New Roman"/>
      <w:sz w:val="24"/>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x-none"/>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5"/>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iPriority w:val="99"/>
    <w:semiHidden/>
    <w:unhideWhenUsed/>
    <w:rsid w:val="00B45C4E"/>
    <w:pPr>
      <w:spacing w:after="120" w:line="480" w:lineRule="auto"/>
    </w:pPr>
  </w:style>
  <w:style w:type="character" w:customStyle="1" w:styleId="Telobesedila2Znak1">
    <w:name w:val="Telo besedila 2 Znak1"/>
    <w:link w:val="Telobesedila2"/>
    <w:uiPriority w:val="99"/>
    <w:semiHidden/>
    <w:rsid w:val="00B45C4E"/>
    <w:rPr>
      <w:rFonts w:ascii="Calibri" w:eastAsia="Calibri" w:hAnsi="Calibri"/>
      <w:sz w:val="22"/>
      <w:szCs w:val="22"/>
      <w:lang w:eastAsia="zh-CN"/>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link w:val="Sprotnaopomba-besedilo"/>
    <w:uiPriority w:val="99"/>
    <w:rsid w:val="00B45C4E"/>
    <w:rPr>
      <w:lang w:eastAsia="zh-CN"/>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99"/>
    <w:qFormat/>
    <w:rsid w:val="00B45C4E"/>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99"/>
    <w:qFormat/>
    <w:rsid w:val="00B45C4E"/>
  </w:style>
  <w:style w:type="table" w:styleId="Tabelamrea">
    <w:name w:val="Table Grid"/>
    <w:basedOn w:val="Navadnatabela"/>
    <w:uiPriority w:val="59"/>
    <w:rsid w:val="00285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avaden"/>
    <w:rsid w:val="00A06A0C"/>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BasicParagraph">
    <w:name w:val="[Basic Paragraph]"/>
    <w:basedOn w:val="Navaden"/>
    <w:link w:val="BasicParagraphZnak"/>
    <w:uiPriority w:val="99"/>
    <w:rsid w:val="004F47A6"/>
    <w:pPr>
      <w:suppressAutoHyphens w:val="0"/>
      <w:autoSpaceDE w:val="0"/>
      <w:autoSpaceDN w:val="0"/>
      <w:adjustRightInd w:val="0"/>
      <w:spacing w:line="288" w:lineRule="auto"/>
      <w:textAlignment w:val="center"/>
    </w:pPr>
    <w:rPr>
      <w:rFonts w:ascii="Minion Pro" w:eastAsiaTheme="minorHAnsi" w:hAnsi="Minion Pro" w:cs="Minion Pro"/>
      <w:color w:val="000000"/>
      <w:sz w:val="24"/>
      <w:szCs w:val="24"/>
      <w:lang w:val="en-US" w:eastAsia="en-US"/>
    </w:rPr>
  </w:style>
  <w:style w:type="character" w:customStyle="1" w:styleId="BasicParagraphZnak">
    <w:name w:val="[Basic Paragraph] Znak"/>
    <w:basedOn w:val="Privzetapisavaodstavka"/>
    <w:link w:val="BasicParagraph"/>
    <w:uiPriority w:val="99"/>
    <w:rsid w:val="004F47A6"/>
    <w:rPr>
      <w:rFonts w:ascii="Minion Pro" w:eastAsiaTheme="minorHAnsi" w:hAnsi="Minion Pro" w:cs="Minion Pro"/>
      <w:color w:val="000000"/>
      <w:sz w:val="24"/>
      <w:szCs w:val="24"/>
      <w:lang w:val="en-US" w:eastAsia="en-US"/>
    </w:rPr>
  </w:style>
  <w:style w:type="character" w:styleId="Besedilooznabemesta">
    <w:name w:val="Placeholder Text"/>
    <w:basedOn w:val="Privzetapisavaodstavka"/>
    <w:uiPriority w:val="99"/>
    <w:semiHidden/>
    <w:rsid w:val="00B7483F"/>
    <w:rPr>
      <w:color w:val="808080"/>
    </w:rPr>
  </w:style>
  <w:style w:type="paragraph" w:customStyle="1" w:styleId="Body">
    <w:name w:val="Body"/>
    <w:rsid w:val="000853AE"/>
    <w:pPr>
      <w:pBdr>
        <w:top w:val="nil"/>
        <w:left w:val="nil"/>
        <w:bottom w:val="nil"/>
        <w:right w:val="nil"/>
        <w:between w:val="nil"/>
        <w:bar w:val="nil"/>
      </w:pBdr>
    </w:pPr>
    <w:rPr>
      <w:rFonts w:ascii="Helvetica Neue" w:eastAsia="Helvetica Neue" w:hAnsi="Helvetica Neue" w:cs="Helvetica Neue"/>
      <w:color w:val="000000"/>
      <w:sz w:val="22"/>
      <w:szCs w:val="22"/>
      <w:bdr w:val="nil"/>
      <w:lang w:val="en-US" w:eastAsia="en-US"/>
    </w:rPr>
  </w:style>
  <w:style w:type="character" w:customStyle="1" w:styleId="TelobesedilaZnak1">
    <w:name w:val="Telo besedila Znak1"/>
    <w:basedOn w:val="Privzetapisavaodstavka"/>
    <w:link w:val="Telobesedila"/>
    <w:locked/>
    <w:rsid w:val="00ED4BCD"/>
    <w:rPr>
      <w:sz w:val="24"/>
      <w:szCs w:val="24"/>
      <w:lang w:eastAsia="zh-CN"/>
    </w:rPr>
  </w:style>
  <w:style w:type="character" w:styleId="Nerazreenaomemba">
    <w:name w:val="Unresolved Mention"/>
    <w:basedOn w:val="Privzetapisavaodstavka"/>
    <w:uiPriority w:val="99"/>
    <w:semiHidden/>
    <w:unhideWhenUsed/>
    <w:rsid w:val="000E0CC6"/>
    <w:rPr>
      <w:color w:val="605E5C"/>
      <w:shd w:val="clear" w:color="auto" w:fill="E1DFDD"/>
    </w:rPr>
  </w:style>
  <w:style w:type="character" w:styleId="Pripombasklic">
    <w:name w:val="annotation reference"/>
    <w:basedOn w:val="Privzetapisavaodstavka"/>
    <w:uiPriority w:val="99"/>
    <w:semiHidden/>
    <w:unhideWhenUsed/>
    <w:rsid w:val="00A95D9D"/>
    <w:rPr>
      <w:sz w:val="16"/>
      <w:szCs w:val="16"/>
    </w:rPr>
  </w:style>
  <w:style w:type="paragraph" w:styleId="Pripombabesedilo">
    <w:name w:val="annotation text"/>
    <w:basedOn w:val="Navaden"/>
    <w:link w:val="PripombabesediloZnak"/>
    <w:uiPriority w:val="99"/>
    <w:semiHidden/>
    <w:unhideWhenUsed/>
    <w:rsid w:val="00A95D9D"/>
    <w:rPr>
      <w:sz w:val="20"/>
      <w:szCs w:val="20"/>
    </w:rPr>
  </w:style>
  <w:style w:type="character" w:customStyle="1" w:styleId="PripombabesediloZnak">
    <w:name w:val="Pripomba – besedilo Znak"/>
    <w:basedOn w:val="Privzetapisavaodstavka"/>
    <w:link w:val="Pripombabesedilo"/>
    <w:uiPriority w:val="99"/>
    <w:semiHidden/>
    <w:rsid w:val="00A95D9D"/>
    <w:rPr>
      <w:rFonts w:ascii="Calibri" w:eastAsia="Calibri" w:hAnsi="Calibri"/>
      <w:lang w:eastAsia="zh-CN"/>
    </w:rPr>
  </w:style>
  <w:style w:type="paragraph" w:styleId="Zadevapripombe">
    <w:name w:val="annotation subject"/>
    <w:basedOn w:val="Pripombabesedilo"/>
    <w:next w:val="Pripombabesedilo"/>
    <w:link w:val="ZadevapripombeZnak"/>
    <w:uiPriority w:val="99"/>
    <w:semiHidden/>
    <w:unhideWhenUsed/>
    <w:rsid w:val="00A95D9D"/>
    <w:rPr>
      <w:b/>
      <w:bCs/>
    </w:rPr>
  </w:style>
  <w:style w:type="character" w:customStyle="1" w:styleId="ZadevapripombeZnak">
    <w:name w:val="Zadeva pripombe Znak"/>
    <w:basedOn w:val="PripombabesediloZnak"/>
    <w:link w:val="Zadevapripombe"/>
    <w:uiPriority w:val="99"/>
    <w:semiHidden/>
    <w:rsid w:val="00A95D9D"/>
    <w:rPr>
      <w:rFonts w:ascii="Calibri" w:eastAsia="Calibri" w:hAnsi="Calibri"/>
      <w:b/>
      <w:bCs/>
      <w:lang w:eastAsia="zh-CN"/>
    </w:rPr>
  </w:style>
  <w:style w:type="paragraph" w:customStyle="1" w:styleId="PGNavaden">
    <w:name w:val="PG Navaden"/>
    <w:basedOn w:val="Navaden"/>
    <w:rsid w:val="00184067"/>
    <w:pPr>
      <w:suppressAutoHyphens w:val="0"/>
      <w:jc w:val="both"/>
    </w:pPr>
    <w:rPr>
      <w:rFonts w:ascii="DINCE-Regular" w:eastAsia="Times New Roman" w:hAnsi="DINCE-Regular"/>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00612">
      <w:bodyDiv w:val="1"/>
      <w:marLeft w:val="0"/>
      <w:marRight w:val="0"/>
      <w:marTop w:val="0"/>
      <w:marBottom w:val="0"/>
      <w:divBdr>
        <w:top w:val="none" w:sz="0" w:space="0" w:color="auto"/>
        <w:left w:val="none" w:sz="0" w:space="0" w:color="auto"/>
        <w:bottom w:val="none" w:sz="0" w:space="0" w:color="auto"/>
        <w:right w:val="none" w:sz="0" w:space="0" w:color="auto"/>
      </w:divBdr>
    </w:div>
    <w:div w:id="182673934">
      <w:bodyDiv w:val="1"/>
      <w:marLeft w:val="0"/>
      <w:marRight w:val="0"/>
      <w:marTop w:val="0"/>
      <w:marBottom w:val="0"/>
      <w:divBdr>
        <w:top w:val="none" w:sz="0" w:space="0" w:color="auto"/>
        <w:left w:val="none" w:sz="0" w:space="0" w:color="auto"/>
        <w:bottom w:val="none" w:sz="0" w:space="0" w:color="auto"/>
        <w:right w:val="none" w:sz="0" w:space="0" w:color="auto"/>
      </w:divBdr>
    </w:div>
    <w:div w:id="199629960">
      <w:bodyDiv w:val="1"/>
      <w:marLeft w:val="0"/>
      <w:marRight w:val="0"/>
      <w:marTop w:val="0"/>
      <w:marBottom w:val="0"/>
      <w:divBdr>
        <w:top w:val="none" w:sz="0" w:space="0" w:color="auto"/>
        <w:left w:val="none" w:sz="0" w:space="0" w:color="auto"/>
        <w:bottom w:val="none" w:sz="0" w:space="0" w:color="auto"/>
        <w:right w:val="none" w:sz="0" w:space="0" w:color="auto"/>
      </w:divBdr>
    </w:div>
    <w:div w:id="329868129">
      <w:bodyDiv w:val="1"/>
      <w:marLeft w:val="0"/>
      <w:marRight w:val="0"/>
      <w:marTop w:val="0"/>
      <w:marBottom w:val="0"/>
      <w:divBdr>
        <w:top w:val="none" w:sz="0" w:space="0" w:color="auto"/>
        <w:left w:val="none" w:sz="0" w:space="0" w:color="auto"/>
        <w:bottom w:val="none" w:sz="0" w:space="0" w:color="auto"/>
        <w:right w:val="none" w:sz="0" w:space="0" w:color="auto"/>
      </w:divBdr>
    </w:div>
    <w:div w:id="436561666">
      <w:bodyDiv w:val="1"/>
      <w:marLeft w:val="0"/>
      <w:marRight w:val="0"/>
      <w:marTop w:val="0"/>
      <w:marBottom w:val="0"/>
      <w:divBdr>
        <w:top w:val="none" w:sz="0" w:space="0" w:color="auto"/>
        <w:left w:val="none" w:sz="0" w:space="0" w:color="auto"/>
        <w:bottom w:val="none" w:sz="0" w:space="0" w:color="auto"/>
        <w:right w:val="none" w:sz="0" w:space="0" w:color="auto"/>
      </w:divBdr>
    </w:div>
    <w:div w:id="451098138">
      <w:bodyDiv w:val="1"/>
      <w:marLeft w:val="0"/>
      <w:marRight w:val="0"/>
      <w:marTop w:val="0"/>
      <w:marBottom w:val="0"/>
      <w:divBdr>
        <w:top w:val="none" w:sz="0" w:space="0" w:color="auto"/>
        <w:left w:val="none" w:sz="0" w:space="0" w:color="auto"/>
        <w:bottom w:val="none" w:sz="0" w:space="0" w:color="auto"/>
        <w:right w:val="none" w:sz="0" w:space="0" w:color="auto"/>
      </w:divBdr>
    </w:div>
    <w:div w:id="601376419">
      <w:bodyDiv w:val="1"/>
      <w:marLeft w:val="0"/>
      <w:marRight w:val="0"/>
      <w:marTop w:val="0"/>
      <w:marBottom w:val="0"/>
      <w:divBdr>
        <w:top w:val="none" w:sz="0" w:space="0" w:color="auto"/>
        <w:left w:val="none" w:sz="0" w:space="0" w:color="auto"/>
        <w:bottom w:val="none" w:sz="0" w:space="0" w:color="auto"/>
        <w:right w:val="none" w:sz="0" w:space="0" w:color="auto"/>
      </w:divBdr>
    </w:div>
    <w:div w:id="603001546">
      <w:bodyDiv w:val="1"/>
      <w:marLeft w:val="0"/>
      <w:marRight w:val="0"/>
      <w:marTop w:val="0"/>
      <w:marBottom w:val="0"/>
      <w:divBdr>
        <w:top w:val="none" w:sz="0" w:space="0" w:color="auto"/>
        <w:left w:val="none" w:sz="0" w:space="0" w:color="auto"/>
        <w:bottom w:val="none" w:sz="0" w:space="0" w:color="auto"/>
        <w:right w:val="none" w:sz="0" w:space="0" w:color="auto"/>
      </w:divBdr>
    </w:div>
    <w:div w:id="650864325">
      <w:bodyDiv w:val="1"/>
      <w:marLeft w:val="0"/>
      <w:marRight w:val="0"/>
      <w:marTop w:val="0"/>
      <w:marBottom w:val="0"/>
      <w:divBdr>
        <w:top w:val="none" w:sz="0" w:space="0" w:color="auto"/>
        <w:left w:val="none" w:sz="0" w:space="0" w:color="auto"/>
        <w:bottom w:val="none" w:sz="0" w:space="0" w:color="auto"/>
        <w:right w:val="none" w:sz="0" w:space="0" w:color="auto"/>
      </w:divBdr>
    </w:div>
    <w:div w:id="702557630">
      <w:bodyDiv w:val="1"/>
      <w:marLeft w:val="0"/>
      <w:marRight w:val="0"/>
      <w:marTop w:val="0"/>
      <w:marBottom w:val="0"/>
      <w:divBdr>
        <w:top w:val="none" w:sz="0" w:space="0" w:color="auto"/>
        <w:left w:val="none" w:sz="0" w:space="0" w:color="auto"/>
        <w:bottom w:val="none" w:sz="0" w:space="0" w:color="auto"/>
        <w:right w:val="none" w:sz="0" w:space="0" w:color="auto"/>
      </w:divBdr>
    </w:div>
    <w:div w:id="892280088">
      <w:bodyDiv w:val="1"/>
      <w:marLeft w:val="0"/>
      <w:marRight w:val="0"/>
      <w:marTop w:val="0"/>
      <w:marBottom w:val="0"/>
      <w:divBdr>
        <w:top w:val="none" w:sz="0" w:space="0" w:color="auto"/>
        <w:left w:val="none" w:sz="0" w:space="0" w:color="auto"/>
        <w:bottom w:val="none" w:sz="0" w:space="0" w:color="auto"/>
        <w:right w:val="none" w:sz="0" w:space="0" w:color="auto"/>
      </w:divBdr>
    </w:div>
    <w:div w:id="934901882">
      <w:bodyDiv w:val="1"/>
      <w:marLeft w:val="0"/>
      <w:marRight w:val="0"/>
      <w:marTop w:val="0"/>
      <w:marBottom w:val="0"/>
      <w:divBdr>
        <w:top w:val="none" w:sz="0" w:space="0" w:color="auto"/>
        <w:left w:val="none" w:sz="0" w:space="0" w:color="auto"/>
        <w:bottom w:val="none" w:sz="0" w:space="0" w:color="auto"/>
        <w:right w:val="none" w:sz="0" w:space="0" w:color="auto"/>
      </w:divBdr>
    </w:div>
    <w:div w:id="1045252704">
      <w:bodyDiv w:val="1"/>
      <w:marLeft w:val="0"/>
      <w:marRight w:val="0"/>
      <w:marTop w:val="0"/>
      <w:marBottom w:val="0"/>
      <w:divBdr>
        <w:top w:val="none" w:sz="0" w:space="0" w:color="auto"/>
        <w:left w:val="none" w:sz="0" w:space="0" w:color="auto"/>
        <w:bottom w:val="none" w:sz="0" w:space="0" w:color="auto"/>
        <w:right w:val="none" w:sz="0" w:space="0" w:color="auto"/>
      </w:divBdr>
    </w:div>
    <w:div w:id="1101102891">
      <w:bodyDiv w:val="1"/>
      <w:marLeft w:val="0"/>
      <w:marRight w:val="0"/>
      <w:marTop w:val="0"/>
      <w:marBottom w:val="0"/>
      <w:divBdr>
        <w:top w:val="none" w:sz="0" w:space="0" w:color="auto"/>
        <w:left w:val="none" w:sz="0" w:space="0" w:color="auto"/>
        <w:bottom w:val="none" w:sz="0" w:space="0" w:color="auto"/>
        <w:right w:val="none" w:sz="0" w:space="0" w:color="auto"/>
      </w:divBdr>
    </w:div>
    <w:div w:id="1107583149">
      <w:bodyDiv w:val="1"/>
      <w:marLeft w:val="0"/>
      <w:marRight w:val="0"/>
      <w:marTop w:val="0"/>
      <w:marBottom w:val="0"/>
      <w:divBdr>
        <w:top w:val="none" w:sz="0" w:space="0" w:color="auto"/>
        <w:left w:val="none" w:sz="0" w:space="0" w:color="auto"/>
        <w:bottom w:val="none" w:sz="0" w:space="0" w:color="auto"/>
        <w:right w:val="none" w:sz="0" w:space="0" w:color="auto"/>
      </w:divBdr>
    </w:div>
    <w:div w:id="1174615893">
      <w:bodyDiv w:val="1"/>
      <w:marLeft w:val="0"/>
      <w:marRight w:val="0"/>
      <w:marTop w:val="0"/>
      <w:marBottom w:val="0"/>
      <w:divBdr>
        <w:top w:val="none" w:sz="0" w:space="0" w:color="auto"/>
        <w:left w:val="none" w:sz="0" w:space="0" w:color="auto"/>
        <w:bottom w:val="none" w:sz="0" w:space="0" w:color="auto"/>
        <w:right w:val="none" w:sz="0" w:space="0" w:color="auto"/>
      </w:divBdr>
    </w:div>
    <w:div w:id="1278488039">
      <w:bodyDiv w:val="1"/>
      <w:marLeft w:val="0"/>
      <w:marRight w:val="0"/>
      <w:marTop w:val="0"/>
      <w:marBottom w:val="0"/>
      <w:divBdr>
        <w:top w:val="none" w:sz="0" w:space="0" w:color="auto"/>
        <w:left w:val="none" w:sz="0" w:space="0" w:color="auto"/>
        <w:bottom w:val="none" w:sz="0" w:space="0" w:color="auto"/>
        <w:right w:val="none" w:sz="0" w:space="0" w:color="auto"/>
      </w:divBdr>
    </w:div>
    <w:div w:id="1326275402">
      <w:bodyDiv w:val="1"/>
      <w:marLeft w:val="0"/>
      <w:marRight w:val="0"/>
      <w:marTop w:val="0"/>
      <w:marBottom w:val="0"/>
      <w:divBdr>
        <w:top w:val="none" w:sz="0" w:space="0" w:color="auto"/>
        <w:left w:val="none" w:sz="0" w:space="0" w:color="auto"/>
        <w:bottom w:val="none" w:sz="0" w:space="0" w:color="auto"/>
        <w:right w:val="none" w:sz="0" w:space="0" w:color="auto"/>
      </w:divBdr>
    </w:div>
    <w:div w:id="1438255211">
      <w:bodyDiv w:val="1"/>
      <w:marLeft w:val="0"/>
      <w:marRight w:val="0"/>
      <w:marTop w:val="0"/>
      <w:marBottom w:val="0"/>
      <w:divBdr>
        <w:top w:val="none" w:sz="0" w:space="0" w:color="auto"/>
        <w:left w:val="none" w:sz="0" w:space="0" w:color="auto"/>
        <w:bottom w:val="none" w:sz="0" w:space="0" w:color="auto"/>
        <w:right w:val="none" w:sz="0" w:space="0" w:color="auto"/>
      </w:divBdr>
    </w:div>
    <w:div w:id="1462653162">
      <w:bodyDiv w:val="1"/>
      <w:marLeft w:val="0"/>
      <w:marRight w:val="0"/>
      <w:marTop w:val="0"/>
      <w:marBottom w:val="0"/>
      <w:divBdr>
        <w:top w:val="none" w:sz="0" w:space="0" w:color="auto"/>
        <w:left w:val="none" w:sz="0" w:space="0" w:color="auto"/>
        <w:bottom w:val="none" w:sz="0" w:space="0" w:color="auto"/>
        <w:right w:val="none" w:sz="0" w:space="0" w:color="auto"/>
      </w:divBdr>
    </w:div>
    <w:div w:id="1554000370">
      <w:bodyDiv w:val="1"/>
      <w:marLeft w:val="0"/>
      <w:marRight w:val="0"/>
      <w:marTop w:val="0"/>
      <w:marBottom w:val="0"/>
      <w:divBdr>
        <w:top w:val="none" w:sz="0" w:space="0" w:color="auto"/>
        <w:left w:val="none" w:sz="0" w:space="0" w:color="auto"/>
        <w:bottom w:val="none" w:sz="0" w:space="0" w:color="auto"/>
        <w:right w:val="none" w:sz="0" w:space="0" w:color="auto"/>
      </w:divBdr>
    </w:div>
    <w:div w:id="1596522730">
      <w:bodyDiv w:val="1"/>
      <w:marLeft w:val="0"/>
      <w:marRight w:val="0"/>
      <w:marTop w:val="0"/>
      <w:marBottom w:val="0"/>
      <w:divBdr>
        <w:top w:val="none" w:sz="0" w:space="0" w:color="auto"/>
        <w:left w:val="none" w:sz="0" w:space="0" w:color="auto"/>
        <w:bottom w:val="none" w:sz="0" w:space="0" w:color="auto"/>
        <w:right w:val="none" w:sz="0" w:space="0" w:color="auto"/>
      </w:divBdr>
    </w:div>
    <w:div w:id="1670332427">
      <w:bodyDiv w:val="1"/>
      <w:marLeft w:val="0"/>
      <w:marRight w:val="0"/>
      <w:marTop w:val="0"/>
      <w:marBottom w:val="0"/>
      <w:divBdr>
        <w:top w:val="none" w:sz="0" w:space="0" w:color="auto"/>
        <w:left w:val="none" w:sz="0" w:space="0" w:color="auto"/>
        <w:bottom w:val="none" w:sz="0" w:space="0" w:color="auto"/>
        <w:right w:val="none" w:sz="0" w:space="0" w:color="auto"/>
      </w:divBdr>
    </w:div>
    <w:div w:id="1706980089">
      <w:bodyDiv w:val="1"/>
      <w:marLeft w:val="0"/>
      <w:marRight w:val="0"/>
      <w:marTop w:val="0"/>
      <w:marBottom w:val="0"/>
      <w:divBdr>
        <w:top w:val="none" w:sz="0" w:space="0" w:color="auto"/>
        <w:left w:val="none" w:sz="0" w:space="0" w:color="auto"/>
        <w:bottom w:val="none" w:sz="0" w:space="0" w:color="auto"/>
        <w:right w:val="none" w:sz="0" w:space="0" w:color="auto"/>
      </w:divBdr>
    </w:div>
    <w:div w:id="1798448584">
      <w:bodyDiv w:val="1"/>
      <w:marLeft w:val="0"/>
      <w:marRight w:val="0"/>
      <w:marTop w:val="0"/>
      <w:marBottom w:val="0"/>
      <w:divBdr>
        <w:top w:val="none" w:sz="0" w:space="0" w:color="auto"/>
        <w:left w:val="none" w:sz="0" w:space="0" w:color="auto"/>
        <w:bottom w:val="none" w:sz="0" w:space="0" w:color="auto"/>
        <w:right w:val="none" w:sz="0" w:space="0" w:color="auto"/>
      </w:divBdr>
    </w:div>
    <w:div w:id="1815902175">
      <w:bodyDiv w:val="1"/>
      <w:marLeft w:val="0"/>
      <w:marRight w:val="0"/>
      <w:marTop w:val="0"/>
      <w:marBottom w:val="0"/>
      <w:divBdr>
        <w:top w:val="none" w:sz="0" w:space="0" w:color="auto"/>
        <w:left w:val="none" w:sz="0" w:space="0" w:color="auto"/>
        <w:bottom w:val="none" w:sz="0" w:space="0" w:color="auto"/>
        <w:right w:val="none" w:sz="0" w:space="0" w:color="auto"/>
      </w:divBdr>
    </w:div>
    <w:div w:id="183352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8-01-0588" TargetMode="External"/><Relationship Id="rId18" Type="http://schemas.openxmlformats.org/officeDocument/2006/relationships/hyperlink" Target="http://www.uradni-list.si/1/objava.jsp?sop=2023-01-0530" TargetMode="External"/><Relationship Id="rId26" Type="http://schemas.openxmlformats.org/officeDocument/2006/relationships/footer" Target="footer5.xml"/><Relationship Id="rId39" Type="http://schemas.openxmlformats.org/officeDocument/2006/relationships/hyperlink" Target="http://www.djn.mju.gov.si/sistem-javnega-narocanja/pravno-varstvo" TargetMode="External"/><Relationship Id="rId21" Type="http://schemas.openxmlformats.org/officeDocument/2006/relationships/header" Target="header1.xml"/><Relationship Id="rId34" Type="http://schemas.openxmlformats.org/officeDocument/2006/relationships/hyperlink" Target="http://www.uradni-list.si/1/objava.jsp?sop=2013-01-2513" TargetMode="External"/><Relationship Id="rId42" Type="http://schemas.openxmlformats.org/officeDocument/2006/relationships/footer" Target="footer6.xml"/><Relationship Id="rId47" Type="http://schemas.openxmlformats.org/officeDocument/2006/relationships/hyperlink" Target="https://www.uradni-list.si/glasilo-uradni-list-rs/vsebina/2020-01-2765"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9" Type="http://schemas.openxmlformats.org/officeDocument/2006/relationships/hyperlink" Target="https://ejn.gov.si/eJN2" TargetMode="External"/><Relationship Id="rId11" Type="http://schemas.openxmlformats.org/officeDocument/2006/relationships/footer" Target="footer2.xml"/><Relationship Id="rId24" Type="http://schemas.openxmlformats.org/officeDocument/2006/relationships/footer" Target="footer4.xml"/><Relationship Id="rId32" Type="http://schemas.openxmlformats.org/officeDocument/2006/relationships/hyperlink" Target="http://www.uradni-list.si/1/objava.jsp?sop=2011-01-2040" TargetMode="External"/><Relationship Id="rId37" Type="http://schemas.openxmlformats.org/officeDocument/2006/relationships/hyperlink" Target="http://www.uradni-list.si/1/objava.jsp?sop=2017-01-2880" TargetMode="External"/><Relationship Id="rId40" Type="http://schemas.openxmlformats.org/officeDocument/2006/relationships/header" Target="header4.xml"/><Relationship Id="rId45"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yperlink" Target="http://www.uradni-list.si/1/objava.jsp?sop=2022-01-0107" TargetMode="External"/><Relationship Id="rId23" Type="http://schemas.openxmlformats.org/officeDocument/2006/relationships/footer" Target="footer3.xml"/><Relationship Id="rId28" Type="http://schemas.openxmlformats.org/officeDocument/2006/relationships/hyperlink" Target="https://ejn.gov.si/eJN2" TargetMode="External"/><Relationship Id="rId36" Type="http://schemas.openxmlformats.org/officeDocument/2006/relationships/hyperlink" Target="http://www.uradni-list.si/1/objava.jsp?sop=2017-01-2880" TargetMode="External"/><Relationship Id="rId49" Type="http://schemas.openxmlformats.org/officeDocument/2006/relationships/hyperlink" Target="https://www.uradni-list.si/glasilo-uradni-list-rs/vsebina/2023-01-0301" TargetMode="External"/><Relationship Id="rId10" Type="http://schemas.openxmlformats.org/officeDocument/2006/relationships/footer" Target="footer1.xml"/><Relationship Id="rId19" Type="http://schemas.openxmlformats.org/officeDocument/2006/relationships/hyperlink" Target="http://www.uradni-list.si/1/objava.jsp?sop=2023-01-2599" TargetMode="External"/><Relationship Id="rId31" Type="http://schemas.openxmlformats.org/officeDocument/2006/relationships/hyperlink" Target="https://ejn.gov.si/eJN2" TargetMode="External"/><Relationship Id="rId44" Type="http://schemas.openxmlformats.org/officeDocument/2006/relationships/header" Target="header6.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9EC96.D45FD4C0" TargetMode="External"/><Relationship Id="rId14" Type="http://schemas.openxmlformats.org/officeDocument/2006/relationships/hyperlink" Target="http://www.uradni-list.si/1/objava.jsp?sop=2021-01-2575" TargetMode="External"/><Relationship Id="rId22" Type="http://schemas.openxmlformats.org/officeDocument/2006/relationships/header" Target="header2.xml"/><Relationship Id="rId27" Type="http://schemas.openxmlformats.org/officeDocument/2006/relationships/hyperlink" Target="https://ejn.gov.si/eJN2" TargetMode="External"/><Relationship Id="rId30" Type="http://schemas.openxmlformats.org/officeDocument/2006/relationships/hyperlink" Target="https://ejn.gov.si/espd" TargetMode="External"/><Relationship Id="rId35" Type="http://schemas.openxmlformats.org/officeDocument/2006/relationships/hyperlink" Target="http://www.uradni-list.si/1/objava.jsp?sop=2014-01-3646" TargetMode="External"/><Relationship Id="rId43" Type="http://schemas.openxmlformats.org/officeDocument/2006/relationships/footer" Target="footer7.xml"/><Relationship Id="rId48" Type="http://schemas.openxmlformats.org/officeDocument/2006/relationships/hyperlink" Target="https://www.uradni-list.si/glasilo-uradni-list-rs/vsebina/2022-01-0014" TargetMode="External"/><Relationship Id="rId8" Type="http://schemas.openxmlformats.org/officeDocument/2006/relationships/image" Target="media/image1.jpeg"/><Relationship Id="rId51" Type="http://schemas.openxmlformats.org/officeDocument/2006/relationships/glossaryDocument" Target="glossary/document.xml"/><Relationship Id="rId3" Type="http://schemas.openxmlformats.org/officeDocument/2006/relationships/styles" Target="styles.xml"/><Relationship Id="rId12" Type="http://schemas.openxmlformats.org/officeDocument/2006/relationships/hyperlink" Target="http://www.uradni-list.si/1/objava.jsp?sop=2015-01-3570" TargetMode="External"/><Relationship Id="rId17" Type="http://schemas.openxmlformats.org/officeDocument/2006/relationships/hyperlink" Target="http://www.uradni-list.si/1/objava.jsp?sop=2022-01-2511" TargetMode="External"/><Relationship Id="rId25" Type="http://schemas.openxmlformats.org/officeDocument/2006/relationships/header" Target="header3.xml"/><Relationship Id="rId33" Type="http://schemas.openxmlformats.org/officeDocument/2006/relationships/hyperlink" Target="http://www.uradni-list.si/1/objava.jsp?sop=2011-01-2820" TargetMode="External"/><Relationship Id="rId38" Type="http://schemas.openxmlformats.org/officeDocument/2006/relationships/hyperlink" Target="http://www.uradni-list.si/1/objava.jsp?sop=2019-01-3209" TargetMode="External"/><Relationship Id="rId46" Type="http://schemas.openxmlformats.org/officeDocument/2006/relationships/hyperlink" Target="https://www.uradni-list.si/glasilo-uradni-list-rs/vsebina/2011-01-3056" TargetMode="External"/><Relationship Id="rId20" Type="http://schemas.openxmlformats.org/officeDocument/2006/relationships/hyperlink" Target="https://ejn.gov.si/ponudba/pages/aktualno/aktualna_javna_narocila.xhtml" TargetMode="External"/><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Splošno"/>
          <w:gallery w:val="placeholder"/>
        </w:category>
        <w:types>
          <w:type w:val="bbPlcHdr"/>
        </w:types>
        <w:behaviors>
          <w:behavior w:val="content"/>
        </w:behaviors>
        <w:guid w:val="{BB298B23-4618-4D87-91A8-051A95DFD567}"/>
      </w:docPartPr>
      <w:docPartBody>
        <w:p w:rsidR="001628D1" w:rsidRDefault="001628D1">
          <w:r w:rsidRPr="007C6ECC">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F81CFA44-5494-4203-B312-640B43E3D74E}"/>
      </w:docPartPr>
      <w:docPartBody>
        <w:p w:rsidR="0053226C" w:rsidRDefault="00735D47">
          <w:r w:rsidRPr="008C3571">
            <w:rPr>
              <w:rStyle w:val="Besedilooznabemesta"/>
            </w:rPr>
            <w:t>Kliknite ali tapnite tukaj, če želite vnesti datum.</w:t>
          </w:r>
        </w:p>
      </w:docPartBody>
    </w:docPart>
    <w:docPart>
      <w:docPartPr>
        <w:name w:val="15732CB679A34B079947472849A036FB"/>
        <w:category>
          <w:name w:val="Splošno"/>
          <w:gallery w:val="placeholder"/>
        </w:category>
        <w:types>
          <w:type w:val="bbPlcHdr"/>
        </w:types>
        <w:behaviors>
          <w:behavior w:val="content"/>
        </w:behaviors>
        <w:guid w:val="{8DCEDEC3-CD13-4D19-B986-359404B0409B}"/>
      </w:docPartPr>
      <w:docPartBody>
        <w:p w:rsidR="003558D7" w:rsidRDefault="0053226C" w:rsidP="0053226C">
          <w:pPr>
            <w:pStyle w:val="15732CB679A34B079947472849A036FB"/>
          </w:pPr>
          <w:r w:rsidRPr="00B74193">
            <w:rPr>
              <w:rStyle w:val="Besedilooznabemesta"/>
            </w:rPr>
            <w:t>Kliknite ali tapnite tukaj, če želite vnesti besedilo.</w:t>
          </w:r>
        </w:p>
      </w:docPartBody>
    </w:docPart>
    <w:docPart>
      <w:docPartPr>
        <w:name w:val="77344EE380564E53A14F402E996FF4B4"/>
        <w:category>
          <w:name w:val="Splošno"/>
          <w:gallery w:val="placeholder"/>
        </w:category>
        <w:types>
          <w:type w:val="bbPlcHdr"/>
        </w:types>
        <w:behaviors>
          <w:behavior w:val="content"/>
        </w:behaviors>
        <w:guid w:val="{FC190906-ADAA-4A6B-B824-6F4DFB4AE0C2}"/>
      </w:docPartPr>
      <w:docPartBody>
        <w:p w:rsidR="00875E2E" w:rsidRDefault="00667427" w:rsidP="00667427">
          <w:pPr>
            <w:pStyle w:val="77344EE380564E53A14F402E996FF4B4"/>
          </w:pPr>
          <w:r w:rsidRPr="00904DF0">
            <w:rPr>
              <w:rStyle w:val="Besedilooznabemesta"/>
            </w:rPr>
            <w:t>Kliknite ali tapnite tukaj, če želite vnesti besedilo.</w:t>
          </w:r>
        </w:p>
      </w:docPartBody>
    </w:docPart>
    <w:docPart>
      <w:docPartPr>
        <w:name w:val="990C34E8BBDA469EAE86F2594481CC0F"/>
        <w:category>
          <w:name w:val="Splošno"/>
          <w:gallery w:val="placeholder"/>
        </w:category>
        <w:types>
          <w:type w:val="bbPlcHdr"/>
        </w:types>
        <w:behaviors>
          <w:behavior w:val="content"/>
        </w:behaviors>
        <w:guid w:val="{8DD67C74-C001-427B-A20E-5F3070032566}"/>
      </w:docPartPr>
      <w:docPartBody>
        <w:p w:rsidR="00875E2E" w:rsidRDefault="00667427" w:rsidP="00667427">
          <w:pPr>
            <w:pStyle w:val="990C34E8BBDA469EAE86F2594481CC0F"/>
          </w:pPr>
          <w:r w:rsidRPr="000F4324">
            <w:rPr>
              <w:rStyle w:val="Besedilooznabemesta"/>
            </w:rPr>
            <w:t>Kliknite ali tapnite tukaj, če želite vnesti besedilo.</w:t>
          </w:r>
        </w:p>
      </w:docPartBody>
    </w:docPart>
    <w:docPart>
      <w:docPartPr>
        <w:name w:val="91177E3B00AD40E39E52407EF107CA18"/>
        <w:category>
          <w:name w:val="Splošno"/>
          <w:gallery w:val="placeholder"/>
        </w:category>
        <w:types>
          <w:type w:val="bbPlcHdr"/>
        </w:types>
        <w:behaviors>
          <w:behavior w:val="content"/>
        </w:behaviors>
        <w:guid w:val="{5E87DEB4-67CE-4CBD-8AF3-EA520D2C87F6}"/>
      </w:docPartPr>
      <w:docPartBody>
        <w:p w:rsidR="00875E2E" w:rsidRDefault="00667427" w:rsidP="00667427">
          <w:pPr>
            <w:pStyle w:val="91177E3B00AD40E39E52407EF107CA18"/>
          </w:pPr>
          <w:r w:rsidRPr="000F4324">
            <w:rPr>
              <w:rStyle w:val="Besedilooznabemesta"/>
            </w:rPr>
            <w:t>Kliknite ali tapnite tukaj, če želite vnesti besedilo.</w:t>
          </w:r>
        </w:p>
      </w:docPartBody>
    </w:docPart>
    <w:docPart>
      <w:docPartPr>
        <w:name w:val="5E9B81837D1A442388195B85A2BB512D"/>
        <w:category>
          <w:name w:val="Splošno"/>
          <w:gallery w:val="placeholder"/>
        </w:category>
        <w:types>
          <w:type w:val="bbPlcHdr"/>
        </w:types>
        <w:behaviors>
          <w:behavior w:val="content"/>
        </w:behaviors>
        <w:guid w:val="{B8094F10-586A-48AB-BFE5-A03A07E4E216}"/>
      </w:docPartPr>
      <w:docPartBody>
        <w:p w:rsidR="00875E2E" w:rsidRDefault="00667427" w:rsidP="00667427">
          <w:pPr>
            <w:pStyle w:val="5E9B81837D1A442388195B85A2BB512D"/>
          </w:pPr>
          <w:r w:rsidRPr="000F4324">
            <w:rPr>
              <w:rStyle w:val="Besedilooznabemesta"/>
            </w:rPr>
            <w:t>Kliknite ali tapnite tukaj, če želite vnesti besedilo.</w:t>
          </w:r>
        </w:p>
      </w:docPartBody>
    </w:docPart>
    <w:docPart>
      <w:docPartPr>
        <w:name w:val="4CAA9EF8EBFB462492C17B567111BB4C"/>
        <w:category>
          <w:name w:val="Splošno"/>
          <w:gallery w:val="placeholder"/>
        </w:category>
        <w:types>
          <w:type w:val="bbPlcHdr"/>
        </w:types>
        <w:behaviors>
          <w:behavior w:val="content"/>
        </w:behaviors>
        <w:guid w:val="{2D130864-0715-47B8-B616-C4464DA11682}"/>
      </w:docPartPr>
      <w:docPartBody>
        <w:p w:rsidR="00875E2E" w:rsidRDefault="00667427" w:rsidP="00667427">
          <w:pPr>
            <w:pStyle w:val="4CAA9EF8EBFB462492C17B567111BB4C"/>
          </w:pPr>
          <w:r w:rsidRPr="000F4324">
            <w:rPr>
              <w:rStyle w:val="Besedilooznabemesta"/>
            </w:rPr>
            <w:t>Kliknite ali tapnite tukaj, če želite vnesti besedilo.</w:t>
          </w:r>
        </w:p>
      </w:docPartBody>
    </w:docPart>
    <w:docPart>
      <w:docPartPr>
        <w:name w:val="5DC5949949E344BF963E600D7471AD58"/>
        <w:category>
          <w:name w:val="Splošno"/>
          <w:gallery w:val="placeholder"/>
        </w:category>
        <w:types>
          <w:type w:val="bbPlcHdr"/>
        </w:types>
        <w:behaviors>
          <w:behavior w:val="content"/>
        </w:behaviors>
        <w:guid w:val="{4E4C37E2-4E3A-4560-9E3C-2F29B114C089}"/>
      </w:docPartPr>
      <w:docPartBody>
        <w:p w:rsidR="00875E2E" w:rsidRDefault="00667427" w:rsidP="00667427">
          <w:pPr>
            <w:pStyle w:val="5DC5949949E344BF963E600D7471AD58"/>
          </w:pPr>
          <w:r w:rsidRPr="000F4324">
            <w:rPr>
              <w:rStyle w:val="Besedilooznabemesta"/>
            </w:rPr>
            <w:t>Kliknite ali tapnite tukaj, če želite vnesti besedilo.</w:t>
          </w:r>
        </w:p>
      </w:docPartBody>
    </w:docPart>
    <w:docPart>
      <w:docPartPr>
        <w:name w:val="1A8401E5E8A9478FA6767ACA7BBEE364"/>
        <w:category>
          <w:name w:val="Splošno"/>
          <w:gallery w:val="placeholder"/>
        </w:category>
        <w:types>
          <w:type w:val="bbPlcHdr"/>
        </w:types>
        <w:behaviors>
          <w:behavior w:val="content"/>
        </w:behaviors>
        <w:guid w:val="{84BE0173-D189-4A77-A2FB-C9CE97018FDB}"/>
      </w:docPartPr>
      <w:docPartBody>
        <w:p w:rsidR="00875E2E" w:rsidRDefault="00667427" w:rsidP="00667427">
          <w:pPr>
            <w:pStyle w:val="1A8401E5E8A9478FA6767ACA7BBEE364"/>
          </w:pPr>
          <w:r w:rsidRPr="000F4324">
            <w:rPr>
              <w:rStyle w:val="Besedilooznabemesta"/>
            </w:rPr>
            <w:t>Kliknite ali tapnite tukaj, če želite vnesti besedilo.</w:t>
          </w:r>
        </w:p>
      </w:docPartBody>
    </w:docPart>
    <w:docPart>
      <w:docPartPr>
        <w:name w:val="FFC8F033F36A4459B359E0B72CE1C338"/>
        <w:category>
          <w:name w:val="Splošno"/>
          <w:gallery w:val="placeholder"/>
        </w:category>
        <w:types>
          <w:type w:val="bbPlcHdr"/>
        </w:types>
        <w:behaviors>
          <w:behavior w:val="content"/>
        </w:behaviors>
        <w:guid w:val="{215875A7-796C-40E6-9D06-77B852FD35A6}"/>
      </w:docPartPr>
      <w:docPartBody>
        <w:p w:rsidR="00875E2E" w:rsidRDefault="00667427" w:rsidP="00667427">
          <w:pPr>
            <w:pStyle w:val="FFC8F033F36A4459B359E0B72CE1C338"/>
          </w:pPr>
          <w:r w:rsidRPr="000F4324">
            <w:rPr>
              <w:rStyle w:val="Besedilooznabemesta"/>
            </w:rPr>
            <w:t>Kliknite ali tapnite tukaj, če želite vnesti besedilo.</w:t>
          </w:r>
        </w:p>
      </w:docPartBody>
    </w:docPart>
    <w:docPart>
      <w:docPartPr>
        <w:name w:val="83A1504041AB4C79915CD05A1CA60C6E"/>
        <w:category>
          <w:name w:val="Splošno"/>
          <w:gallery w:val="placeholder"/>
        </w:category>
        <w:types>
          <w:type w:val="bbPlcHdr"/>
        </w:types>
        <w:behaviors>
          <w:behavior w:val="content"/>
        </w:behaviors>
        <w:guid w:val="{6CC79B7C-A12A-4871-A7A0-9A7106E7F8B5}"/>
      </w:docPartPr>
      <w:docPartBody>
        <w:p w:rsidR="00875E2E" w:rsidRDefault="00667427" w:rsidP="00667427">
          <w:pPr>
            <w:pStyle w:val="83A1504041AB4C79915CD05A1CA60C6E"/>
          </w:pPr>
          <w:r w:rsidRPr="000F4324">
            <w:rPr>
              <w:rStyle w:val="Besedilooznabemesta"/>
            </w:rPr>
            <w:t>Kliknite ali tapnite tukaj, če želite vnesti besedilo.</w:t>
          </w:r>
        </w:p>
      </w:docPartBody>
    </w:docPart>
    <w:docPart>
      <w:docPartPr>
        <w:name w:val="01F650000A29427FAB3561E97CB61593"/>
        <w:category>
          <w:name w:val="Splošno"/>
          <w:gallery w:val="placeholder"/>
        </w:category>
        <w:types>
          <w:type w:val="bbPlcHdr"/>
        </w:types>
        <w:behaviors>
          <w:behavior w:val="content"/>
        </w:behaviors>
        <w:guid w:val="{4895A266-CFEF-48C7-94CD-A0AC7EF79B4A}"/>
      </w:docPartPr>
      <w:docPartBody>
        <w:p w:rsidR="00875E2E" w:rsidRDefault="00667427" w:rsidP="00667427">
          <w:pPr>
            <w:pStyle w:val="01F650000A29427FAB3561E97CB61593"/>
          </w:pPr>
          <w:r w:rsidRPr="000F4324">
            <w:rPr>
              <w:rStyle w:val="Besedilooznabemesta"/>
            </w:rPr>
            <w:t>Kliknite ali tapnite tukaj, če želite vnesti besedilo.</w:t>
          </w:r>
        </w:p>
      </w:docPartBody>
    </w:docPart>
    <w:docPart>
      <w:docPartPr>
        <w:name w:val="6CDD977B7F0F49CB869EB2F4BC3B6BE7"/>
        <w:category>
          <w:name w:val="Splošno"/>
          <w:gallery w:val="placeholder"/>
        </w:category>
        <w:types>
          <w:type w:val="bbPlcHdr"/>
        </w:types>
        <w:behaviors>
          <w:behavior w:val="content"/>
        </w:behaviors>
        <w:guid w:val="{C7808652-5157-4224-AB7F-5C6A8F8B5DDC}"/>
      </w:docPartPr>
      <w:docPartBody>
        <w:p w:rsidR="00875E2E" w:rsidRDefault="00667427" w:rsidP="00667427">
          <w:pPr>
            <w:pStyle w:val="6CDD977B7F0F49CB869EB2F4BC3B6BE7"/>
          </w:pPr>
          <w:r w:rsidRPr="000F4324">
            <w:rPr>
              <w:rStyle w:val="Besedilooznabemesta"/>
            </w:rPr>
            <w:t>Kliknite ali tapnite tukaj, če želite vnesti besedilo.</w:t>
          </w:r>
        </w:p>
      </w:docPartBody>
    </w:docPart>
    <w:docPart>
      <w:docPartPr>
        <w:name w:val="D7C4127D0442485EA46674B4F53FEE48"/>
        <w:category>
          <w:name w:val="Splošno"/>
          <w:gallery w:val="placeholder"/>
        </w:category>
        <w:types>
          <w:type w:val="bbPlcHdr"/>
        </w:types>
        <w:behaviors>
          <w:behavior w:val="content"/>
        </w:behaviors>
        <w:guid w:val="{D285028A-F73D-4E5B-AF0D-5BDB1A17889E}"/>
      </w:docPartPr>
      <w:docPartBody>
        <w:p w:rsidR="00875E2E" w:rsidRDefault="00667427" w:rsidP="00667427">
          <w:pPr>
            <w:pStyle w:val="D7C4127D0442485EA46674B4F53FEE48"/>
          </w:pPr>
          <w:r w:rsidRPr="000F4324">
            <w:rPr>
              <w:rStyle w:val="Besedilooznabemesta"/>
            </w:rPr>
            <w:t>Kliknite ali tapnite tukaj, če želite vnesti besedilo.</w:t>
          </w:r>
        </w:p>
      </w:docPartBody>
    </w:docPart>
    <w:docPart>
      <w:docPartPr>
        <w:name w:val="79EDF1A56D0244F2A9C79DBC83471659"/>
        <w:category>
          <w:name w:val="Splošno"/>
          <w:gallery w:val="placeholder"/>
        </w:category>
        <w:types>
          <w:type w:val="bbPlcHdr"/>
        </w:types>
        <w:behaviors>
          <w:behavior w:val="content"/>
        </w:behaviors>
        <w:guid w:val="{9C94FB37-A2B9-464E-B5E9-5BA773B9BDFD}"/>
      </w:docPartPr>
      <w:docPartBody>
        <w:p w:rsidR="00875E2E" w:rsidRDefault="00667427" w:rsidP="00667427">
          <w:pPr>
            <w:pStyle w:val="79EDF1A56D0244F2A9C79DBC83471659"/>
          </w:pPr>
          <w:r w:rsidRPr="000F4324">
            <w:rPr>
              <w:rStyle w:val="Besedilooznabemesta"/>
            </w:rPr>
            <w:t>Kliknite ali tapnite tukaj, če želite vnesti besedilo.</w:t>
          </w:r>
        </w:p>
      </w:docPartBody>
    </w:docPart>
    <w:docPart>
      <w:docPartPr>
        <w:name w:val="491DD6C539CA4DF7BCBB3FFE1F5C829A"/>
        <w:category>
          <w:name w:val="Splošno"/>
          <w:gallery w:val="placeholder"/>
        </w:category>
        <w:types>
          <w:type w:val="bbPlcHdr"/>
        </w:types>
        <w:behaviors>
          <w:behavior w:val="content"/>
        </w:behaviors>
        <w:guid w:val="{EA60BAD8-7C9C-424D-AE17-02D2C46B3957}"/>
      </w:docPartPr>
      <w:docPartBody>
        <w:p w:rsidR="00875E2E" w:rsidRDefault="00667427" w:rsidP="00667427">
          <w:pPr>
            <w:pStyle w:val="491DD6C539CA4DF7BCBB3FFE1F5C829A"/>
          </w:pPr>
          <w:r w:rsidRPr="000F4324">
            <w:rPr>
              <w:rStyle w:val="Besedilooznabemesta"/>
            </w:rPr>
            <w:t>Kliknite ali tapnite tukaj, če želite vnesti besedilo.</w:t>
          </w:r>
        </w:p>
      </w:docPartBody>
    </w:docPart>
    <w:docPart>
      <w:docPartPr>
        <w:name w:val="E9DE01098A5B4640B230E1374DDDB2A3"/>
        <w:category>
          <w:name w:val="Splošno"/>
          <w:gallery w:val="placeholder"/>
        </w:category>
        <w:types>
          <w:type w:val="bbPlcHdr"/>
        </w:types>
        <w:behaviors>
          <w:behavior w:val="content"/>
        </w:behaviors>
        <w:guid w:val="{8B4C0AF1-11FE-47DE-A9E0-6133E0CE8128}"/>
      </w:docPartPr>
      <w:docPartBody>
        <w:p w:rsidR="00875E2E" w:rsidRDefault="00667427" w:rsidP="00667427">
          <w:pPr>
            <w:pStyle w:val="E9DE01098A5B4640B230E1374DDDB2A3"/>
          </w:pPr>
          <w:r w:rsidRPr="000F4324">
            <w:rPr>
              <w:rStyle w:val="Besedilooznabemesta"/>
            </w:rPr>
            <w:t>Kliknite ali tapnite tukaj, če želite vnesti besedilo.</w:t>
          </w:r>
        </w:p>
      </w:docPartBody>
    </w:docPart>
    <w:docPart>
      <w:docPartPr>
        <w:name w:val="E126024426244654AD6D403A546685E0"/>
        <w:category>
          <w:name w:val="Splošno"/>
          <w:gallery w:val="placeholder"/>
        </w:category>
        <w:types>
          <w:type w:val="bbPlcHdr"/>
        </w:types>
        <w:behaviors>
          <w:behavior w:val="content"/>
        </w:behaviors>
        <w:guid w:val="{894D14D9-BF68-4CBC-8A45-6779E4C2457F}"/>
      </w:docPartPr>
      <w:docPartBody>
        <w:p w:rsidR="00875E2E" w:rsidRDefault="00667427" w:rsidP="00667427">
          <w:pPr>
            <w:pStyle w:val="E126024426244654AD6D403A546685E0"/>
          </w:pPr>
          <w:r w:rsidRPr="000F4324">
            <w:rPr>
              <w:rStyle w:val="Besedilooznabemesta"/>
            </w:rPr>
            <w:t>Kliknite ali tapnite tukaj, če želite vnesti besedilo.</w:t>
          </w:r>
        </w:p>
      </w:docPartBody>
    </w:docPart>
    <w:docPart>
      <w:docPartPr>
        <w:name w:val="036C12566D254198BA34B20CD049961B"/>
        <w:category>
          <w:name w:val="Splošno"/>
          <w:gallery w:val="placeholder"/>
        </w:category>
        <w:types>
          <w:type w:val="bbPlcHdr"/>
        </w:types>
        <w:behaviors>
          <w:behavior w:val="content"/>
        </w:behaviors>
        <w:guid w:val="{A3D375D4-3EC9-4954-81BD-94D21148F303}"/>
      </w:docPartPr>
      <w:docPartBody>
        <w:p w:rsidR="00875E2E" w:rsidRDefault="00667427" w:rsidP="00667427">
          <w:pPr>
            <w:pStyle w:val="036C12566D254198BA34B20CD049961B"/>
          </w:pPr>
          <w:r w:rsidRPr="000F4324">
            <w:rPr>
              <w:rStyle w:val="Besedilooznabemesta"/>
            </w:rPr>
            <w:t>Kliknite ali tapnite tukaj, če želite vnesti besedilo.</w:t>
          </w:r>
        </w:p>
      </w:docPartBody>
    </w:docPart>
    <w:docPart>
      <w:docPartPr>
        <w:name w:val="1D596452E0B94E128DECC4A4B91522EF"/>
        <w:category>
          <w:name w:val="Splošno"/>
          <w:gallery w:val="placeholder"/>
        </w:category>
        <w:types>
          <w:type w:val="bbPlcHdr"/>
        </w:types>
        <w:behaviors>
          <w:behavior w:val="content"/>
        </w:behaviors>
        <w:guid w:val="{FBA12342-082F-4309-B910-8589E5212934}"/>
      </w:docPartPr>
      <w:docPartBody>
        <w:p w:rsidR="00875E2E" w:rsidRDefault="00667427" w:rsidP="00667427">
          <w:pPr>
            <w:pStyle w:val="1D596452E0B94E128DECC4A4B91522EF"/>
          </w:pPr>
          <w:r w:rsidRPr="000F4324">
            <w:rPr>
              <w:rStyle w:val="Besedilooznabemesta"/>
            </w:rPr>
            <w:t>Kliknite ali tapnite tukaj, če želite vnesti besedilo.</w:t>
          </w:r>
        </w:p>
      </w:docPartBody>
    </w:docPart>
    <w:docPart>
      <w:docPartPr>
        <w:name w:val="7A1F7174B47B460DB38903C7355BC86D"/>
        <w:category>
          <w:name w:val="Splošno"/>
          <w:gallery w:val="placeholder"/>
        </w:category>
        <w:types>
          <w:type w:val="bbPlcHdr"/>
        </w:types>
        <w:behaviors>
          <w:behavior w:val="content"/>
        </w:behaviors>
        <w:guid w:val="{92AEB939-DAB1-435B-8067-27BB5B973A61}"/>
      </w:docPartPr>
      <w:docPartBody>
        <w:p w:rsidR="00875E2E" w:rsidRDefault="00667427" w:rsidP="00667427">
          <w:pPr>
            <w:pStyle w:val="7A1F7174B47B460DB38903C7355BC86D"/>
          </w:pPr>
          <w:r w:rsidRPr="000F4324">
            <w:rPr>
              <w:rStyle w:val="Besedilooznabemesta"/>
            </w:rPr>
            <w:t>Kliknite ali tapnite tukaj, če želite vnesti besedilo.</w:t>
          </w:r>
        </w:p>
      </w:docPartBody>
    </w:docPart>
    <w:docPart>
      <w:docPartPr>
        <w:name w:val="2E0228E30A214A18AA35830598B542A1"/>
        <w:category>
          <w:name w:val="Splošno"/>
          <w:gallery w:val="placeholder"/>
        </w:category>
        <w:types>
          <w:type w:val="bbPlcHdr"/>
        </w:types>
        <w:behaviors>
          <w:behavior w:val="content"/>
        </w:behaviors>
        <w:guid w:val="{8D8223C5-C077-4B5A-A38C-C85A2C57AB3F}"/>
      </w:docPartPr>
      <w:docPartBody>
        <w:p w:rsidR="00875E2E" w:rsidRDefault="00667427" w:rsidP="00667427">
          <w:pPr>
            <w:pStyle w:val="2E0228E30A214A18AA35830598B542A1"/>
          </w:pPr>
          <w:r w:rsidRPr="00904DF0">
            <w:rPr>
              <w:rStyle w:val="Besedilooznabemesta"/>
            </w:rPr>
            <w:t>Kliknite ali tapnite tukaj, če želite vnesti besedilo.</w:t>
          </w:r>
        </w:p>
      </w:docPartBody>
    </w:docPart>
    <w:docPart>
      <w:docPartPr>
        <w:name w:val="492FD7A55C864520ACD2D175058508D4"/>
        <w:category>
          <w:name w:val="Splošno"/>
          <w:gallery w:val="placeholder"/>
        </w:category>
        <w:types>
          <w:type w:val="bbPlcHdr"/>
        </w:types>
        <w:behaviors>
          <w:behavior w:val="content"/>
        </w:behaviors>
        <w:guid w:val="{0809EF54-62DE-4CA5-BBA6-D74524738605}"/>
      </w:docPartPr>
      <w:docPartBody>
        <w:p w:rsidR="00875E2E" w:rsidRDefault="00667427" w:rsidP="00667427">
          <w:pPr>
            <w:pStyle w:val="492FD7A55C864520ACD2D175058508D4"/>
          </w:pPr>
          <w:r w:rsidRPr="000B31E1">
            <w:rPr>
              <w:rStyle w:val="Besedilooznabemesta"/>
            </w:rPr>
            <w:t>Kliknite ali tapnite tukaj, če želite vnesti besedilo.</w:t>
          </w:r>
        </w:p>
      </w:docPartBody>
    </w:docPart>
    <w:docPart>
      <w:docPartPr>
        <w:name w:val="4F95D5C181204D0F9F8072CBFB593FD5"/>
        <w:category>
          <w:name w:val="Splošno"/>
          <w:gallery w:val="placeholder"/>
        </w:category>
        <w:types>
          <w:type w:val="bbPlcHdr"/>
        </w:types>
        <w:behaviors>
          <w:behavior w:val="content"/>
        </w:behaviors>
        <w:guid w:val="{BA011226-6777-4BBF-95F4-6DD4203F8E05}"/>
      </w:docPartPr>
      <w:docPartBody>
        <w:p w:rsidR="00875E2E" w:rsidRDefault="00667427" w:rsidP="00667427">
          <w:pPr>
            <w:pStyle w:val="4F95D5C181204D0F9F8072CBFB593FD5"/>
          </w:pPr>
          <w:r w:rsidRPr="00DA20AC">
            <w:rPr>
              <w:rStyle w:val="Besedilooznabemesta"/>
            </w:rPr>
            <w:t>Kliknite ali tapnite tukaj, če želite vnesti datum.</w:t>
          </w:r>
        </w:p>
      </w:docPartBody>
    </w:docPart>
    <w:docPart>
      <w:docPartPr>
        <w:name w:val="1E7E60D5F70346A88AFA0179936CB07B"/>
        <w:category>
          <w:name w:val="Splošno"/>
          <w:gallery w:val="placeholder"/>
        </w:category>
        <w:types>
          <w:type w:val="bbPlcHdr"/>
        </w:types>
        <w:behaviors>
          <w:behavior w:val="content"/>
        </w:behaviors>
        <w:guid w:val="{D8116339-98B7-40C8-8D13-167825BDA84F}"/>
      </w:docPartPr>
      <w:docPartBody>
        <w:p w:rsidR="00231A2B" w:rsidRDefault="007A208B" w:rsidP="007A208B">
          <w:pPr>
            <w:pStyle w:val="1E7E60D5F70346A88AFA0179936CB07B"/>
          </w:pPr>
          <w:r w:rsidRPr="007C6ECC">
            <w:rPr>
              <w:rStyle w:val="Besedilooznabemesta"/>
            </w:rPr>
            <w:t>Kliknite ali tapnite tukaj, če želite vnesti besedilo.</w:t>
          </w:r>
        </w:p>
      </w:docPartBody>
    </w:docPart>
    <w:docPart>
      <w:docPartPr>
        <w:name w:val="9BF4A9D92A5A4158971CEB3E59CAC134"/>
        <w:category>
          <w:name w:val="Splošno"/>
          <w:gallery w:val="placeholder"/>
        </w:category>
        <w:types>
          <w:type w:val="bbPlcHdr"/>
        </w:types>
        <w:behaviors>
          <w:behavior w:val="content"/>
        </w:behaviors>
        <w:guid w:val="{4A054B81-F3C1-407C-A572-0188203D76DD}"/>
      </w:docPartPr>
      <w:docPartBody>
        <w:p w:rsidR="00882716" w:rsidRDefault="00395D58" w:rsidP="00395D58">
          <w:pPr>
            <w:pStyle w:val="9BF4A9D92A5A4158971CEB3E59CAC134"/>
          </w:pPr>
          <w:r w:rsidRPr="008E4AA5">
            <w:rPr>
              <w:rStyle w:val="Besedilooznabemesta"/>
            </w:rPr>
            <w:t>Kliknite ali tapnite tukaj, če želite vnesti besedilo.</w:t>
          </w:r>
        </w:p>
      </w:docPartBody>
    </w:docPart>
    <w:docPart>
      <w:docPartPr>
        <w:name w:val="9EB9D2A5DE2945478EDF9CA7F4A5534C"/>
        <w:category>
          <w:name w:val="Splošno"/>
          <w:gallery w:val="placeholder"/>
        </w:category>
        <w:types>
          <w:type w:val="bbPlcHdr"/>
        </w:types>
        <w:behaviors>
          <w:behavior w:val="content"/>
        </w:behaviors>
        <w:guid w:val="{91D5138C-47AB-4A15-9E96-067D45CF7ACE}"/>
      </w:docPartPr>
      <w:docPartBody>
        <w:p w:rsidR="00882716" w:rsidRDefault="00395D58" w:rsidP="00395D58">
          <w:pPr>
            <w:pStyle w:val="9EB9D2A5DE2945478EDF9CA7F4A5534C"/>
          </w:pPr>
          <w:r w:rsidRPr="008E4AA5">
            <w:rPr>
              <w:rStyle w:val="Besedilooznabemesta"/>
            </w:rPr>
            <w:t>Kliknite ali tapnite tukaj, če želite vnesti besedilo.</w:t>
          </w:r>
        </w:p>
      </w:docPartBody>
    </w:docPart>
    <w:docPart>
      <w:docPartPr>
        <w:name w:val="F4C43C4CC3B94FA5A2AC24DC2302E7FB"/>
        <w:category>
          <w:name w:val="Splošno"/>
          <w:gallery w:val="placeholder"/>
        </w:category>
        <w:types>
          <w:type w:val="bbPlcHdr"/>
        </w:types>
        <w:behaviors>
          <w:behavior w:val="content"/>
        </w:behaviors>
        <w:guid w:val="{22DD0D70-8B62-47CD-80E2-F94D5E5A5651}"/>
      </w:docPartPr>
      <w:docPartBody>
        <w:p w:rsidR="00882716" w:rsidRDefault="00395D58" w:rsidP="00395D58">
          <w:pPr>
            <w:pStyle w:val="F4C43C4CC3B94FA5A2AC24DC2302E7FB"/>
          </w:pPr>
          <w:r w:rsidRPr="008E4AA5">
            <w:rPr>
              <w:rStyle w:val="Besedilooznabemesta"/>
            </w:rPr>
            <w:t>Kliknite ali tapnite tukaj, če želite vnesti besedilo.</w:t>
          </w:r>
        </w:p>
      </w:docPartBody>
    </w:docPart>
    <w:docPart>
      <w:docPartPr>
        <w:name w:val="1CEE4567E43044D781A0FDFAF6D43636"/>
        <w:category>
          <w:name w:val="Splošno"/>
          <w:gallery w:val="placeholder"/>
        </w:category>
        <w:types>
          <w:type w:val="bbPlcHdr"/>
        </w:types>
        <w:behaviors>
          <w:behavior w:val="content"/>
        </w:behaviors>
        <w:guid w:val="{689C31BE-067E-4A1E-B1B9-7FC0453D6E5B}"/>
      </w:docPartPr>
      <w:docPartBody>
        <w:p w:rsidR="00882716" w:rsidRDefault="00395D58" w:rsidP="00395D58">
          <w:pPr>
            <w:pStyle w:val="1CEE4567E43044D781A0FDFAF6D43636"/>
          </w:pPr>
          <w:r w:rsidRPr="008E4AA5">
            <w:rPr>
              <w:rStyle w:val="Besedilooznabemesta"/>
            </w:rPr>
            <w:t>Kliknite ali tapnite tukaj, če želite vnesti besedilo.</w:t>
          </w:r>
        </w:p>
      </w:docPartBody>
    </w:docPart>
    <w:docPart>
      <w:docPartPr>
        <w:name w:val="6EFD72A4C9924A2BBCF88D164DEC6B8D"/>
        <w:category>
          <w:name w:val="Splošno"/>
          <w:gallery w:val="placeholder"/>
        </w:category>
        <w:types>
          <w:type w:val="bbPlcHdr"/>
        </w:types>
        <w:behaviors>
          <w:behavior w:val="content"/>
        </w:behaviors>
        <w:guid w:val="{D777C973-D60E-4250-9B4E-218CF6997655}"/>
      </w:docPartPr>
      <w:docPartBody>
        <w:p w:rsidR="00882716" w:rsidRDefault="00395D58" w:rsidP="00395D58">
          <w:pPr>
            <w:pStyle w:val="6EFD72A4C9924A2BBCF88D164DEC6B8D"/>
          </w:pPr>
          <w:r w:rsidRPr="008E4AA5">
            <w:rPr>
              <w:rStyle w:val="Besedilooznabemesta"/>
            </w:rPr>
            <w:t>Kliknite ali tapnite tukaj, če želite vnesti besedilo.</w:t>
          </w:r>
        </w:p>
      </w:docPartBody>
    </w:docPart>
    <w:docPart>
      <w:docPartPr>
        <w:name w:val="FD93B2BE4F914B3C95A34EBE021BFD0E"/>
        <w:category>
          <w:name w:val="Splošno"/>
          <w:gallery w:val="placeholder"/>
        </w:category>
        <w:types>
          <w:type w:val="bbPlcHdr"/>
        </w:types>
        <w:behaviors>
          <w:behavior w:val="content"/>
        </w:behaviors>
        <w:guid w:val="{9039005E-0E09-4E98-A082-2EC548F83239}"/>
      </w:docPartPr>
      <w:docPartBody>
        <w:p w:rsidR="00882716" w:rsidRDefault="00395D58" w:rsidP="00395D58">
          <w:pPr>
            <w:pStyle w:val="FD93B2BE4F914B3C95A34EBE021BFD0E"/>
          </w:pPr>
          <w:r w:rsidRPr="008E4AA5">
            <w:rPr>
              <w:rStyle w:val="Besedilooznabemesta"/>
            </w:rPr>
            <w:t>Kliknite ali tapnite tukaj, če želite vnesti besedilo.</w:t>
          </w:r>
        </w:p>
      </w:docPartBody>
    </w:docPart>
    <w:docPart>
      <w:docPartPr>
        <w:name w:val="A7D121BD00B44EEFA57C5328C88EC628"/>
        <w:category>
          <w:name w:val="Splošno"/>
          <w:gallery w:val="placeholder"/>
        </w:category>
        <w:types>
          <w:type w:val="bbPlcHdr"/>
        </w:types>
        <w:behaviors>
          <w:behavior w:val="content"/>
        </w:behaviors>
        <w:guid w:val="{E0A02702-5ACC-4510-9641-E6E0A42B4EA4}"/>
      </w:docPartPr>
      <w:docPartBody>
        <w:p w:rsidR="00882716" w:rsidRDefault="00395D58" w:rsidP="00395D58">
          <w:pPr>
            <w:pStyle w:val="A7D121BD00B44EEFA57C5328C88EC628"/>
          </w:pPr>
          <w:r w:rsidRPr="008E4AA5">
            <w:rPr>
              <w:rStyle w:val="Besedilooznabemesta"/>
            </w:rPr>
            <w:t>Kliknite ali tapnite tukaj, če želite vnesti besedilo.</w:t>
          </w:r>
        </w:p>
      </w:docPartBody>
    </w:docPart>
    <w:docPart>
      <w:docPartPr>
        <w:name w:val="1E76F12745AC49128232A364A21A3CCA"/>
        <w:category>
          <w:name w:val="Splošno"/>
          <w:gallery w:val="placeholder"/>
        </w:category>
        <w:types>
          <w:type w:val="bbPlcHdr"/>
        </w:types>
        <w:behaviors>
          <w:behavior w:val="content"/>
        </w:behaviors>
        <w:guid w:val="{E7931FA4-B009-4788-816C-43E0ABF0FB31}"/>
      </w:docPartPr>
      <w:docPartBody>
        <w:p w:rsidR="00882716" w:rsidRDefault="00395D58" w:rsidP="00395D58">
          <w:pPr>
            <w:pStyle w:val="1E76F12745AC49128232A364A21A3CCA"/>
          </w:pPr>
          <w:r w:rsidRPr="008E4AA5">
            <w:rPr>
              <w:rStyle w:val="Besedilooznabemesta"/>
            </w:rPr>
            <w:t>Kliknite ali tapnite tukaj, če želite vnesti besedilo.</w:t>
          </w:r>
        </w:p>
      </w:docPartBody>
    </w:docPart>
    <w:docPart>
      <w:docPartPr>
        <w:name w:val="A860F4C0847145BA9F076DF9794C7430"/>
        <w:category>
          <w:name w:val="Splošno"/>
          <w:gallery w:val="placeholder"/>
        </w:category>
        <w:types>
          <w:type w:val="bbPlcHdr"/>
        </w:types>
        <w:behaviors>
          <w:behavior w:val="content"/>
        </w:behaviors>
        <w:guid w:val="{AE1022D2-602A-460D-BFE9-1EC8C4F7C523}"/>
      </w:docPartPr>
      <w:docPartBody>
        <w:p w:rsidR="00882716" w:rsidRDefault="00395D58" w:rsidP="00395D58">
          <w:pPr>
            <w:pStyle w:val="A860F4C0847145BA9F076DF9794C7430"/>
          </w:pPr>
          <w:r w:rsidRPr="008E4AA5">
            <w:rPr>
              <w:rStyle w:val="Besedilooznabemesta"/>
            </w:rPr>
            <w:t>Kliknite ali tapnite tukaj, če želite vnesti besedilo.</w:t>
          </w:r>
        </w:p>
      </w:docPartBody>
    </w:docPart>
    <w:docPart>
      <w:docPartPr>
        <w:name w:val="B2D7DB9F782D421C83448858425D2685"/>
        <w:category>
          <w:name w:val="Splošno"/>
          <w:gallery w:val="placeholder"/>
        </w:category>
        <w:types>
          <w:type w:val="bbPlcHdr"/>
        </w:types>
        <w:behaviors>
          <w:behavior w:val="content"/>
        </w:behaviors>
        <w:guid w:val="{9E817CC6-29DA-4E1B-941D-D1AE25A96085}"/>
      </w:docPartPr>
      <w:docPartBody>
        <w:p w:rsidR="00882716" w:rsidRDefault="00395D58" w:rsidP="00395D58">
          <w:pPr>
            <w:pStyle w:val="B2D7DB9F782D421C83448858425D2685"/>
          </w:pPr>
          <w:r w:rsidRPr="008E4AA5">
            <w:rPr>
              <w:rStyle w:val="Besedilooznabemesta"/>
            </w:rPr>
            <w:t>Kliknite ali tapnite tukaj, če želite vnesti besedilo.</w:t>
          </w:r>
        </w:p>
      </w:docPartBody>
    </w:docPart>
    <w:docPart>
      <w:docPartPr>
        <w:name w:val="83C680375BCE41EE8AD92AD3066B4EC4"/>
        <w:category>
          <w:name w:val="Splošno"/>
          <w:gallery w:val="placeholder"/>
        </w:category>
        <w:types>
          <w:type w:val="bbPlcHdr"/>
        </w:types>
        <w:behaviors>
          <w:behavior w:val="content"/>
        </w:behaviors>
        <w:guid w:val="{0D1A6222-54B2-48F7-88BC-0630CB26E5F3}"/>
      </w:docPartPr>
      <w:docPartBody>
        <w:p w:rsidR="00882716" w:rsidRDefault="00395D58" w:rsidP="00395D58">
          <w:pPr>
            <w:pStyle w:val="83C680375BCE41EE8AD92AD3066B4EC4"/>
          </w:pPr>
          <w:r w:rsidRPr="008E4AA5">
            <w:rPr>
              <w:rStyle w:val="Besedilooznabemesta"/>
            </w:rPr>
            <w:t>Kliknite ali tapnite tukaj, če želite vnesti besedilo.</w:t>
          </w:r>
        </w:p>
      </w:docPartBody>
    </w:docPart>
    <w:docPart>
      <w:docPartPr>
        <w:name w:val="893927EF742E4BE3BFF0157BAE6E7214"/>
        <w:category>
          <w:name w:val="Splošno"/>
          <w:gallery w:val="placeholder"/>
        </w:category>
        <w:types>
          <w:type w:val="bbPlcHdr"/>
        </w:types>
        <w:behaviors>
          <w:behavior w:val="content"/>
        </w:behaviors>
        <w:guid w:val="{CBF3A3D8-B8D9-4AA1-BDE6-A9F72A86E3F8}"/>
      </w:docPartPr>
      <w:docPartBody>
        <w:p w:rsidR="00882716" w:rsidRDefault="00395D58" w:rsidP="00395D58">
          <w:pPr>
            <w:pStyle w:val="893927EF742E4BE3BFF0157BAE6E7214"/>
          </w:pPr>
          <w:r w:rsidRPr="008E4AA5">
            <w:rPr>
              <w:rStyle w:val="Besedilooznabemesta"/>
            </w:rPr>
            <w:t>Kliknite ali tapnite tukaj, če želite vnesti besedilo.</w:t>
          </w:r>
        </w:p>
      </w:docPartBody>
    </w:docPart>
    <w:docPart>
      <w:docPartPr>
        <w:name w:val="43A908E2310B47DCA5994FA744A79947"/>
        <w:category>
          <w:name w:val="Splošno"/>
          <w:gallery w:val="placeholder"/>
        </w:category>
        <w:types>
          <w:type w:val="bbPlcHdr"/>
        </w:types>
        <w:behaviors>
          <w:behavior w:val="content"/>
        </w:behaviors>
        <w:guid w:val="{1A15E7BE-35A4-4220-9EE7-CBA6D03FF516}"/>
      </w:docPartPr>
      <w:docPartBody>
        <w:p w:rsidR="00882716" w:rsidRDefault="00395D58" w:rsidP="00395D58">
          <w:pPr>
            <w:pStyle w:val="43A908E2310B47DCA5994FA744A79947"/>
          </w:pPr>
          <w:r w:rsidRPr="000B31E1">
            <w:rPr>
              <w:rStyle w:val="Besedilooznabemesta"/>
            </w:rPr>
            <w:t>Kliknite ali tapnite tukaj, če želite vnesti besedilo.</w:t>
          </w:r>
        </w:p>
      </w:docPartBody>
    </w:docPart>
    <w:docPart>
      <w:docPartPr>
        <w:name w:val="A3F887543F334E51B8B7AB4E50DD22FB"/>
        <w:category>
          <w:name w:val="Splošno"/>
          <w:gallery w:val="placeholder"/>
        </w:category>
        <w:types>
          <w:type w:val="bbPlcHdr"/>
        </w:types>
        <w:behaviors>
          <w:behavior w:val="content"/>
        </w:behaviors>
        <w:guid w:val="{0A40915A-E127-4861-BDE7-9512E7EBE977}"/>
      </w:docPartPr>
      <w:docPartBody>
        <w:p w:rsidR="00101002" w:rsidRDefault="00882716" w:rsidP="00882716">
          <w:pPr>
            <w:pStyle w:val="A3F887543F334E51B8B7AB4E50DD22FB"/>
          </w:pPr>
          <w:r w:rsidRPr="007C6ECC">
            <w:rPr>
              <w:rStyle w:val="Besedilooznabemesta"/>
            </w:rPr>
            <w:t>Kliknite ali tapnite tukaj, če želite vnesti besedilo.</w:t>
          </w:r>
        </w:p>
      </w:docPartBody>
    </w:docPart>
    <w:docPart>
      <w:docPartPr>
        <w:name w:val="31B306A689A34EEDA7750EB40AFE6DFF"/>
        <w:category>
          <w:name w:val="Splošno"/>
          <w:gallery w:val="placeholder"/>
        </w:category>
        <w:types>
          <w:type w:val="bbPlcHdr"/>
        </w:types>
        <w:behaviors>
          <w:behavior w:val="content"/>
        </w:behaviors>
        <w:guid w:val="{11099DB8-FE93-45B8-8F56-274FBBFC48EB}"/>
      </w:docPartPr>
      <w:docPartBody>
        <w:p w:rsidR="00101002" w:rsidRDefault="00882716" w:rsidP="00882716">
          <w:pPr>
            <w:pStyle w:val="31B306A689A34EEDA7750EB40AFE6DFF"/>
          </w:pPr>
          <w:r w:rsidRPr="008E4AA5">
            <w:rPr>
              <w:rStyle w:val="Besedilooznabemesta"/>
            </w:rPr>
            <w:t>Kliknite ali tapnite tukaj, če želite vnesti besedilo.</w:t>
          </w:r>
        </w:p>
      </w:docPartBody>
    </w:docPart>
    <w:docPart>
      <w:docPartPr>
        <w:name w:val="2909207D936742B29347B6CC2D6ECCBA"/>
        <w:category>
          <w:name w:val="Splošno"/>
          <w:gallery w:val="placeholder"/>
        </w:category>
        <w:types>
          <w:type w:val="bbPlcHdr"/>
        </w:types>
        <w:behaviors>
          <w:behavior w:val="content"/>
        </w:behaviors>
        <w:guid w:val="{28D47158-B8A1-4B70-B65A-348285064B5A}"/>
      </w:docPartPr>
      <w:docPartBody>
        <w:p w:rsidR="00101002" w:rsidRDefault="00882716" w:rsidP="00882716">
          <w:pPr>
            <w:pStyle w:val="2909207D936742B29347B6CC2D6ECCBA"/>
          </w:pPr>
          <w:r w:rsidRPr="007C6ECC">
            <w:rPr>
              <w:rStyle w:val="Besedilooznabemesta"/>
            </w:rPr>
            <w:t>Kliknite ali tapnite tukaj, če želite vnesti besedilo.</w:t>
          </w:r>
        </w:p>
      </w:docPartBody>
    </w:docPart>
    <w:docPart>
      <w:docPartPr>
        <w:name w:val="C6F892FB1CD64F5BB04547C19D4ACA15"/>
        <w:category>
          <w:name w:val="Splošno"/>
          <w:gallery w:val="placeholder"/>
        </w:category>
        <w:types>
          <w:type w:val="bbPlcHdr"/>
        </w:types>
        <w:behaviors>
          <w:behavior w:val="content"/>
        </w:behaviors>
        <w:guid w:val="{A459267D-DD24-403C-8972-B5B9C866BD6A}"/>
      </w:docPartPr>
      <w:docPartBody>
        <w:p w:rsidR="00101002" w:rsidRDefault="00882716" w:rsidP="00882716">
          <w:pPr>
            <w:pStyle w:val="C6F892FB1CD64F5BB04547C19D4ACA15"/>
          </w:pPr>
          <w:r w:rsidRPr="008E4AA5">
            <w:rPr>
              <w:rStyle w:val="Besedilooznabemesta"/>
            </w:rPr>
            <w:t>Kliknite ali tapnite tukaj, če želite vnesti besedilo.</w:t>
          </w:r>
        </w:p>
      </w:docPartBody>
    </w:docPart>
    <w:docPart>
      <w:docPartPr>
        <w:name w:val="9F8F465B02154551AF98793C461EE04A"/>
        <w:category>
          <w:name w:val="Splošno"/>
          <w:gallery w:val="placeholder"/>
        </w:category>
        <w:types>
          <w:type w:val="bbPlcHdr"/>
        </w:types>
        <w:behaviors>
          <w:behavior w:val="content"/>
        </w:behaviors>
        <w:guid w:val="{115DDD22-2878-4F14-BA63-7A2FFBD7BCAB}"/>
      </w:docPartPr>
      <w:docPartBody>
        <w:p w:rsidR="000249C1" w:rsidRDefault="00174F88" w:rsidP="00174F88">
          <w:pPr>
            <w:pStyle w:val="9F8F465B02154551AF98793C461EE04A"/>
          </w:pPr>
          <w:r w:rsidRPr="008E4AA5">
            <w:rPr>
              <w:rStyle w:val="Besedilooznabemesta"/>
            </w:rPr>
            <w:t>Kliknite ali tapnite tukaj, če želite vnesti besedilo.</w:t>
          </w:r>
        </w:p>
      </w:docPartBody>
    </w:docPart>
    <w:docPart>
      <w:docPartPr>
        <w:name w:val="3F434FCF88D64A58BCE8FBF46490A50A"/>
        <w:category>
          <w:name w:val="Splošno"/>
          <w:gallery w:val="placeholder"/>
        </w:category>
        <w:types>
          <w:type w:val="bbPlcHdr"/>
        </w:types>
        <w:behaviors>
          <w:behavior w:val="content"/>
        </w:behaviors>
        <w:guid w:val="{8098ABAC-6071-4FF0-AED5-0DBDF3CF9538}"/>
      </w:docPartPr>
      <w:docPartBody>
        <w:p w:rsidR="000249C1" w:rsidRDefault="00174F88" w:rsidP="00174F88">
          <w:pPr>
            <w:pStyle w:val="3F434FCF88D64A58BCE8FBF46490A50A"/>
          </w:pPr>
          <w:r w:rsidRPr="008E4AA5">
            <w:rPr>
              <w:rStyle w:val="Besedilooznabemesta"/>
            </w:rPr>
            <w:t>Kliknite ali tapnite tukaj, če želite vnesti besedilo.</w:t>
          </w:r>
        </w:p>
      </w:docPartBody>
    </w:docPart>
    <w:docPart>
      <w:docPartPr>
        <w:name w:val="19F2833DDB82457496475935502783CB"/>
        <w:category>
          <w:name w:val="Splošno"/>
          <w:gallery w:val="placeholder"/>
        </w:category>
        <w:types>
          <w:type w:val="bbPlcHdr"/>
        </w:types>
        <w:behaviors>
          <w:behavior w:val="content"/>
        </w:behaviors>
        <w:guid w:val="{B8E184DC-CF97-445D-85D9-9BDE4C9C8AB3}"/>
      </w:docPartPr>
      <w:docPartBody>
        <w:p w:rsidR="000249C1" w:rsidRDefault="00174F88" w:rsidP="00174F88">
          <w:pPr>
            <w:pStyle w:val="19F2833DDB82457496475935502783CB"/>
          </w:pPr>
          <w:r w:rsidRPr="008E4AA5">
            <w:rPr>
              <w:rStyle w:val="Besedilooznabemesta"/>
            </w:rPr>
            <w:t>Kliknite ali tapnite tukaj, če želite vnesti besedilo.</w:t>
          </w:r>
        </w:p>
      </w:docPartBody>
    </w:docPart>
    <w:docPart>
      <w:docPartPr>
        <w:name w:val="F21B5C9B8936442E8004C904C14A3E39"/>
        <w:category>
          <w:name w:val="Splošno"/>
          <w:gallery w:val="placeholder"/>
        </w:category>
        <w:types>
          <w:type w:val="bbPlcHdr"/>
        </w:types>
        <w:behaviors>
          <w:behavior w:val="content"/>
        </w:behaviors>
        <w:guid w:val="{DDE09639-B948-4238-BDDE-5E896CBEC391}"/>
      </w:docPartPr>
      <w:docPartBody>
        <w:p w:rsidR="003B6656" w:rsidRDefault="000249C1" w:rsidP="000249C1">
          <w:pPr>
            <w:pStyle w:val="F21B5C9B8936442E8004C904C14A3E39"/>
          </w:pPr>
          <w:r w:rsidRPr="00B74193">
            <w:rPr>
              <w:rStyle w:val="Besedilooznabemesta"/>
            </w:rPr>
            <w:t>Kliknite ali tapnite tukaj, če želite vnesti besedilo.</w:t>
          </w:r>
        </w:p>
      </w:docPartBody>
    </w:docPart>
    <w:docPart>
      <w:docPartPr>
        <w:name w:val="A9CA78059DD2413EB840342E8D8A16BD"/>
        <w:category>
          <w:name w:val="Splošno"/>
          <w:gallery w:val="placeholder"/>
        </w:category>
        <w:types>
          <w:type w:val="bbPlcHdr"/>
        </w:types>
        <w:behaviors>
          <w:behavior w:val="content"/>
        </w:behaviors>
        <w:guid w:val="{07C8023F-B86F-41E8-A8B5-91D607A63E1F}"/>
      </w:docPartPr>
      <w:docPartBody>
        <w:p w:rsidR="004A15CF" w:rsidRDefault="00573496" w:rsidP="00573496">
          <w:pPr>
            <w:pStyle w:val="A9CA78059DD2413EB840342E8D8A16BD"/>
          </w:pPr>
          <w:r w:rsidRPr="008E4AA5">
            <w:rPr>
              <w:rStyle w:val="Besedilooznabemesta"/>
            </w:rPr>
            <w:t>Kliknite ali tapnite tukaj, če želite vnesti besedilo.</w:t>
          </w:r>
        </w:p>
      </w:docPartBody>
    </w:docPart>
    <w:docPart>
      <w:docPartPr>
        <w:name w:val="D24F299E973C49859CC178FAD6840BE3"/>
        <w:category>
          <w:name w:val="Splošno"/>
          <w:gallery w:val="placeholder"/>
        </w:category>
        <w:types>
          <w:type w:val="bbPlcHdr"/>
        </w:types>
        <w:behaviors>
          <w:behavior w:val="content"/>
        </w:behaviors>
        <w:guid w:val="{CC1C3A00-22FF-4566-ADB7-8849994DABBE}"/>
      </w:docPartPr>
      <w:docPartBody>
        <w:p w:rsidR="004A15CF" w:rsidRDefault="00573496" w:rsidP="00573496">
          <w:pPr>
            <w:pStyle w:val="D24F299E973C49859CC178FAD6840BE3"/>
          </w:pPr>
          <w:r w:rsidRPr="008E4AA5">
            <w:rPr>
              <w:rStyle w:val="Besedilooznabemesta"/>
            </w:rPr>
            <w:t>Kliknite ali tapnite tukaj, če želite vnesti besedilo.</w:t>
          </w:r>
        </w:p>
      </w:docPartBody>
    </w:docPart>
    <w:docPart>
      <w:docPartPr>
        <w:name w:val="565CD56080824A8A9E6CE43365002E9D"/>
        <w:category>
          <w:name w:val="Splošno"/>
          <w:gallery w:val="placeholder"/>
        </w:category>
        <w:types>
          <w:type w:val="bbPlcHdr"/>
        </w:types>
        <w:behaviors>
          <w:behavior w:val="content"/>
        </w:behaviors>
        <w:guid w:val="{6696D04D-6B57-444D-82B4-854DA5DAA60E}"/>
      </w:docPartPr>
      <w:docPartBody>
        <w:p w:rsidR="004A15CF" w:rsidRDefault="00573496" w:rsidP="00573496">
          <w:pPr>
            <w:pStyle w:val="565CD56080824A8A9E6CE43365002E9D"/>
          </w:pPr>
          <w:r w:rsidRPr="008E4AA5">
            <w:rPr>
              <w:rStyle w:val="Besedilooznabemesta"/>
            </w:rPr>
            <w:t>Kliknite ali tapnite tukaj, če želite vnesti besedilo.</w:t>
          </w:r>
        </w:p>
      </w:docPartBody>
    </w:docPart>
    <w:docPart>
      <w:docPartPr>
        <w:name w:val="6A6EABFAFFAD48D3AA3C887BFE0A6AA7"/>
        <w:category>
          <w:name w:val="Splošno"/>
          <w:gallery w:val="placeholder"/>
        </w:category>
        <w:types>
          <w:type w:val="bbPlcHdr"/>
        </w:types>
        <w:behaviors>
          <w:behavior w:val="content"/>
        </w:behaviors>
        <w:guid w:val="{B915CD3E-D928-4616-A49D-1D96D5B99BE9}"/>
      </w:docPartPr>
      <w:docPartBody>
        <w:p w:rsidR="004A15CF" w:rsidRDefault="00573496" w:rsidP="00573496">
          <w:pPr>
            <w:pStyle w:val="6A6EABFAFFAD48D3AA3C887BFE0A6AA7"/>
          </w:pPr>
          <w:r w:rsidRPr="008E4AA5">
            <w:rPr>
              <w:rStyle w:val="Besedilooznabemesta"/>
            </w:rPr>
            <w:t>Kliknite ali tapnite tukaj, če želite vnesti besedilo.</w:t>
          </w:r>
        </w:p>
      </w:docPartBody>
    </w:docPart>
    <w:docPart>
      <w:docPartPr>
        <w:name w:val="F4051F3E799247068E7329CEE5260C94"/>
        <w:category>
          <w:name w:val="Splošno"/>
          <w:gallery w:val="placeholder"/>
        </w:category>
        <w:types>
          <w:type w:val="bbPlcHdr"/>
        </w:types>
        <w:behaviors>
          <w:behavior w:val="content"/>
        </w:behaviors>
        <w:guid w:val="{714C88EC-85DD-404B-8755-5A03E6999D9D}"/>
      </w:docPartPr>
      <w:docPartBody>
        <w:p w:rsidR="004A15CF" w:rsidRDefault="00573496" w:rsidP="00573496">
          <w:pPr>
            <w:pStyle w:val="F4051F3E799247068E7329CEE5260C94"/>
          </w:pPr>
          <w:r w:rsidRPr="008E4AA5">
            <w:rPr>
              <w:rStyle w:val="Besedilooznabemesta"/>
            </w:rPr>
            <w:t>Kliknite ali tapnite tukaj, če želite vnesti besedilo.</w:t>
          </w:r>
        </w:p>
      </w:docPartBody>
    </w:docPart>
    <w:docPart>
      <w:docPartPr>
        <w:name w:val="3AA55F63CDE4442C91697059C0C3ED4A"/>
        <w:category>
          <w:name w:val="Splošno"/>
          <w:gallery w:val="placeholder"/>
        </w:category>
        <w:types>
          <w:type w:val="bbPlcHdr"/>
        </w:types>
        <w:behaviors>
          <w:behavior w:val="content"/>
        </w:behaviors>
        <w:guid w:val="{AC30C305-4BA8-442C-9953-B624FA7D8DE2}"/>
      </w:docPartPr>
      <w:docPartBody>
        <w:p w:rsidR="004A15CF" w:rsidRDefault="00573496" w:rsidP="00573496">
          <w:pPr>
            <w:pStyle w:val="3AA55F63CDE4442C91697059C0C3ED4A"/>
          </w:pPr>
          <w:r w:rsidRPr="008E4AA5">
            <w:rPr>
              <w:rStyle w:val="Besedilooznabemesta"/>
            </w:rPr>
            <w:t>Kliknite ali tapnite tukaj, če želite vnesti besedilo.</w:t>
          </w:r>
        </w:p>
      </w:docPartBody>
    </w:docPart>
    <w:docPart>
      <w:docPartPr>
        <w:name w:val="4B0D7BCC159249EB9384F3E1FA6631DF"/>
        <w:category>
          <w:name w:val="Splošno"/>
          <w:gallery w:val="placeholder"/>
        </w:category>
        <w:types>
          <w:type w:val="bbPlcHdr"/>
        </w:types>
        <w:behaviors>
          <w:behavior w:val="content"/>
        </w:behaviors>
        <w:guid w:val="{C2CE2811-F8D6-473A-A180-F42D00062194}"/>
      </w:docPartPr>
      <w:docPartBody>
        <w:p w:rsidR="004A15CF" w:rsidRDefault="00573496" w:rsidP="00573496">
          <w:pPr>
            <w:pStyle w:val="4B0D7BCC159249EB9384F3E1FA6631DF"/>
          </w:pPr>
          <w:r w:rsidRPr="008E4AA5">
            <w:rPr>
              <w:rStyle w:val="Besedilooznabemesta"/>
            </w:rPr>
            <w:t>Kliknite ali tapnite tukaj, če želite vnesti besedilo.</w:t>
          </w:r>
        </w:p>
      </w:docPartBody>
    </w:docPart>
    <w:docPart>
      <w:docPartPr>
        <w:name w:val="8284F715E38447E195012539F8E2E1C1"/>
        <w:category>
          <w:name w:val="Splošno"/>
          <w:gallery w:val="placeholder"/>
        </w:category>
        <w:types>
          <w:type w:val="bbPlcHdr"/>
        </w:types>
        <w:behaviors>
          <w:behavior w:val="content"/>
        </w:behaviors>
        <w:guid w:val="{D57F6981-A1AF-4643-B579-9848F560532D}"/>
      </w:docPartPr>
      <w:docPartBody>
        <w:p w:rsidR="004A15CF" w:rsidRDefault="00573496" w:rsidP="00573496">
          <w:pPr>
            <w:pStyle w:val="8284F715E38447E195012539F8E2E1C1"/>
          </w:pPr>
          <w:r w:rsidRPr="008E4AA5">
            <w:rPr>
              <w:rStyle w:val="Besedilooznabemesta"/>
            </w:rPr>
            <w:t>Kliknite ali tapnite tukaj, če želite vnesti besedilo.</w:t>
          </w:r>
        </w:p>
      </w:docPartBody>
    </w:docPart>
    <w:docPart>
      <w:docPartPr>
        <w:name w:val="2CA1DFAB70C142E585FA8B830257BD3D"/>
        <w:category>
          <w:name w:val="Splošno"/>
          <w:gallery w:val="placeholder"/>
        </w:category>
        <w:types>
          <w:type w:val="bbPlcHdr"/>
        </w:types>
        <w:behaviors>
          <w:behavior w:val="content"/>
        </w:behaviors>
        <w:guid w:val="{ABA607AD-5165-4876-B7A4-1526C5321830}"/>
      </w:docPartPr>
      <w:docPartBody>
        <w:p w:rsidR="004A15CF" w:rsidRDefault="00573496" w:rsidP="00573496">
          <w:pPr>
            <w:pStyle w:val="2CA1DFAB70C142E585FA8B830257BD3D"/>
          </w:pPr>
          <w:r w:rsidRPr="008E4AA5">
            <w:rPr>
              <w:rStyle w:val="Besedilooznabemesta"/>
            </w:rPr>
            <w:t>Kliknite ali tapnite tukaj, če želite vnesti besedilo.</w:t>
          </w:r>
        </w:p>
      </w:docPartBody>
    </w:docPart>
    <w:docPart>
      <w:docPartPr>
        <w:name w:val="B2842E7E7A01470197BDCF567CAD9F3A"/>
        <w:category>
          <w:name w:val="Splošno"/>
          <w:gallery w:val="placeholder"/>
        </w:category>
        <w:types>
          <w:type w:val="bbPlcHdr"/>
        </w:types>
        <w:behaviors>
          <w:behavior w:val="content"/>
        </w:behaviors>
        <w:guid w:val="{3B06B8EB-80CA-466A-A868-F842D98FE812}"/>
      </w:docPartPr>
      <w:docPartBody>
        <w:p w:rsidR="004A15CF" w:rsidRDefault="00573496" w:rsidP="00573496">
          <w:pPr>
            <w:pStyle w:val="B2842E7E7A01470197BDCF567CAD9F3A"/>
          </w:pPr>
          <w:r w:rsidRPr="008E4AA5">
            <w:rPr>
              <w:rStyle w:val="Besedilooznabemesta"/>
            </w:rPr>
            <w:t>Kliknite ali tapnite tukaj, če želite vnesti besedilo.</w:t>
          </w:r>
        </w:p>
      </w:docPartBody>
    </w:docPart>
    <w:docPart>
      <w:docPartPr>
        <w:name w:val="8E923FBACF3C49558FC13E2704D11301"/>
        <w:category>
          <w:name w:val="Splošno"/>
          <w:gallery w:val="placeholder"/>
        </w:category>
        <w:types>
          <w:type w:val="bbPlcHdr"/>
        </w:types>
        <w:behaviors>
          <w:behavior w:val="content"/>
        </w:behaviors>
        <w:guid w:val="{7D81F872-BA5B-44BC-B932-EAA7EBDCFA34}"/>
      </w:docPartPr>
      <w:docPartBody>
        <w:p w:rsidR="004A15CF" w:rsidRDefault="00573496" w:rsidP="00573496">
          <w:pPr>
            <w:pStyle w:val="8E923FBACF3C49558FC13E2704D11301"/>
          </w:pPr>
          <w:r w:rsidRPr="008E4AA5">
            <w:rPr>
              <w:rStyle w:val="Besedilooznabemesta"/>
            </w:rPr>
            <w:t>Kliknite ali tapnite tukaj, če želite vnesti besedilo.</w:t>
          </w:r>
        </w:p>
      </w:docPartBody>
    </w:docPart>
    <w:docPart>
      <w:docPartPr>
        <w:name w:val="6BCCA92CCE0046BA838E1B37C8DC2036"/>
        <w:category>
          <w:name w:val="Splošno"/>
          <w:gallery w:val="placeholder"/>
        </w:category>
        <w:types>
          <w:type w:val="bbPlcHdr"/>
        </w:types>
        <w:behaviors>
          <w:behavior w:val="content"/>
        </w:behaviors>
        <w:guid w:val="{ECF91F7A-4B8A-49AA-BBC6-B6326DB62627}"/>
      </w:docPartPr>
      <w:docPartBody>
        <w:p w:rsidR="004A15CF" w:rsidRDefault="00573496" w:rsidP="00573496">
          <w:pPr>
            <w:pStyle w:val="6BCCA92CCE0046BA838E1B37C8DC2036"/>
          </w:pPr>
          <w:r w:rsidRPr="008E4AA5">
            <w:rPr>
              <w:rStyle w:val="Besedilooznabemesta"/>
            </w:rPr>
            <w:t>Kliknite ali tapnite tukaj, če želite vnesti besedilo.</w:t>
          </w:r>
        </w:p>
      </w:docPartBody>
    </w:docPart>
    <w:docPart>
      <w:docPartPr>
        <w:name w:val="1206EBD1BB444DA6B7FD7E4058988DC8"/>
        <w:category>
          <w:name w:val="Splošno"/>
          <w:gallery w:val="placeholder"/>
        </w:category>
        <w:types>
          <w:type w:val="bbPlcHdr"/>
        </w:types>
        <w:behaviors>
          <w:behavior w:val="content"/>
        </w:behaviors>
        <w:guid w:val="{69126328-07D6-4803-B98D-CFAC5D7BCF21}"/>
      </w:docPartPr>
      <w:docPartBody>
        <w:p w:rsidR="009155A8" w:rsidRDefault="004A15CF" w:rsidP="004A15CF">
          <w:pPr>
            <w:pStyle w:val="1206EBD1BB444DA6B7FD7E4058988DC8"/>
          </w:pPr>
          <w:r w:rsidRPr="00C16C8E">
            <w:rPr>
              <w:rStyle w:val="Besedilooznabemesta"/>
            </w:rPr>
            <w:t>Kliknite ali tapnite tukaj, če želite vnesti besedilo.</w:t>
          </w:r>
        </w:p>
      </w:docPartBody>
    </w:docPart>
    <w:docPart>
      <w:docPartPr>
        <w:name w:val="8604D80E3828429DBCAE016CF2B3340D"/>
        <w:category>
          <w:name w:val="Splošno"/>
          <w:gallery w:val="placeholder"/>
        </w:category>
        <w:types>
          <w:type w:val="bbPlcHdr"/>
        </w:types>
        <w:behaviors>
          <w:behavior w:val="content"/>
        </w:behaviors>
        <w:guid w:val="{6FE8C418-315E-41EF-B706-E194C0A25F88}"/>
      </w:docPartPr>
      <w:docPartBody>
        <w:p w:rsidR="009155A8" w:rsidRDefault="004A15CF" w:rsidP="004A15CF">
          <w:pPr>
            <w:pStyle w:val="8604D80E3828429DBCAE016CF2B3340D"/>
          </w:pPr>
          <w:r w:rsidRPr="00C16C8E">
            <w:rPr>
              <w:rStyle w:val="Besedilooznabemesta"/>
            </w:rPr>
            <w:t>Kliknite ali tapnite tukaj, če želite vnesti besedilo.</w:t>
          </w:r>
        </w:p>
      </w:docPartBody>
    </w:docPart>
    <w:docPart>
      <w:docPartPr>
        <w:name w:val="3328EDF0EF49468B802107F94A1250D9"/>
        <w:category>
          <w:name w:val="Splošno"/>
          <w:gallery w:val="placeholder"/>
        </w:category>
        <w:types>
          <w:type w:val="bbPlcHdr"/>
        </w:types>
        <w:behaviors>
          <w:behavior w:val="content"/>
        </w:behaviors>
        <w:guid w:val="{08614371-093F-4693-923B-85DCD5787A1C}"/>
      </w:docPartPr>
      <w:docPartBody>
        <w:p w:rsidR="009155A8" w:rsidRDefault="004A15CF" w:rsidP="004A15CF">
          <w:pPr>
            <w:pStyle w:val="3328EDF0EF49468B802107F94A1250D9"/>
          </w:pPr>
          <w:r w:rsidRPr="00C16C8E">
            <w:rPr>
              <w:rStyle w:val="Besedilooznabemesta"/>
            </w:rPr>
            <w:t>Kliknite ali tapnite tukaj, če želite vnesti besedilo.</w:t>
          </w:r>
        </w:p>
      </w:docPartBody>
    </w:docPart>
    <w:docPart>
      <w:docPartPr>
        <w:name w:val="EE8032C212A4447ABC829B372F936257"/>
        <w:category>
          <w:name w:val="Splošno"/>
          <w:gallery w:val="placeholder"/>
        </w:category>
        <w:types>
          <w:type w:val="bbPlcHdr"/>
        </w:types>
        <w:behaviors>
          <w:behavior w:val="content"/>
        </w:behaviors>
        <w:guid w:val="{11190258-46A4-4585-B442-89729E0E938C}"/>
      </w:docPartPr>
      <w:docPartBody>
        <w:p w:rsidR="009155A8" w:rsidRDefault="004A15CF" w:rsidP="004A15CF">
          <w:pPr>
            <w:pStyle w:val="EE8032C212A4447ABC829B372F936257"/>
          </w:pPr>
          <w:r w:rsidRPr="00311218">
            <w:rPr>
              <w:rStyle w:val="Besedilooznabemesta"/>
            </w:rPr>
            <w:t>Kliknite ali tapnite tukaj, če želite vnesti datum.</w:t>
          </w:r>
        </w:p>
      </w:docPartBody>
    </w:docPart>
    <w:docPart>
      <w:docPartPr>
        <w:name w:val="4AFDD7A7553A4443976DE9DC6E5E60DC"/>
        <w:category>
          <w:name w:val="Splošno"/>
          <w:gallery w:val="placeholder"/>
        </w:category>
        <w:types>
          <w:type w:val="bbPlcHdr"/>
        </w:types>
        <w:behaviors>
          <w:behavior w:val="content"/>
        </w:behaviors>
        <w:guid w:val="{4E213B23-7375-4BEF-B6FE-A36F69BA1790}"/>
      </w:docPartPr>
      <w:docPartBody>
        <w:p w:rsidR="009155A8" w:rsidRDefault="004A15CF" w:rsidP="004A15CF">
          <w:pPr>
            <w:pStyle w:val="4AFDD7A7553A4443976DE9DC6E5E60DC"/>
          </w:pPr>
          <w:r w:rsidRPr="009B2F7B">
            <w:rPr>
              <w:rStyle w:val="Besedilooznabemesta"/>
            </w:rPr>
            <w:t>Kliknite ali tapnite tukaj, če želite vnesti besedilo.</w:t>
          </w:r>
        </w:p>
      </w:docPartBody>
    </w:docPart>
    <w:docPart>
      <w:docPartPr>
        <w:name w:val="D984EC52A35A406C8B5939B975D0B874"/>
        <w:category>
          <w:name w:val="Splošno"/>
          <w:gallery w:val="placeholder"/>
        </w:category>
        <w:types>
          <w:type w:val="bbPlcHdr"/>
        </w:types>
        <w:behaviors>
          <w:behavior w:val="content"/>
        </w:behaviors>
        <w:guid w:val="{1F43EB79-F81A-473C-BF8C-03481FB2F1AA}"/>
      </w:docPartPr>
      <w:docPartBody>
        <w:p w:rsidR="009155A8" w:rsidRDefault="004A15CF" w:rsidP="004A15CF">
          <w:pPr>
            <w:pStyle w:val="D984EC52A35A406C8B5939B975D0B874"/>
          </w:pPr>
          <w:r w:rsidRPr="00311218">
            <w:rPr>
              <w:rStyle w:val="Besedilooznabemesta"/>
            </w:rPr>
            <w:t>Kliknite ali tapnite tukaj, če želite vnesti besedilo.</w:t>
          </w:r>
        </w:p>
      </w:docPartBody>
    </w:docPart>
    <w:docPart>
      <w:docPartPr>
        <w:name w:val="136A3506F4164C5BA039E0BD88ADB208"/>
        <w:category>
          <w:name w:val="Splošno"/>
          <w:gallery w:val="placeholder"/>
        </w:category>
        <w:types>
          <w:type w:val="bbPlcHdr"/>
        </w:types>
        <w:behaviors>
          <w:behavior w:val="content"/>
        </w:behaviors>
        <w:guid w:val="{F8A61165-F9B6-4D25-8180-9716CF17C9A3}"/>
      </w:docPartPr>
      <w:docPartBody>
        <w:p w:rsidR="009155A8" w:rsidRDefault="004A15CF" w:rsidP="004A15CF">
          <w:pPr>
            <w:pStyle w:val="136A3506F4164C5BA039E0BD88ADB208"/>
          </w:pPr>
          <w:r w:rsidRPr="008E4AA5">
            <w:rPr>
              <w:rStyle w:val="Besedilooznabemesta"/>
            </w:rPr>
            <w:t>Kliknite ali tapnite tukaj, če želite vnesti besedilo.</w:t>
          </w:r>
        </w:p>
      </w:docPartBody>
    </w:docPart>
    <w:docPart>
      <w:docPartPr>
        <w:name w:val="605D0432C7334FE183E77B2DAD60E93C"/>
        <w:category>
          <w:name w:val="Splošno"/>
          <w:gallery w:val="placeholder"/>
        </w:category>
        <w:types>
          <w:type w:val="bbPlcHdr"/>
        </w:types>
        <w:behaviors>
          <w:behavior w:val="content"/>
        </w:behaviors>
        <w:guid w:val="{3B3E1442-049A-4931-86D4-46CFE1D92BD7}"/>
      </w:docPartPr>
      <w:docPartBody>
        <w:p w:rsidR="009155A8" w:rsidRDefault="004A15CF" w:rsidP="004A15CF">
          <w:pPr>
            <w:pStyle w:val="605D0432C7334FE183E77B2DAD60E93C"/>
          </w:pPr>
          <w:r w:rsidRPr="008E4AA5">
            <w:rPr>
              <w:rStyle w:val="Besedilooznabemesta"/>
            </w:rPr>
            <w:t>Kliknite ali tapnite tukaj, če želite vnesti besedilo.</w:t>
          </w:r>
        </w:p>
      </w:docPartBody>
    </w:docPart>
    <w:docPart>
      <w:docPartPr>
        <w:name w:val="A2E76F4F6DE543168EFBA4D1CD0E5B61"/>
        <w:category>
          <w:name w:val="Splošno"/>
          <w:gallery w:val="placeholder"/>
        </w:category>
        <w:types>
          <w:type w:val="bbPlcHdr"/>
        </w:types>
        <w:behaviors>
          <w:behavior w:val="content"/>
        </w:behaviors>
        <w:guid w:val="{92BD13F2-E7FF-42DB-975F-185596B11B22}"/>
      </w:docPartPr>
      <w:docPartBody>
        <w:p w:rsidR="009155A8" w:rsidRDefault="004A15CF" w:rsidP="004A15CF">
          <w:pPr>
            <w:pStyle w:val="A2E76F4F6DE543168EFBA4D1CD0E5B61"/>
          </w:pPr>
          <w:r w:rsidRPr="009B2F7B">
            <w:rPr>
              <w:rStyle w:val="Besedilooznabemesta"/>
            </w:rPr>
            <w:t>Kliknite ali tapnite tukaj, če želite vnesti besedilo.</w:t>
          </w:r>
        </w:p>
      </w:docPartBody>
    </w:docPart>
    <w:docPart>
      <w:docPartPr>
        <w:name w:val="77F0F89D26F84C069AB23D59D37A52AD"/>
        <w:category>
          <w:name w:val="Splošno"/>
          <w:gallery w:val="placeholder"/>
        </w:category>
        <w:types>
          <w:type w:val="bbPlcHdr"/>
        </w:types>
        <w:behaviors>
          <w:behavior w:val="content"/>
        </w:behaviors>
        <w:guid w:val="{61ACF899-F0F3-4721-8D67-520741E86281}"/>
      </w:docPartPr>
      <w:docPartBody>
        <w:p w:rsidR="00CA3A69" w:rsidRDefault="009155A8" w:rsidP="009155A8">
          <w:pPr>
            <w:pStyle w:val="77F0F89D26F84C069AB23D59D37A52AD"/>
          </w:pPr>
          <w:r w:rsidRPr="007C6ECC">
            <w:rPr>
              <w:rStyle w:val="Besedilooznabemesta"/>
            </w:rPr>
            <w:t>Kliknite ali tapnite tukaj, če želite vnesti besedilo.</w:t>
          </w:r>
        </w:p>
      </w:docPartBody>
    </w:docPart>
    <w:docPart>
      <w:docPartPr>
        <w:name w:val="4E3A3C64636648E78B19DFF5B7A3A20E"/>
        <w:category>
          <w:name w:val="Splošno"/>
          <w:gallery w:val="placeholder"/>
        </w:category>
        <w:types>
          <w:type w:val="bbPlcHdr"/>
        </w:types>
        <w:behaviors>
          <w:behavior w:val="content"/>
        </w:behaviors>
        <w:guid w:val="{4A44E7CE-AC15-4471-B8B6-7CF04DCD0B82}"/>
      </w:docPartPr>
      <w:docPartBody>
        <w:p w:rsidR="00CA3A69" w:rsidRDefault="009155A8" w:rsidP="009155A8">
          <w:pPr>
            <w:pStyle w:val="4E3A3C64636648E78B19DFF5B7A3A20E"/>
          </w:pPr>
          <w:r w:rsidRPr="007C6ECC">
            <w:rPr>
              <w:rStyle w:val="Besedilooznabemesta"/>
            </w:rPr>
            <w:t>Kliknite ali tapnite tukaj, če želite vnesti besedilo.</w:t>
          </w:r>
        </w:p>
      </w:docPartBody>
    </w:docPart>
    <w:docPart>
      <w:docPartPr>
        <w:name w:val="03CCFCC93E9D4B7CA3B52ACBD651CB37"/>
        <w:category>
          <w:name w:val="Splošno"/>
          <w:gallery w:val="placeholder"/>
        </w:category>
        <w:types>
          <w:type w:val="bbPlcHdr"/>
        </w:types>
        <w:behaviors>
          <w:behavior w:val="content"/>
        </w:behaviors>
        <w:guid w:val="{39F4B09D-2916-46FF-9646-6BC5EFCB6483}"/>
      </w:docPartPr>
      <w:docPartBody>
        <w:p w:rsidR="00CA3A69" w:rsidRDefault="009155A8" w:rsidP="009155A8">
          <w:pPr>
            <w:pStyle w:val="03CCFCC93E9D4B7CA3B52ACBD651CB37"/>
          </w:pPr>
          <w:r w:rsidRPr="007C6ECC">
            <w:rPr>
              <w:rStyle w:val="Besedilooznabemesta"/>
            </w:rPr>
            <w:t>Kliknite ali tapnite tukaj, če želite vnesti besedilo.</w:t>
          </w:r>
        </w:p>
      </w:docPartBody>
    </w:docPart>
    <w:docPart>
      <w:docPartPr>
        <w:name w:val="30BCB13F346A4C70B763F3E5348CABFB"/>
        <w:category>
          <w:name w:val="Splošno"/>
          <w:gallery w:val="placeholder"/>
        </w:category>
        <w:types>
          <w:type w:val="bbPlcHdr"/>
        </w:types>
        <w:behaviors>
          <w:behavior w:val="content"/>
        </w:behaviors>
        <w:guid w:val="{E4545358-E20D-4043-8961-8026CDF4383D}"/>
      </w:docPartPr>
      <w:docPartBody>
        <w:p w:rsidR="00CA3A69" w:rsidRDefault="009155A8" w:rsidP="009155A8">
          <w:pPr>
            <w:pStyle w:val="30BCB13F346A4C70B763F3E5348CABFB"/>
          </w:pPr>
          <w:r w:rsidRPr="007C6ECC">
            <w:rPr>
              <w:rStyle w:val="Besedilooznabemesta"/>
            </w:rPr>
            <w:t>Kliknite ali tapnite tukaj, če želite vnesti besedilo.</w:t>
          </w:r>
        </w:p>
      </w:docPartBody>
    </w:docPart>
    <w:docPart>
      <w:docPartPr>
        <w:name w:val="25CEE32965684C47BA7385B5AC71884D"/>
        <w:category>
          <w:name w:val="Splošno"/>
          <w:gallery w:val="placeholder"/>
        </w:category>
        <w:types>
          <w:type w:val="bbPlcHdr"/>
        </w:types>
        <w:behaviors>
          <w:behavior w:val="content"/>
        </w:behaviors>
        <w:guid w:val="{DF7FD59E-7C91-432D-8EC2-28530B1A7CC1}"/>
      </w:docPartPr>
      <w:docPartBody>
        <w:p w:rsidR="00CA3A69" w:rsidRDefault="009155A8" w:rsidP="009155A8">
          <w:pPr>
            <w:pStyle w:val="25CEE32965684C47BA7385B5AC71884D"/>
          </w:pPr>
          <w:r w:rsidRPr="007C6ECC">
            <w:rPr>
              <w:rStyle w:val="Besedilooznabemesta"/>
            </w:rPr>
            <w:t>Kliknite ali tapnite tukaj, če želite vnesti besedilo.</w:t>
          </w:r>
        </w:p>
      </w:docPartBody>
    </w:docPart>
    <w:docPart>
      <w:docPartPr>
        <w:name w:val="85C2818B924047ACB928A54FBB7829CB"/>
        <w:category>
          <w:name w:val="Splošno"/>
          <w:gallery w:val="placeholder"/>
        </w:category>
        <w:types>
          <w:type w:val="bbPlcHdr"/>
        </w:types>
        <w:behaviors>
          <w:behavior w:val="content"/>
        </w:behaviors>
        <w:guid w:val="{D2923769-1D5C-46F2-84DD-5E15F0C08D8E}"/>
      </w:docPartPr>
      <w:docPartBody>
        <w:p w:rsidR="00CA3A69" w:rsidRDefault="009155A8" w:rsidP="009155A8">
          <w:pPr>
            <w:pStyle w:val="85C2818B924047ACB928A54FBB7829CB"/>
          </w:pPr>
          <w:r w:rsidRPr="007C6ECC">
            <w:rPr>
              <w:rStyle w:val="Besedilooznabemesta"/>
            </w:rPr>
            <w:t>Kliknite ali tapnite tukaj, če želite vnesti besedilo.</w:t>
          </w:r>
        </w:p>
      </w:docPartBody>
    </w:docPart>
    <w:docPart>
      <w:docPartPr>
        <w:name w:val="05B24BAC8F5B4517BD0E63DDCE356065"/>
        <w:category>
          <w:name w:val="Splošno"/>
          <w:gallery w:val="placeholder"/>
        </w:category>
        <w:types>
          <w:type w:val="bbPlcHdr"/>
        </w:types>
        <w:behaviors>
          <w:behavior w:val="content"/>
        </w:behaviors>
        <w:guid w:val="{C0ECA98A-83DE-4954-8F6D-75A76EB9D0EC}"/>
      </w:docPartPr>
      <w:docPartBody>
        <w:p w:rsidR="00CA3A69" w:rsidRDefault="009155A8" w:rsidP="009155A8">
          <w:pPr>
            <w:pStyle w:val="05B24BAC8F5B4517BD0E63DDCE356065"/>
          </w:pPr>
          <w:r w:rsidRPr="007C6ECC">
            <w:rPr>
              <w:rStyle w:val="Besedilooznabemesta"/>
            </w:rPr>
            <w:t>Kliknite ali tapnite tukaj, če želite vnesti besedilo.</w:t>
          </w:r>
        </w:p>
      </w:docPartBody>
    </w:docPart>
    <w:docPart>
      <w:docPartPr>
        <w:name w:val="39E58616D00A4A7FB039DBC4ECC48910"/>
        <w:category>
          <w:name w:val="Splošno"/>
          <w:gallery w:val="placeholder"/>
        </w:category>
        <w:types>
          <w:type w:val="bbPlcHdr"/>
        </w:types>
        <w:behaviors>
          <w:behavior w:val="content"/>
        </w:behaviors>
        <w:guid w:val="{B31B1A92-4655-4C71-B062-1BBF141EE1A2}"/>
      </w:docPartPr>
      <w:docPartBody>
        <w:p w:rsidR="00CA3A69" w:rsidRDefault="009155A8" w:rsidP="009155A8">
          <w:pPr>
            <w:pStyle w:val="39E58616D00A4A7FB039DBC4ECC48910"/>
          </w:pPr>
          <w:r w:rsidRPr="007C6ECC">
            <w:rPr>
              <w:rStyle w:val="Besedilooznabemesta"/>
            </w:rPr>
            <w:t>Kliknite ali tapnite tukaj, če želite vnesti besedilo.</w:t>
          </w:r>
        </w:p>
      </w:docPartBody>
    </w:docPart>
    <w:docPart>
      <w:docPartPr>
        <w:name w:val="D1C5528C6D28469080D9B59C20E8CA30"/>
        <w:category>
          <w:name w:val="Splošno"/>
          <w:gallery w:val="placeholder"/>
        </w:category>
        <w:types>
          <w:type w:val="bbPlcHdr"/>
        </w:types>
        <w:behaviors>
          <w:behavior w:val="content"/>
        </w:behaviors>
        <w:guid w:val="{17DB9CB8-551B-45F1-ADB8-E4AA20ECA964}"/>
      </w:docPartPr>
      <w:docPartBody>
        <w:p w:rsidR="00CA3A69" w:rsidRDefault="009155A8" w:rsidP="009155A8">
          <w:pPr>
            <w:pStyle w:val="D1C5528C6D28469080D9B59C20E8CA30"/>
          </w:pPr>
          <w:r w:rsidRPr="007C6ECC">
            <w:rPr>
              <w:rStyle w:val="Besedilooznabemesta"/>
            </w:rPr>
            <w:t>Kliknite ali tapnite tukaj, če želite vnesti besedilo.</w:t>
          </w:r>
        </w:p>
      </w:docPartBody>
    </w:docPart>
    <w:docPart>
      <w:docPartPr>
        <w:name w:val="1047D9E2BB9F475EB0D5644C09C4E31C"/>
        <w:category>
          <w:name w:val="Splošno"/>
          <w:gallery w:val="placeholder"/>
        </w:category>
        <w:types>
          <w:type w:val="bbPlcHdr"/>
        </w:types>
        <w:behaviors>
          <w:behavior w:val="content"/>
        </w:behaviors>
        <w:guid w:val="{EAA921B3-F4B7-4A07-855A-012C8B50179A}"/>
      </w:docPartPr>
      <w:docPartBody>
        <w:p w:rsidR="00CA3A69" w:rsidRDefault="009155A8" w:rsidP="009155A8">
          <w:pPr>
            <w:pStyle w:val="1047D9E2BB9F475EB0D5644C09C4E31C"/>
          </w:pPr>
          <w:r w:rsidRPr="007C6ECC">
            <w:rPr>
              <w:rStyle w:val="Besedilooznabemesta"/>
            </w:rPr>
            <w:t>Kliknite ali tapnite tukaj, če želite vnesti besedilo.</w:t>
          </w:r>
        </w:p>
      </w:docPartBody>
    </w:docPart>
    <w:docPart>
      <w:docPartPr>
        <w:name w:val="EF15A818336743A7933749E53A2A1B7C"/>
        <w:category>
          <w:name w:val="Splošno"/>
          <w:gallery w:val="placeholder"/>
        </w:category>
        <w:types>
          <w:type w:val="bbPlcHdr"/>
        </w:types>
        <w:behaviors>
          <w:behavior w:val="content"/>
        </w:behaviors>
        <w:guid w:val="{1D5962F0-C9F4-4AD4-ABDD-FA621BA7DFCD}"/>
      </w:docPartPr>
      <w:docPartBody>
        <w:p w:rsidR="00CA3A69" w:rsidRDefault="009155A8" w:rsidP="009155A8">
          <w:pPr>
            <w:pStyle w:val="EF15A818336743A7933749E53A2A1B7C"/>
          </w:pPr>
          <w:r w:rsidRPr="007C6ECC">
            <w:rPr>
              <w:rStyle w:val="Besedilooznabemesta"/>
            </w:rPr>
            <w:t>Kliknite ali tapnite tukaj, če želite vnesti besedilo.</w:t>
          </w:r>
        </w:p>
      </w:docPartBody>
    </w:docPart>
    <w:docPart>
      <w:docPartPr>
        <w:name w:val="A7BE615D163C4919BCB830D02948538A"/>
        <w:category>
          <w:name w:val="Splošno"/>
          <w:gallery w:val="placeholder"/>
        </w:category>
        <w:types>
          <w:type w:val="bbPlcHdr"/>
        </w:types>
        <w:behaviors>
          <w:behavior w:val="content"/>
        </w:behaviors>
        <w:guid w:val="{E6C145C1-733C-46F3-B655-2EE43F9ED116}"/>
      </w:docPartPr>
      <w:docPartBody>
        <w:p w:rsidR="00CA3A69" w:rsidRDefault="009155A8" w:rsidP="009155A8">
          <w:pPr>
            <w:pStyle w:val="A7BE615D163C4919BCB830D02948538A"/>
          </w:pPr>
          <w:r w:rsidRPr="007C6ECC">
            <w:rPr>
              <w:rStyle w:val="Besedilooznabemesta"/>
            </w:rPr>
            <w:t>Kliknite ali tapnite tukaj, če želite vnesti besedilo.</w:t>
          </w:r>
        </w:p>
      </w:docPartBody>
    </w:docPart>
    <w:docPart>
      <w:docPartPr>
        <w:name w:val="DF235859C14148BA8F711FBEF81A5B08"/>
        <w:category>
          <w:name w:val="Splošno"/>
          <w:gallery w:val="placeholder"/>
        </w:category>
        <w:types>
          <w:type w:val="bbPlcHdr"/>
        </w:types>
        <w:behaviors>
          <w:behavior w:val="content"/>
        </w:behaviors>
        <w:guid w:val="{341D0E44-3A58-49F1-8215-922BF05515C0}"/>
      </w:docPartPr>
      <w:docPartBody>
        <w:p w:rsidR="00CA3A69" w:rsidRDefault="009155A8" w:rsidP="009155A8">
          <w:pPr>
            <w:pStyle w:val="DF235859C14148BA8F711FBEF81A5B08"/>
          </w:pPr>
          <w:r w:rsidRPr="007C6ECC">
            <w:rPr>
              <w:rStyle w:val="Besedilooznabemesta"/>
            </w:rPr>
            <w:t>Kliknite ali tapnite tukaj, če želite vnesti besedilo.</w:t>
          </w:r>
        </w:p>
      </w:docPartBody>
    </w:docPart>
    <w:docPart>
      <w:docPartPr>
        <w:name w:val="028A51FA8EB5433880B190625D229BDA"/>
        <w:category>
          <w:name w:val="Splošno"/>
          <w:gallery w:val="placeholder"/>
        </w:category>
        <w:types>
          <w:type w:val="bbPlcHdr"/>
        </w:types>
        <w:behaviors>
          <w:behavior w:val="content"/>
        </w:behaviors>
        <w:guid w:val="{4830AEEB-678E-4A04-B994-7D9E483F59B3}"/>
      </w:docPartPr>
      <w:docPartBody>
        <w:p w:rsidR="00CA3A69" w:rsidRDefault="009155A8" w:rsidP="009155A8">
          <w:pPr>
            <w:pStyle w:val="028A51FA8EB5433880B190625D229BDA"/>
          </w:pPr>
          <w:r w:rsidRPr="007C6ECC">
            <w:rPr>
              <w:rStyle w:val="Besedilooznabemesta"/>
            </w:rPr>
            <w:t>Kliknite ali tapnite tukaj, če želite vnesti besedilo.</w:t>
          </w:r>
        </w:p>
      </w:docPartBody>
    </w:docPart>
    <w:docPart>
      <w:docPartPr>
        <w:name w:val="D88E998063CE465AAFB491AAE70E3FDC"/>
        <w:category>
          <w:name w:val="Splošno"/>
          <w:gallery w:val="placeholder"/>
        </w:category>
        <w:types>
          <w:type w:val="bbPlcHdr"/>
        </w:types>
        <w:behaviors>
          <w:behavior w:val="content"/>
        </w:behaviors>
        <w:guid w:val="{D89C6412-646B-4D08-B427-B3A6DC2B0AEA}"/>
      </w:docPartPr>
      <w:docPartBody>
        <w:p w:rsidR="00CA3A69" w:rsidRDefault="009155A8" w:rsidP="009155A8">
          <w:pPr>
            <w:pStyle w:val="D88E998063CE465AAFB491AAE70E3FDC"/>
          </w:pPr>
          <w:r w:rsidRPr="007C6ECC">
            <w:rPr>
              <w:rStyle w:val="Besedilooznabemesta"/>
            </w:rPr>
            <w:t>Kliknite ali tapnite tukaj, če želite vnesti besedilo.</w:t>
          </w:r>
        </w:p>
      </w:docPartBody>
    </w:docPart>
    <w:docPart>
      <w:docPartPr>
        <w:name w:val="32E2E65EDF9242A68178291FB92AF080"/>
        <w:category>
          <w:name w:val="Splošno"/>
          <w:gallery w:val="placeholder"/>
        </w:category>
        <w:types>
          <w:type w:val="bbPlcHdr"/>
        </w:types>
        <w:behaviors>
          <w:behavior w:val="content"/>
        </w:behaviors>
        <w:guid w:val="{DBC2E498-ADF3-4A07-A4CA-2AA28A46AF20}"/>
      </w:docPartPr>
      <w:docPartBody>
        <w:p w:rsidR="00CA3A69" w:rsidRDefault="009155A8" w:rsidP="009155A8">
          <w:pPr>
            <w:pStyle w:val="32E2E65EDF9242A68178291FB92AF080"/>
          </w:pPr>
          <w:r w:rsidRPr="008C3571">
            <w:rPr>
              <w:rStyle w:val="Besedilooznabemesta"/>
            </w:rPr>
            <w:t>Kliknite ali tapnite tukaj, če želite vnesti datum.</w:t>
          </w:r>
        </w:p>
      </w:docPartBody>
    </w:docPart>
    <w:docPart>
      <w:docPartPr>
        <w:name w:val="55BDE518DA9C4315ACF97013D2F9D14E"/>
        <w:category>
          <w:name w:val="Splošno"/>
          <w:gallery w:val="placeholder"/>
        </w:category>
        <w:types>
          <w:type w:val="bbPlcHdr"/>
        </w:types>
        <w:behaviors>
          <w:behavior w:val="content"/>
        </w:behaviors>
        <w:guid w:val="{CD266BDC-3378-4927-8E3F-34F0C96D8229}"/>
      </w:docPartPr>
      <w:docPartBody>
        <w:p w:rsidR="00CC7C94" w:rsidRDefault="00C87C31" w:rsidP="00C87C31">
          <w:pPr>
            <w:pStyle w:val="55BDE518DA9C4315ACF97013D2F9D14E"/>
          </w:pPr>
          <w:r w:rsidRPr="00A54785">
            <w:rPr>
              <w:rStyle w:val="Besedilooznabemesta"/>
            </w:rPr>
            <w:t>Kliknite ali tapnite tukaj, če želite vnesti besedilo.</w:t>
          </w:r>
        </w:p>
      </w:docPartBody>
    </w:docPart>
    <w:docPart>
      <w:docPartPr>
        <w:name w:val="D762EE3CC8E54069833ACDB80117A861"/>
        <w:category>
          <w:name w:val="Splošno"/>
          <w:gallery w:val="placeholder"/>
        </w:category>
        <w:types>
          <w:type w:val="bbPlcHdr"/>
        </w:types>
        <w:behaviors>
          <w:behavior w:val="content"/>
        </w:behaviors>
        <w:guid w:val="{76607513-1EF0-450C-8CBA-7402D78E5E6A}"/>
      </w:docPartPr>
      <w:docPartBody>
        <w:p w:rsidR="00AB6176" w:rsidRDefault="00CC7C94" w:rsidP="00CC7C94">
          <w:pPr>
            <w:pStyle w:val="D762EE3CC8E54069833ACDB80117A861"/>
          </w:pPr>
          <w:r w:rsidRPr="005B4E30">
            <w:rPr>
              <w:rStyle w:val="Besedilooznabemesta"/>
            </w:rPr>
            <w:t>Kliknite ali tapnite tukaj, če želite vnesti besedilo.</w:t>
          </w:r>
        </w:p>
      </w:docPartBody>
    </w:docPart>
    <w:docPart>
      <w:docPartPr>
        <w:name w:val="3E3423F095DC4BF38BC947E267BB801B"/>
        <w:category>
          <w:name w:val="Splošno"/>
          <w:gallery w:val="placeholder"/>
        </w:category>
        <w:types>
          <w:type w:val="bbPlcHdr"/>
        </w:types>
        <w:behaviors>
          <w:behavior w:val="content"/>
        </w:behaviors>
        <w:guid w:val="{CE4C32C6-438B-4373-B218-434D9F45EFFE}"/>
      </w:docPartPr>
      <w:docPartBody>
        <w:p w:rsidR="00AB6176" w:rsidRDefault="00CC7C94" w:rsidP="00CC7C94">
          <w:pPr>
            <w:pStyle w:val="3E3423F095DC4BF38BC947E267BB801B"/>
          </w:pPr>
          <w:r w:rsidRPr="005B4E30">
            <w:rPr>
              <w:rStyle w:val="Besedilooznabemesta"/>
            </w:rPr>
            <w:t>Kliknite ali tapnite tukaj, če želite vnesti besedilo.</w:t>
          </w:r>
        </w:p>
      </w:docPartBody>
    </w:docPart>
    <w:docPart>
      <w:docPartPr>
        <w:name w:val="B57D9151E93F4329977DE4FFC128CB81"/>
        <w:category>
          <w:name w:val="Splošno"/>
          <w:gallery w:val="placeholder"/>
        </w:category>
        <w:types>
          <w:type w:val="bbPlcHdr"/>
        </w:types>
        <w:behaviors>
          <w:behavior w:val="content"/>
        </w:behaviors>
        <w:guid w:val="{8BD6A113-3B87-4EC4-8185-641326E34BDB}"/>
      </w:docPartPr>
      <w:docPartBody>
        <w:p w:rsidR="00AB6176" w:rsidRDefault="00CC7C94" w:rsidP="00CC7C94">
          <w:pPr>
            <w:pStyle w:val="B57D9151E93F4329977DE4FFC128CB81"/>
          </w:pPr>
          <w:r w:rsidRPr="008E4AA5">
            <w:rPr>
              <w:rStyle w:val="Besedilooznabemesta"/>
            </w:rPr>
            <w:t>Kliknite ali tapnite tukaj, če želite vnesti besedilo.</w:t>
          </w:r>
        </w:p>
      </w:docPartBody>
    </w:docPart>
    <w:docPart>
      <w:docPartPr>
        <w:name w:val="EA126AF82A624EB699FE7B83F8BDBCB4"/>
        <w:category>
          <w:name w:val="Splošno"/>
          <w:gallery w:val="placeholder"/>
        </w:category>
        <w:types>
          <w:type w:val="bbPlcHdr"/>
        </w:types>
        <w:behaviors>
          <w:behavior w:val="content"/>
        </w:behaviors>
        <w:guid w:val="{9E7DDC30-256A-4442-98A1-9833F750A74D}"/>
      </w:docPartPr>
      <w:docPartBody>
        <w:p w:rsidR="00AB6176" w:rsidRDefault="00CC7C94" w:rsidP="00CC7C94">
          <w:pPr>
            <w:pStyle w:val="EA126AF82A624EB699FE7B83F8BDBCB4"/>
          </w:pPr>
          <w:r w:rsidRPr="008E4AA5">
            <w:rPr>
              <w:rStyle w:val="Besedilooznabemesta"/>
            </w:rPr>
            <w:t>Kliknite ali tapnite tukaj, če želite vnesti besedilo.</w:t>
          </w:r>
        </w:p>
      </w:docPartBody>
    </w:docPart>
    <w:docPart>
      <w:docPartPr>
        <w:name w:val="DA62C35E5ADE4424A599178F2418BFDD"/>
        <w:category>
          <w:name w:val="Splošno"/>
          <w:gallery w:val="placeholder"/>
        </w:category>
        <w:types>
          <w:type w:val="bbPlcHdr"/>
        </w:types>
        <w:behaviors>
          <w:behavior w:val="content"/>
        </w:behaviors>
        <w:guid w:val="{6B5D25B8-D90E-4F33-835B-1C0741A0F90A}"/>
      </w:docPartPr>
      <w:docPartBody>
        <w:p w:rsidR="00AB6176" w:rsidRDefault="00CC7C94" w:rsidP="00CC7C94">
          <w:pPr>
            <w:pStyle w:val="DA62C35E5ADE4424A599178F2418BFDD"/>
          </w:pPr>
          <w:r w:rsidRPr="008E4AA5">
            <w:rPr>
              <w:rStyle w:val="Besedilooznabemesta"/>
            </w:rPr>
            <w:t>Kliknite ali tapnite tukaj, če želite vnesti besedilo.</w:t>
          </w:r>
        </w:p>
      </w:docPartBody>
    </w:docPart>
    <w:docPart>
      <w:docPartPr>
        <w:name w:val="70EC5CD490974F37A4A0E7E30CF419AC"/>
        <w:category>
          <w:name w:val="Splošno"/>
          <w:gallery w:val="placeholder"/>
        </w:category>
        <w:types>
          <w:type w:val="bbPlcHdr"/>
        </w:types>
        <w:behaviors>
          <w:behavior w:val="content"/>
        </w:behaviors>
        <w:guid w:val="{418897D9-A43D-49BF-8395-1B4FA266F4B9}"/>
      </w:docPartPr>
      <w:docPartBody>
        <w:p w:rsidR="00AB6176" w:rsidRDefault="00CC7C94" w:rsidP="00CC7C94">
          <w:pPr>
            <w:pStyle w:val="70EC5CD490974F37A4A0E7E30CF419AC"/>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DINCE-Regular">
    <w:altName w:val="Calibri"/>
    <w:charset w:val="EE"/>
    <w:family w:val="auto"/>
    <w:pitch w:val="variable"/>
    <w:sig w:usb0="80000027" w:usb1="00000000" w:usb2="00000000" w:usb3="00000000" w:csb0="0000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8D1"/>
    <w:rsid w:val="00004313"/>
    <w:rsid w:val="000249C1"/>
    <w:rsid w:val="0004098A"/>
    <w:rsid w:val="000430E1"/>
    <w:rsid w:val="00057083"/>
    <w:rsid w:val="000D79D2"/>
    <w:rsid w:val="000E1937"/>
    <w:rsid w:val="000F52C9"/>
    <w:rsid w:val="00101002"/>
    <w:rsid w:val="00137D00"/>
    <w:rsid w:val="00140E22"/>
    <w:rsid w:val="0015104B"/>
    <w:rsid w:val="00152191"/>
    <w:rsid w:val="001628D1"/>
    <w:rsid w:val="0016556C"/>
    <w:rsid w:val="001674B6"/>
    <w:rsid w:val="00174F88"/>
    <w:rsid w:val="00190B91"/>
    <w:rsid w:val="00194F72"/>
    <w:rsid w:val="001D0B28"/>
    <w:rsid w:val="00221EC5"/>
    <w:rsid w:val="0022591F"/>
    <w:rsid w:val="00231A2B"/>
    <w:rsid w:val="002434FB"/>
    <w:rsid w:val="00257F9B"/>
    <w:rsid w:val="0026792F"/>
    <w:rsid w:val="002A594F"/>
    <w:rsid w:val="002B0EC4"/>
    <w:rsid w:val="002E56EC"/>
    <w:rsid w:val="003200AA"/>
    <w:rsid w:val="00326605"/>
    <w:rsid w:val="003558D7"/>
    <w:rsid w:val="00356C9C"/>
    <w:rsid w:val="0039396A"/>
    <w:rsid w:val="00395D58"/>
    <w:rsid w:val="003A2249"/>
    <w:rsid w:val="003A4D1E"/>
    <w:rsid w:val="003B6656"/>
    <w:rsid w:val="003C0AF2"/>
    <w:rsid w:val="003D2F00"/>
    <w:rsid w:val="003E7A63"/>
    <w:rsid w:val="00494549"/>
    <w:rsid w:val="004A15CF"/>
    <w:rsid w:val="004A4E4F"/>
    <w:rsid w:val="004B5909"/>
    <w:rsid w:val="004D47E4"/>
    <w:rsid w:val="004F0B83"/>
    <w:rsid w:val="004F2A96"/>
    <w:rsid w:val="0053226C"/>
    <w:rsid w:val="00537BC0"/>
    <w:rsid w:val="00544B3C"/>
    <w:rsid w:val="00570AC5"/>
    <w:rsid w:val="00573496"/>
    <w:rsid w:val="005C1327"/>
    <w:rsid w:val="005D7A8E"/>
    <w:rsid w:val="00634F21"/>
    <w:rsid w:val="0064589D"/>
    <w:rsid w:val="00667427"/>
    <w:rsid w:val="006A37E1"/>
    <w:rsid w:val="006B50A7"/>
    <w:rsid w:val="006C7CA7"/>
    <w:rsid w:val="00735D47"/>
    <w:rsid w:val="007441AF"/>
    <w:rsid w:val="00744E70"/>
    <w:rsid w:val="00750114"/>
    <w:rsid w:val="00772AB6"/>
    <w:rsid w:val="007821DD"/>
    <w:rsid w:val="00786195"/>
    <w:rsid w:val="007A208B"/>
    <w:rsid w:val="007C1FC3"/>
    <w:rsid w:val="007D510F"/>
    <w:rsid w:val="007E4792"/>
    <w:rsid w:val="007E72C3"/>
    <w:rsid w:val="008146DD"/>
    <w:rsid w:val="00842008"/>
    <w:rsid w:val="00874FD0"/>
    <w:rsid w:val="00875E2E"/>
    <w:rsid w:val="00882716"/>
    <w:rsid w:val="008A60A5"/>
    <w:rsid w:val="008D2825"/>
    <w:rsid w:val="008E22A5"/>
    <w:rsid w:val="009155A8"/>
    <w:rsid w:val="0093087F"/>
    <w:rsid w:val="0093641C"/>
    <w:rsid w:val="00A435E8"/>
    <w:rsid w:val="00AA05EB"/>
    <w:rsid w:val="00AB6176"/>
    <w:rsid w:val="00B033BC"/>
    <w:rsid w:val="00B30226"/>
    <w:rsid w:val="00B6029F"/>
    <w:rsid w:val="00BA3169"/>
    <w:rsid w:val="00BD7AC6"/>
    <w:rsid w:val="00C041CF"/>
    <w:rsid w:val="00C459B5"/>
    <w:rsid w:val="00C772BC"/>
    <w:rsid w:val="00C87C31"/>
    <w:rsid w:val="00CA3A69"/>
    <w:rsid w:val="00CC7C94"/>
    <w:rsid w:val="00CF0E52"/>
    <w:rsid w:val="00D146F1"/>
    <w:rsid w:val="00D211D0"/>
    <w:rsid w:val="00D375BE"/>
    <w:rsid w:val="00D443C3"/>
    <w:rsid w:val="00D50919"/>
    <w:rsid w:val="00D514BC"/>
    <w:rsid w:val="00D97802"/>
    <w:rsid w:val="00DA1121"/>
    <w:rsid w:val="00DB12E0"/>
    <w:rsid w:val="00DB32B5"/>
    <w:rsid w:val="00E15612"/>
    <w:rsid w:val="00E47E05"/>
    <w:rsid w:val="00E97A8C"/>
    <w:rsid w:val="00EC0A38"/>
    <w:rsid w:val="00F35C07"/>
    <w:rsid w:val="00F502D3"/>
    <w:rsid w:val="00F63EF7"/>
    <w:rsid w:val="00FF4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C7C94"/>
    <w:rPr>
      <w:color w:val="808080"/>
    </w:rPr>
  </w:style>
  <w:style w:type="paragraph" w:customStyle="1" w:styleId="15732CB679A34B079947472849A036FB">
    <w:name w:val="15732CB679A34B079947472849A036FB"/>
    <w:rsid w:val="0053226C"/>
  </w:style>
  <w:style w:type="paragraph" w:customStyle="1" w:styleId="77344EE380564E53A14F402E996FF4B4">
    <w:name w:val="77344EE380564E53A14F402E996FF4B4"/>
    <w:rsid w:val="00667427"/>
  </w:style>
  <w:style w:type="paragraph" w:customStyle="1" w:styleId="990C34E8BBDA469EAE86F2594481CC0F">
    <w:name w:val="990C34E8BBDA469EAE86F2594481CC0F"/>
    <w:rsid w:val="00667427"/>
  </w:style>
  <w:style w:type="paragraph" w:customStyle="1" w:styleId="91177E3B00AD40E39E52407EF107CA18">
    <w:name w:val="91177E3B00AD40E39E52407EF107CA18"/>
    <w:rsid w:val="00667427"/>
  </w:style>
  <w:style w:type="paragraph" w:customStyle="1" w:styleId="5E9B81837D1A442388195B85A2BB512D">
    <w:name w:val="5E9B81837D1A442388195B85A2BB512D"/>
    <w:rsid w:val="00667427"/>
  </w:style>
  <w:style w:type="paragraph" w:customStyle="1" w:styleId="4CAA9EF8EBFB462492C17B567111BB4C">
    <w:name w:val="4CAA9EF8EBFB462492C17B567111BB4C"/>
    <w:rsid w:val="00667427"/>
  </w:style>
  <w:style w:type="paragraph" w:customStyle="1" w:styleId="5DC5949949E344BF963E600D7471AD58">
    <w:name w:val="5DC5949949E344BF963E600D7471AD58"/>
    <w:rsid w:val="00667427"/>
  </w:style>
  <w:style w:type="paragraph" w:customStyle="1" w:styleId="1A8401E5E8A9478FA6767ACA7BBEE364">
    <w:name w:val="1A8401E5E8A9478FA6767ACA7BBEE364"/>
    <w:rsid w:val="00667427"/>
  </w:style>
  <w:style w:type="paragraph" w:customStyle="1" w:styleId="FFC8F033F36A4459B359E0B72CE1C338">
    <w:name w:val="FFC8F033F36A4459B359E0B72CE1C338"/>
    <w:rsid w:val="00667427"/>
  </w:style>
  <w:style w:type="paragraph" w:customStyle="1" w:styleId="83A1504041AB4C79915CD05A1CA60C6E">
    <w:name w:val="83A1504041AB4C79915CD05A1CA60C6E"/>
    <w:rsid w:val="00667427"/>
  </w:style>
  <w:style w:type="paragraph" w:customStyle="1" w:styleId="01F650000A29427FAB3561E97CB61593">
    <w:name w:val="01F650000A29427FAB3561E97CB61593"/>
    <w:rsid w:val="00667427"/>
  </w:style>
  <w:style w:type="paragraph" w:customStyle="1" w:styleId="6CDD977B7F0F49CB869EB2F4BC3B6BE7">
    <w:name w:val="6CDD977B7F0F49CB869EB2F4BC3B6BE7"/>
    <w:rsid w:val="00667427"/>
  </w:style>
  <w:style w:type="paragraph" w:customStyle="1" w:styleId="D7C4127D0442485EA46674B4F53FEE48">
    <w:name w:val="D7C4127D0442485EA46674B4F53FEE48"/>
    <w:rsid w:val="00667427"/>
  </w:style>
  <w:style w:type="paragraph" w:customStyle="1" w:styleId="79EDF1A56D0244F2A9C79DBC83471659">
    <w:name w:val="79EDF1A56D0244F2A9C79DBC83471659"/>
    <w:rsid w:val="00667427"/>
  </w:style>
  <w:style w:type="paragraph" w:customStyle="1" w:styleId="491DD6C539CA4DF7BCBB3FFE1F5C829A">
    <w:name w:val="491DD6C539CA4DF7BCBB3FFE1F5C829A"/>
    <w:rsid w:val="00667427"/>
  </w:style>
  <w:style w:type="paragraph" w:customStyle="1" w:styleId="E9DE01098A5B4640B230E1374DDDB2A3">
    <w:name w:val="E9DE01098A5B4640B230E1374DDDB2A3"/>
    <w:rsid w:val="00667427"/>
  </w:style>
  <w:style w:type="paragraph" w:customStyle="1" w:styleId="E126024426244654AD6D403A546685E0">
    <w:name w:val="E126024426244654AD6D403A546685E0"/>
    <w:rsid w:val="00667427"/>
  </w:style>
  <w:style w:type="paragraph" w:customStyle="1" w:styleId="036C12566D254198BA34B20CD049961B">
    <w:name w:val="036C12566D254198BA34B20CD049961B"/>
    <w:rsid w:val="00667427"/>
  </w:style>
  <w:style w:type="paragraph" w:customStyle="1" w:styleId="1D596452E0B94E128DECC4A4B91522EF">
    <w:name w:val="1D596452E0B94E128DECC4A4B91522EF"/>
    <w:rsid w:val="00667427"/>
  </w:style>
  <w:style w:type="paragraph" w:customStyle="1" w:styleId="7A1F7174B47B460DB38903C7355BC86D">
    <w:name w:val="7A1F7174B47B460DB38903C7355BC86D"/>
    <w:rsid w:val="00667427"/>
  </w:style>
  <w:style w:type="paragraph" w:customStyle="1" w:styleId="2E0228E30A214A18AA35830598B542A1">
    <w:name w:val="2E0228E30A214A18AA35830598B542A1"/>
    <w:rsid w:val="00667427"/>
  </w:style>
  <w:style w:type="paragraph" w:customStyle="1" w:styleId="492FD7A55C864520ACD2D175058508D4">
    <w:name w:val="492FD7A55C864520ACD2D175058508D4"/>
    <w:rsid w:val="00667427"/>
  </w:style>
  <w:style w:type="paragraph" w:customStyle="1" w:styleId="4F95D5C181204D0F9F8072CBFB593FD5">
    <w:name w:val="4F95D5C181204D0F9F8072CBFB593FD5"/>
    <w:rsid w:val="00667427"/>
  </w:style>
  <w:style w:type="paragraph" w:customStyle="1" w:styleId="1E7E60D5F70346A88AFA0179936CB07B">
    <w:name w:val="1E7E60D5F70346A88AFA0179936CB07B"/>
    <w:rsid w:val="007A208B"/>
  </w:style>
  <w:style w:type="paragraph" w:customStyle="1" w:styleId="9BF4A9D92A5A4158971CEB3E59CAC134">
    <w:name w:val="9BF4A9D92A5A4158971CEB3E59CAC134"/>
    <w:rsid w:val="00395D58"/>
    <w:rPr>
      <w:kern w:val="2"/>
      <w14:ligatures w14:val="standardContextual"/>
    </w:rPr>
  </w:style>
  <w:style w:type="paragraph" w:customStyle="1" w:styleId="9EB9D2A5DE2945478EDF9CA7F4A5534C">
    <w:name w:val="9EB9D2A5DE2945478EDF9CA7F4A5534C"/>
    <w:rsid w:val="00395D58"/>
    <w:rPr>
      <w:kern w:val="2"/>
      <w14:ligatures w14:val="standardContextual"/>
    </w:rPr>
  </w:style>
  <w:style w:type="paragraph" w:customStyle="1" w:styleId="F4C43C4CC3B94FA5A2AC24DC2302E7FB">
    <w:name w:val="F4C43C4CC3B94FA5A2AC24DC2302E7FB"/>
    <w:rsid w:val="00395D58"/>
    <w:rPr>
      <w:kern w:val="2"/>
      <w14:ligatures w14:val="standardContextual"/>
    </w:rPr>
  </w:style>
  <w:style w:type="paragraph" w:customStyle="1" w:styleId="1CEE4567E43044D781A0FDFAF6D43636">
    <w:name w:val="1CEE4567E43044D781A0FDFAF6D43636"/>
    <w:rsid w:val="00395D58"/>
    <w:rPr>
      <w:kern w:val="2"/>
      <w14:ligatures w14:val="standardContextual"/>
    </w:rPr>
  </w:style>
  <w:style w:type="paragraph" w:customStyle="1" w:styleId="6EFD72A4C9924A2BBCF88D164DEC6B8D">
    <w:name w:val="6EFD72A4C9924A2BBCF88D164DEC6B8D"/>
    <w:rsid w:val="00395D58"/>
    <w:rPr>
      <w:kern w:val="2"/>
      <w14:ligatures w14:val="standardContextual"/>
    </w:rPr>
  </w:style>
  <w:style w:type="paragraph" w:customStyle="1" w:styleId="FD93B2BE4F914B3C95A34EBE021BFD0E">
    <w:name w:val="FD93B2BE4F914B3C95A34EBE021BFD0E"/>
    <w:rsid w:val="00395D58"/>
    <w:rPr>
      <w:kern w:val="2"/>
      <w14:ligatures w14:val="standardContextual"/>
    </w:rPr>
  </w:style>
  <w:style w:type="paragraph" w:customStyle="1" w:styleId="A7D121BD00B44EEFA57C5328C88EC628">
    <w:name w:val="A7D121BD00B44EEFA57C5328C88EC628"/>
    <w:rsid w:val="00395D58"/>
    <w:rPr>
      <w:kern w:val="2"/>
      <w14:ligatures w14:val="standardContextual"/>
    </w:rPr>
  </w:style>
  <w:style w:type="paragraph" w:customStyle="1" w:styleId="1E76F12745AC49128232A364A21A3CCA">
    <w:name w:val="1E76F12745AC49128232A364A21A3CCA"/>
    <w:rsid w:val="00395D58"/>
    <w:rPr>
      <w:kern w:val="2"/>
      <w14:ligatures w14:val="standardContextual"/>
    </w:rPr>
  </w:style>
  <w:style w:type="paragraph" w:customStyle="1" w:styleId="A860F4C0847145BA9F076DF9794C7430">
    <w:name w:val="A860F4C0847145BA9F076DF9794C7430"/>
    <w:rsid w:val="00395D58"/>
    <w:rPr>
      <w:kern w:val="2"/>
      <w14:ligatures w14:val="standardContextual"/>
    </w:rPr>
  </w:style>
  <w:style w:type="paragraph" w:customStyle="1" w:styleId="B2D7DB9F782D421C83448858425D2685">
    <w:name w:val="B2D7DB9F782D421C83448858425D2685"/>
    <w:rsid w:val="00395D58"/>
    <w:rPr>
      <w:kern w:val="2"/>
      <w14:ligatures w14:val="standardContextual"/>
    </w:rPr>
  </w:style>
  <w:style w:type="paragraph" w:customStyle="1" w:styleId="83C680375BCE41EE8AD92AD3066B4EC4">
    <w:name w:val="83C680375BCE41EE8AD92AD3066B4EC4"/>
    <w:rsid w:val="00395D58"/>
    <w:rPr>
      <w:kern w:val="2"/>
      <w14:ligatures w14:val="standardContextual"/>
    </w:rPr>
  </w:style>
  <w:style w:type="paragraph" w:customStyle="1" w:styleId="893927EF742E4BE3BFF0157BAE6E7214">
    <w:name w:val="893927EF742E4BE3BFF0157BAE6E7214"/>
    <w:rsid w:val="00395D58"/>
    <w:rPr>
      <w:kern w:val="2"/>
      <w14:ligatures w14:val="standardContextual"/>
    </w:rPr>
  </w:style>
  <w:style w:type="paragraph" w:customStyle="1" w:styleId="43A908E2310B47DCA5994FA744A79947">
    <w:name w:val="43A908E2310B47DCA5994FA744A79947"/>
    <w:rsid w:val="00395D58"/>
    <w:rPr>
      <w:kern w:val="2"/>
      <w14:ligatures w14:val="standardContextual"/>
    </w:rPr>
  </w:style>
  <w:style w:type="paragraph" w:customStyle="1" w:styleId="A3F887543F334E51B8B7AB4E50DD22FB">
    <w:name w:val="A3F887543F334E51B8B7AB4E50DD22FB"/>
    <w:rsid w:val="00882716"/>
    <w:rPr>
      <w:kern w:val="2"/>
      <w14:ligatures w14:val="standardContextual"/>
    </w:rPr>
  </w:style>
  <w:style w:type="paragraph" w:customStyle="1" w:styleId="31B306A689A34EEDA7750EB40AFE6DFF">
    <w:name w:val="31B306A689A34EEDA7750EB40AFE6DFF"/>
    <w:rsid w:val="00882716"/>
    <w:rPr>
      <w:kern w:val="2"/>
      <w14:ligatures w14:val="standardContextual"/>
    </w:rPr>
  </w:style>
  <w:style w:type="paragraph" w:customStyle="1" w:styleId="2909207D936742B29347B6CC2D6ECCBA">
    <w:name w:val="2909207D936742B29347B6CC2D6ECCBA"/>
    <w:rsid w:val="00882716"/>
    <w:rPr>
      <w:kern w:val="2"/>
      <w14:ligatures w14:val="standardContextual"/>
    </w:rPr>
  </w:style>
  <w:style w:type="paragraph" w:customStyle="1" w:styleId="C6F892FB1CD64F5BB04547C19D4ACA15">
    <w:name w:val="C6F892FB1CD64F5BB04547C19D4ACA15"/>
    <w:rsid w:val="00882716"/>
    <w:rPr>
      <w:kern w:val="2"/>
      <w14:ligatures w14:val="standardContextual"/>
    </w:rPr>
  </w:style>
  <w:style w:type="paragraph" w:customStyle="1" w:styleId="9F8F465B02154551AF98793C461EE04A">
    <w:name w:val="9F8F465B02154551AF98793C461EE04A"/>
    <w:rsid w:val="00174F88"/>
    <w:rPr>
      <w:kern w:val="2"/>
      <w14:ligatures w14:val="standardContextual"/>
    </w:rPr>
  </w:style>
  <w:style w:type="paragraph" w:customStyle="1" w:styleId="3F434FCF88D64A58BCE8FBF46490A50A">
    <w:name w:val="3F434FCF88D64A58BCE8FBF46490A50A"/>
    <w:rsid w:val="00174F88"/>
    <w:rPr>
      <w:kern w:val="2"/>
      <w14:ligatures w14:val="standardContextual"/>
    </w:rPr>
  </w:style>
  <w:style w:type="paragraph" w:customStyle="1" w:styleId="19F2833DDB82457496475935502783CB">
    <w:name w:val="19F2833DDB82457496475935502783CB"/>
    <w:rsid w:val="00174F88"/>
    <w:rPr>
      <w:kern w:val="2"/>
      <w14:ligatures w14:val="standardContextual"/>
    </w:rPr>
  </w:style>
  <w:style w:type="paragraph" w:customStyle="1" w:styleId="A9CA78059DD2413EB840342E8D8A16BD">
    <w:name w:val="A9CA78059DD2413EB840342E8D8A16BD"/>
    <w:rsid w:val="00573496"/>
    <w:rPr>
      <w:kern w:val="2"/>
      <w14:ligatures w14:val="standardContextual"/>
    </w:rPr>
  </w:style>
  <w:style w:type="paragraph" w:customStyle="1" w:styleId="D24F299E973C49859CC178FAD6840BE3">
    <w:name w:val="D24F299E973C49859CC178FAD6840BE3"/>
    <w:rsid w:val="00573496"/>
    <w:rPr>
      <w:kern w:val="2"/>
      <w14:ligatures w14:val="standardContextual"/>
    </w:rPr>
  </w:style>
  <w:style w:type="paragraph" w:customStyle="1" w:styleId="565CD56080824A8A9E6CE43365002E9D">
    <w:name w:val="565CD56080824A8A9E6CE43365002E9D"/>
    <w:rsid w:val="00573496"/>
    <w:rPr>
      <w:kern w:val="2"/>
      <w14:ligatures w14:val="standardContextual"/>
    </w:rPr>
  </w:style>
  <w:style w:type="paragraph" w:customStyle="1" w:styleId="6A6EABFAFFAD48D3AA3C887BFE0A6AA7">
    <w:name w:val="6A6EABFAFFAD48D3AA3C887BFE0A6AA7"/>
    <w:rsid w:val="00573496"/>
    <w:rPr>
      <w:kern w:val="2"/>
      <w14:ligatures w14:val="standardContextual"/>
    </w:rPr>
  </w:style>
  <w:style w:type="paragraph" w:customStyle="1" w:styleId="F4051F3E799247068E7329CEE5260C94">
    <w:name w:val="F4051F3E799247068E7329CEE5260C94"/>
    <w:rsid w:val="00573496"/>
    <w:rPr>
      <w:kern w:val="2"/>
      <w14:ligatures w14:val="standardContextual"/>
    </w:rPr>
  </w:style>
  <w:style w:type="paragraph" w:customStyle="1" w:styleId="3AA55F63CDE4442C91697059C0C3ED4A">
    <w:name w:val="3AA55F63CDE4442C91697059C0C3ED4A"/>
    <w:rsid w:val="00573496"/>
    <w:rPr>
      <w:kern w:val="2"/>
      <w14:ligatures w14:val="standardContextual"/>
    </w:rPr>
  </w:style>
  <w:style w:type="paragraph" w:customStyle="1" w:styleId="4B0D7BCC159249EB9384F3E1FA6631DF">
    <w:name w:val="4B0D7BCC159249EB9384F3E1FA6631DF"/>
    <w:rsid w:val="00573496"/>
    <w:rPr>
      <w:kern w:val="2"/>
      <w14:ligatures w14:val="standardContextual"/>
    </w:rPr>
  </w:style>
  <w:style w:type="paragraph" w:customStyle="1" w:styleId="8284F715E38447E195012539F8E2E1C1">
    <w:name w:val="8284F715E38447E195012539F8E2E1C1"/>
    <w:rsid w:val="00573496"/>
    <w:rPr>
      <w:kern w:val="2"/>
      <w14:ligatures w14:val="standardContextual"/>
    </w:rPr>
  </w:style>
  <w:style w:type="paragraph" w:customStyle="1" w:styleId="2CA1DFAB70C142E585FA8B830257BD3D">
    <w:name w:val="2CA1DFAB70C142E585FA8B830257BD3D"/>
    <w:rsid w:val="00573496"/>
    <w:rPr>
      <w:kern w:val="2"/>
      <w14:ligatures w14:val="standardContextual"/>
    </w:rPr>
  </w:style>
  <w:style w:type="paragraph" w:customStyle="1" w:styleId="B2842E7E7A01470197BDCF567CAD9F3A">
    <w:name w:val="B2842E7E7A01470197BDCF567CAD9F3A"/>
    <w:rsid w:val="00573496"/>
    <w:rPr>
      <w:kern w:val="2"/>
      <w14:ligatures w14:val="standardContextual"/>
    </w:rPr>
  </w:style>
  <w:style w:type="paragraph" w:customStyle="1" w:styleId="8E923FBACF3C49558FC13E2704D11301">
    <w:name w:val="8E923FBACF3C49558FC13E2704D11301"/>
    <w:rsid w:val="00573496"/>
    <w:rPr>
      <w:kern w:val="2"/>
      <w14:ligatures w14:val="standardContextual"/>
    </w:rPr>
  </w:style>
  <w:style w:type="paragraph" w:customStyle="1" w:styleId="6BCCA92CCE0046BA838E1B37C8DC2036">
    <w:name w:val="6BCCA92CCE0046BA838E1B37C8DC2036"/>
    <w:rsid w:val="00573496"/>
    <w:rPr>
      <w:kern w:val="2"/>
      <w14:ligatures w14:val="standardContextual"/>
    </w:rPr>
  </w:style>
  <w:style w:type="paragraph" w:customStyle="1" w:styleId="F21B5C9B8936442E8004C904C14A3E39">
    <w:name w:val="F21B5C9B8936442E8004C904C14A3E39"/>
    <w:rsid w:val="000249C1"/>
    <w:rPr>
      <w:kern w:val="2"/>
      <w14:ligatures w14:val="standardContextual"/>
    </w:rPr>
  </w:style>
  <w:style w:type="paragraph" w:customStyle="1" w:styleId="1206EBD1BB444DA6B7FD7E4058988DC8">
    <w:name w:val="1206EBD1BB444DA6B7FD7E4058988DC8"/>
    <w:rsid w:val="004A15CF"/>
    <w:rPr>
      <w:kern w:val="2"/>
      <w14:ligatures w14:val="standardContextual"/>
    </w:rPr>
  </w:style>
  <w:style w:type="paragraph" w:customStyle="1" w:styleId="8604D80E3828429DBCAE016CF2B3340D">
    <w:name w:val="8604D80E3828429DBCAE016CF2B3340D"/>
    <w:rsid w:val="004A15CF"/>
    <w:rPr>
      <w:kern w:val="2"/>
      <w14:ligatures w14:val="standardContextual"/>
    </w:rPr>
  </w:style>
  <w:style w:type="paragraph" w:customStyle="1" w:styleId="3328EDF0EF49468B802107F94A1250D9">
    <w:name w:val="3328EDF0EF49468B802107F94A1250D9"/>
    <w:rsid w:val="004A15CF"/>
    <w:rPr>
      <w:kern w:val="2"/>
      <w14:ligatures w14:val="standardContextual"/>
    </w:rPr>
  </w:style>
  <w:style w:type="paragraph" w:customStyle="1" w:styleId="EE8032C212A4447ABC829B372F936257">
    <w:name w:val="EE8032C212A4447ABC829B372F936257"/>
    <w:rsid w:val="004A15CF"/>
    <w:rPr>
      <w:kern w:val="2"/>
      <w14:ligatures w14:val="standardContextual"/>
    </w:rPr>
  </w:style>
  <w:style w:type="paragraph" w:customStyle="1" w:styleId="4AFDD7A7553A4443976DE9DC6E5E60DC">
    <w:name w:val="4AFDD7A7553A4443976DE9DC6E5E60DC"/>
    <w:rsid w:val="004A15CF"/>
    <w:rPr>
      <w:kern w:val="2"/>
      <w14:ligatures w14:val="standardContextual"/>
    </w:rPr>
  </w:style>
  <w:style w:type="paragraph" w:customStyle="1" w:styleId="D984EC52A35A406C8B5939B975D0B874">
    <w:name w:val="D984EC52A35A406C8B5939B975D0B874"/>
    <w:rsid w:val="004A15CF"/>
    <w:rPr>
      <w:kern w:val="2"/>
      <w14:ligatures w14:val="standardContextual"/>
    </w:rPr>
  </w:style>
  <w:style w:type="paragraph" w:customStyle="1" w:styleId="136A3506F4164C5BA039E0BD88ADB208">
    <w:name w:val="136A3506F4164C5BA039E0BD88ADB208"/>
    <w:rsid w:val="004A15CF"/>
    <w:rPr>
      <w:kern w:val="2"/>
      <w14:ligatures w14:val="standardContextual"/>
    </w:rPr>
  </w:style>
  <w:style w:type="paragraph" w:customStyle="1" w:styleId="605D0432C7334FE183E77B2DAD60E93C">
    <w:name w:val="605D0432C7334FE183E77B2DAD60E93C"/>
    <w:rsid w:val="004A15CF"/>
    <w:rPr>
      <w:kern w:val="2"/>
      <w14:ligatures w14:val="standardContextual"/>
    </w:rPr>
  </w:style>
  <w:style w:type="paragraph" w:customStyle="1" w:styleId="A2E76F4F6DE543168EFBA4D1CD0E5B61">
    <w:name w:val="A2E76F4F6DE543168EFBA4D1CD0E5B61"/>
    <w:rsid w:val="004A15CF"/>
    <w:rPr>
      <w:kern w:val="2"/>
      <w14:ligatures w14:val="standardContextual"/>
    </w:rPr>
  </w:style>
  <w:style w:type="paragraph" w:customStyle="1" w:styleId="77F0F89D26F84C069AB23D59D37A52AD">
    <w:name w:val="77F0F89D26F84C069AB23D59D37A52AD"/>
    <w:rsid w:val="009155A8"/>
    <w:rPr>
      <w:kern w:val="2"/>
      <w14:ligatures w14:val="standardContextual"/>
    </w:rPr>
  </w:style>
  <w:style w:type="paragraph" w:customStyle="1" w:styleId="4E3A3C64636648E78B19DFF5B7A3A20E">
    <w:name w:val="4E3A3C64636648E78B19DFF5B7A3A20E"/>
    <w:rsid w:val="009155A8"/>
    <w:rPr>
      <w:kern w:val="2"/>
      <w14:ligatures w14:val="standardContextual"/>
    </w:rPr>
  </w:style>
  <w:style w:type="paragraph" w:customStyle="1" w:styleId="03CCFCC93E9D4B7CA3B52ACBD651CB37">
    <w:name w:val="03CCFCC93E9D4B7CA3B52ACBD651CB37"/>
    <w:rsid w:val="009155A8"/>
    <w:rPr>
      <w:kern w:val="2"/>
      <w14:ligatures w14:val="standardContextual"/>
    </w:rPr>
  </w:style>
  <w:style w:type="paragraph" w:customStyle="1" w:styleId="30BCB13F346A4C70B763F3E5348CABFB">
    <w:name w:val="30BCB13F346A4C70B763F3E5348CABFB"/>
    <w:rsid w:val="009155A8"/>
    <w:rPr>
      <w:kern w:val="2"/>
      <w14:ligatures w14:val="standardContextual"/>
    </w:rPr>
  </w:style>
  <w:style w:type="paragraph" w:customStyle="1" w:styleId="25CEE32965684C47BA7385B5AC71884D">
    <w:name w:val="25CEE32965684C47BA7385B5AC71884D"/>
    <w:rsid w:val="009155A8"/>
    <w:rPr>
      <w:kern w:val="2"/>
      <w14:ligatures w14:val="standardContextual"/>
    </w:rPr>
  </w:style>
  <w:style w:type="paragraph" w:customStyle="1" w:styleId="85C2818B924047ACB928A54FBB7829CB">
    <w:name w:val="85C2818B924047ACB928A54FBB7829CB"/>
    <w:rsid w:val="009155A8"/>
    <w:rPr>
      <w:kern w:val="2"/>
      <w14:ligatures w14:val="standardContextual"/>
    </w:rPr>
  </w:style>
  <w:style w:type="paragraph" w:customStyle="1" w:styleId="05B24BAC8F5B4517BD0E63DDCE356065">
    <w:name w:val="05B24BAC8F5B4517BD0E63DDCE356065"/>
    <w:rsid w:val="009155A8"/>
    <w:rPr>
      <w:kern w:val="2"/>
      <w14:ligatures w14:val="standardContextual"/>
    </w:rPr>
  </w:style>
  <w:style w:type="paragraph" w:customStyle="1" w:styleId="39E58616D00A4A7FB039DBC4ECC48910">
    <w:name w:val="39E58616D00A4A7FB039DBC4ECC48910"/>
    <w:rsid w:val="009155A8"/>
    <w:rPr>
      <w:kern w:val="2"/>
      <w14:ligatures w14:val="standardContextual"/>
    </w:rPr>
  </w:style>
  <w:style w:type="paragraph" w:customStyle="1" w:styleId="D1C5528C6D28469080D9B59C20E8CA30">
    <w:name w:val="D1C5528C6D28469080D9B59C20E8CA30"/>
    <w:rsid w:val="009155A8"/>
    <w:rPr>
      <w:kern w:val="2"/>
      <w14:ligatures w14:val="standardContextual"/>
    </w:rPr>
  </w:style>
  <w:style w:type="paragraph" w:customStyle="1" w:styleId="1047D9E2BB9F475EB0D5644C09C4E31C">
    <w:name w:val="1047D9E2BB9F475EB0D5644C09C4E31C"/>
    <w:rsid w:val="009155A8"/>
    <w:rPr>
      <w:kern w:val="2"/>
      <w14:ligatures w14:val="standardContextual"/>
    </w:rPr>
  </w:style>
  <w:style w:type="paragraph" w:customStyle="1" w:styleId="EF15A818336743A7933749E53A2A1B7C">
    <w:name w:val="EF15A818336743A7933749E53A2A1B7C"/>
    <w:rsid w:val="009155A8"/>
    <w:rPr>
      <w:kern w:val="2"/>
      <w14:ligatures w14:val="standardContextual"/>
    </w:rPr>
  </w:style>
  <w:style w:type="paragraph" w:customStyle="1" w:styleId="A7BE615D163C4919BCB830D02948538A">
    <w:name w:val="A7BE615D163C4919BCB830D02948538A"/>
    <w:rsid w:val="009155A8"/>
    <w:rPr>
      <w:kern w:val="2"/>
      <w14:ligatures w14:val="standardContextual"/>
    </w:rPr>
  </w:style>
  <w:style w:type="paragraph" w:customStyle="1" w:styleId="DF235859C14148BA8F711FBEF81A5B08">
    <w:name w:val="DF235859C14148BA8F711FBEF81A5B08"/>
    <w:rsid w:val="009155A8"/>
    <w:rPr>
      <w:kern w:val="2"/>
      <w14:ligatures w14:val="standardContextual"/>
    </w:rPr>
  </w:style>
  <w:style w:type="paragraph" w:customStyle="1" w:styleId="028A51FA8EB5433880B190625D229BDA">
    <w:name w:val="028A51FA8EB5433880B190625D229BDA"/>
    <w:rsid w:val="009155A8"/>
    <w:rPr>
      <w:kern w:val="2"/>
      <w14:ligatures w14:val="standardContextual"/>
    </w:rPr>
  </w:style>
  <w:style w:type="paragraph" w:customStyle="1" w:styleId="D88E998063CE465AAFB491AAE70E3FDC">
    <w:name w:val="D88E998063CE465AAFB491AAE70E3FDC"/>
    <w:rsid w:val="009155A8"/>
    <w:rPr>
      <w:kern w:val="2"/>
      <w14:ligatures w14:val="standardContextual"/>
    </w:rPr>
  </w:style>
  <w:style w:type="paragraph" w:customStyle="1" w:styleId="32E2E65EDF9242A68178291FB92AF080">
    <w:name w:val="32E2E65EDF9242A68178291FB92AF080"/>
    <w:rsid w:val="009155A8"/>
    <w:rPr>
      <w:kern w:val="2"/>
      <w14:ligatures w14:val="standardContextual"/>
    </w:rPr>
  </w:style>
  <w:style w:type="paragraph" w:customStyle="1" w:styleId="55BDE518DA9C4315ACF97013D2F9D14E">
    <w:name w:val="55BDE518DA9C4315ACF97013D2F9D14E"/>
    <w:rsid w:val="00C87C31"/>
    <w:rPr>
      <w:kern w:val="2"/>
      <w14:ligatures w14:val="standardContextual"/>
    </w:rPr>
  </w:style>
  <w:style w:type="paragraph" w:customStyle="1" w:styleId="D762EE3CC8E54069833ACDB80117A861">
    <w:name w:val="D762EE3CC8E54069833ACDB80117A861"/>
    <w:rsid w:val="00CC7C94"/>
    <w:rPr>
      <w:kern w:val="2"/>
      <w14:ligatures w14:val="standardContextual"/>
    </w:rPr>
  </w:style>
  <w:style w:type="paragraph" w:customStyle="1" w:styleId="3E3423F095DC4BF38BC947E267BB801B">
    <w:name w:val="3E3423F095DC4BF38BC947E267BB801B"/>
    <w:rsid w:val="00CC7C94"/>
    <w:rPr>
      <w:kern w:val="2"/>
      <w14:ligatures w14:val="standardContextual"/>
    </w:rPr>
  </w:style>
  <w:style w:type="paragraph" w:customStyle="1" w:styleId="B57D9151E93F4329977DE4FFC128CB81">
    <w:name w:val="B57D9151E93F4329977DE4FFC128CB81"/>
    <w:rsid w:val="00CC7C94"/>
    <w:rPr>
      <w:kern w:val="2"/>
      <w14:ligatures w14:val="standardContextual"/>
    </w:rPr>
  </w:style>
  <w:style w:type="paragraph" w:customStyle="1" w:styleId="EA126AF82A624EB699FE7B83F8BDBCB4">
    <w:name w:val="EA126AF82A624EB699FE7B83F8BDBCB4"/>
    <w:rsid w:val="00CC7C94"/>
    <w:rPr>
      <w:kern w:val="2"/>
      <w14:ligatures w14:val="standardContextual"/>
    </w:rPr>
  </w:style>
  <w:style w:type="paragraph" w:customStyle="1" w:styleId="DA62C35E5ADE4424A599178F2418BFDD">
    <w:name w:val="DA62C35E5ADE4424A599178F2418BFDD"/>
    <w:rsid w:val="00CC7C94"/>
    <w:rPr>
      <w:kern w:val="2"/>
      <w14:ligatures w14:val="standardContextual"/>
    </w:rPr>
  </w:style>
  <w:style w:type="paragraph" w:customStyle="1" w:styleId="70EC5CD490974F37A4A0E7E30CF419AC">
    <w:name w:val="70EC5CD490974F37A4A0E7E30CF419AC"/>
    <w:rsid w:val="00CC7C94"/>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AB28C-F838-4EF3-8E25-E58445C98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37</Pages>
  <Words>12050</Words>
  <Characters>68685</Characters>
  <Application>Microsoft Office Word</Application>
  <DocSecurity>0</DocSecurity>
  <Lines>572</Lines>
  <Paragraphs>161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80574</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1048626</vt:i4>
      </vt:variant>
      <vt:variant>
        <vt:i4>152</vt:i4>
      </vt:variant>
      <vt:variant>
        <vt:i4>0</vt:i4>
      </vt:variant>
      <vt:variant>
        <vt:i4>5</vt:i4>
      </vt:variant>
      <vt:variant>
        <vt:lpwstr/>
      </vt:variant>
      <vt:variant>
        <vt:lpwstr>_Toc32215662</vt:lpwstr>
      </vt:variant>
      <vt:variant>
        <vt:i4>1245234</vt:i4>
      </vt:variant>
      <vt:variant>
        <vt:i4>146</vt:i4>
      </vt:variant>
      <vt:variant>
        <vt:i4>0</vt:i4>
      </vt:variant>
      <vt:variant>
        <vt:i4>5</vt:i4>
      </vt:variant>
      <vt:variant>
        <vt:lpwstr/>
      </vt:variant>
      <vt:variant>
        <vt:lpwstr>_Toc32215661</vt:lpwstr>
      </vt:variant>
      <vt:variant>
        <vt:i4>1179698</vt:i4>
      </vt:variant>
      <vt:variant>
        <vt:i4>140</vt:i4>
      </vt:variant>
      <vt:variant>
        <vt:i4>0</vt:i4>
      </vt:variant>
      <vt:variant>
        <vt:i4>5</vt:i4>
      </vt:variant>
      <vt:variant>
        <vt:lpwstr/>
      </vt:variant>
      <vt:variant>
        <vt:lpwstr>_Toc32215660</vt:lpwstr>
      </vt:variant>
      <vt:variant>
        <vt:i4>1769521</vt:i4>
      </vt:variant>
      <vt:variant>
        <vt:i4>134</vt:i4>
      </vt:variant>
      <vt:variant>
        <vt:i4>0</vt:i4>
      </vt:variant>
      <vt:variant>
        <vt:i4>5</vt:i4>
      </vt:variant>
      <vt:variant>
        <vt:lpwstr/>
      </vt:variant>
      <vt:variant>
        <vt:lpwstr>_Toc32215659</vt:lpwstr>
      </vt:variant>
      <vt:variant>
        <vt:i4>1703985</vt:i4>
      </vt:variant>
      <vt:variant>
        <vt:i4>128</vt:i4>
      </vt:variant>
      <vt:variant>
        <vt:i4>0</vt:i4>
      </vt:variant>
      <vt:variant>
        <vt:i4>5</vt:i4>
      </vt:variant>
      <vt:variant>
        <vt:lpwstr/>
      </vt:variant>
      <vt:variant>
        <vt:lpwstr>_Toc32215658</vt:lpwstr>
      </vt:variant>
      <vt:variant>
        <vt:i4>1376305</vt:i4>
      </vt:variant>
      <vt:variant>
        <vt:i4>122</vt:i4>
      </vt:variant>
      <vt:variant>
        <vt:i4>0</vt:i4>
      </vt:variant>
      <vt:variant>
        <vt:i4>5</vt:i4>
      </vt:variant>
      <vt:variant>
        <vt:lpwstr/>
      </vt:variant>
      <vt:variant>
        <vt:lpwstr>_Toc32215657</vt:lpwstr>
      </vt:variant>
      <vt:variant>
        <vt:i4>1310769</vt:i4>
      </vt:variant>
      <vt:variant>
        <vt:i4>116</vt:i4>
      </vt:variant>
      <vt:variant>
        <vt:i4>0</vt:i4>
      </vt:variant>
      <vt:variant>
        <vt:i4>5</vt:i4>
      </vt:variant>
      <vt:variant>
        <vt:lpwstr/>
      </vt:variant>
      <vt:variant>
        <vt:lpwstr>_Toc32215656</vt:lpwstr>
      </vt:variant>
      <vt:variant>
        <vt:i4>1507377</vt:i4>
      </vt:variant>
      <vt:variant>
        <vt:i4>110</vt:i4>
      </vt:variant>
      <vt:variant>
        <vt:i4>0</vt:i4>
      </vt:variant>
      <vt:variant>
        <vt:i4>5</vt:i4>
      </vt:variant>
      <vt:variant>
        <vt:lpwstr/>
      </vt:variant>
      <vt:variant>
        <vt:lpwstr>_Toc32215655</vt:lpwstr>
      </vt:variant>
      <vt:variant>
        <vt:i4>1441841</vt:i4>
      </vt:variant>
      <vt:variant>
        <vt:i4>104</vt:i4>
      </vt:variant>
      <vt:variant>
        <vt:i4>0</vt:i4>
      </vt:variant>
      <vt:variant>
        <vt:i4>5</vt:i4>
      </vt:variant>
      <vt:variant>
        <vt:lpwstr/>
      </vt:variant>
      <vt:variant>
        <vt:lpwstr>_Toc32215654</vt:lpwstr>
      </vt:variant>
      <vt:variant>
        <vt:i4>1114161</vt:i4>
      </vt:variant>
      <vt:variant>
        <vt:i4>98</vt:i4>
      </vt:variant>
      <vt:variant>
        <vt:i4>0</vt:i4>
      </vt:variant>
      <vt:variant>
        <vt:i4>5</vt:i4>
      </vt:variant>
      <vt:variant>
        <vt:lpwstr/>
      </vt:variant>
      <vt:variant>
        <vt:lpwstr>_Toc32215653</vt:lpwstr>
      </vt:variant>
      <vt:variant>
        <vt:i4>1048625</vt:i4>
      </vt:variant>
      <vt:variant>
        <vt:i4>92</vt:i4>
      </vt:variant>
      <vt:variant>
        <vt:i4>0</vt:i4>
      </vt:variant>
      <vt:variant>
        <vt:i4>5</vt:i4>
      </vt:variant>
      <vt:variant>
        <vt:lpwstr/>
      </vt:variant>
      <vt:variant>
        <vt:lpwstr>_Toc32215652</vt:lpwstr>
      </vt:variant>
      <vt:variant>
        <vt:i4>1245233</vt:i4>
      </vt:variant>
      <vt:variant>
        <vt:i4>86</vt:i4>
      </vt:variant>
      <vt:variant>
        <vt:i4>0</vt:i4>
      </vt:variant>
      <vt:variant>
        <vt:i4>5</vt:i4>
      </vt:variant>
      <vt:variant>
        <vt:lpwstr/>
      </vt:variant>
      <vt:variant>
        <vt:lpwstr>_Toc32215651</vt:lpwstr>
      </vt:variant>
      <vt:variant>
        <vt:i4>1179697</vt:i4>
      </vt:variant>
      <vt:variant>
        <vt:i4>80</vt:i4>
      </vt:variant>
      <vt:variant>
        <vt:i4>0</vt:i4>
      </vt:variant>
      <vt:variant>
        <vt:i4>5</vt:i4>
      </vt:variant>
      <vt:variant>
        <vt:lpwstr/>
      </vt:variant>
      <vt:variant>
        <vt:lpwstr>_Toc32215650</vt:lpwstr>
      </vt:variant>
      <vt:variant>
        <vt:i4>1769520</vt:i4>
      </vt:variant>
      <vt:variant>
        <vt:i4>74</vt:i4>
      </vt:variant>
      <vt:variant>
        <vt:i4>0</vt:i4>
      </vt:variant>
      <vt:variant>
        <vt:i4>5</vt:i4>
      </vt:variant>
      <vt:variant>
        <vt:lpwstr/>
      </vt:variant>
      <vt:variant>
        <vt:lpwstr>_Toc32215649</vt:lpwstr>
      </vt:variant>
      <vt:variant>
        <vt:i4>1703984</vt:i4>
      </vt:variant>
      <vt:variant>
        <vt:i4>68</vt:i4>
      </vt:variant>
      <vt:variant>
        <vt:i4>0</vt:i4>
      </vt:variant>
      <vt:variant>
        <vt:i4>5</vt:i4>
      </vt:variant>
      <vt:variant>
        <vt:lpwstr/>
      </vt:variant>
      <vt:variant>
        <vt:lpwstr>_Toc32215648</vt:lpwstr>
      </vt:variant>
      <vt:variant>
        <vt:i4>1376304</vt:i4>
      </vt:variant>
      <vt:variant>
        <vt:i4>62</vt:i4>
      </vt:variant>
      <vt:variant>
        <vt:i4>0</vt:i4>
      </vt:variant>
      <vt:variant>
        <vt:i4>5</vt:i4>
      </vt:variant>
      <vt:variant>
        <vt:lpwstr/>
      </vt:variant>
      <vt:variant>
        <vt:lpwstr>_Toc32215647</vt:lpwstr>
      </vt:variant>
      <vt:variant>
        <vt:i4>1310768</vt:i4>
      </vt:variant>
      <vt:variant>
        <vt:i4>56</vt:i4>
      </vt:variant>
      <vt:variant>
        <vt:i4>0</vt:i4>
      </vt:variant>
      <vt:variant>
        <vt:i4>5</vt:i4>
      </vt:variant>
      <vt:variant>
        <vt:lpwstr/>
      </vt:variant>
      <vt:variant>
        <vt:lpwstr>_Toc32215646</vt:lpwstr>
      </vt:variant>
      <vt:variant>
        <vt:i4>1507376</vt:i4>
      </vt:variant>
      <vt:variant>
        <vt:i4>50</vt:i4>
      </vt:variant>
      <vt:variant>
        <vt:i4>0</vt:i4>
      </vt:variant>
      <vt:variant>
        <vt:i4>5</vt:i4>
      </vt:variant>
      <vt:variant>
        <vt:lpwstr/>
      </vt:variant>
      <vt:variant>
        <vt:lpwstr>_Toc32215645</vt:lpwstr>
      </vt:variant>
      <vt:variant>
        <vt:i4>1441840</vt:i4>
      </vt:variant>
      <vt:variant>
        <vt:i4>44</vt:i4>
      </vt:variant>
      <vt:variant>
        <vt:i4>0</vt:i4>
      </vt:variant>
      <vt:variant>
        <vt:i4>5</vt:i4>
      </vt:variant>
      <vt:variant>
        <vt:lpwstr/>
      </vt:variant>
      <vt:variant>
        <vt:lpwstr>_Toc32215644</vt:lpwstr>
      </vt:variant>
      <vt:variant>
        <vt:i4>1114160</vt:i4>
      </vt:variant>
      <vt:variant>
        <vt:i4>38</vt:i4>
      </vt:variant>
      <vt:variant>
        <vt:i4>0</vt:i4>
      </vt:variant>
      <vt:variant>
        <vt:i4>5</vt:i4>
      </vt:variant>
      <vt:variant>
        <vt:lpwstr/>
      </vt:variant>
      <vt:variant>
        <vt:lpwstr>_Toc32215643</vt:lpwstr>
      </vt:variant>
      <vt:variant>
        <vt:i4>1048624</vt:i4>
      </vt:variant>
      <vt:variant>
        <vt:i4>32</vt:i4>
      </vt:variant>
      <vt:variant>
        <vt:i4>0</vt:i4>
      </vt:variant>
      <vt:variant>
        <vt:i4>5</vt:i4>
      </vt:variant>
      <vt:variant>
        <vt:lpwstr/>
      </vt:variant>
      <vt:variant>
        <vt:lpwstr>_Toc32215642</vt:lpwstr>
      </vt:variant>
      <vt:variant>
        <vt:i4>1245232</vt:i4>
      </vt:variant>
      <vt:variant>
        <vt:i4>26</vt:i4>
      </vt:variant>
      <vt:variant>
        <vt:i4>0</vt:i4>
      </vt:variant>
      <vt:variant>
        <vt:i4>5</vt:i4>
      </vt:variant>
      <vt:variant>
        <vt:lpwstr/>
      </vt:variant>
      <vt:variant>
        <vt:lpwstr>_Toc32215641</vt:lpwstr>
      </vt:variant>
      <vt:variant>
        <vt:i4>1179696</vt:i4>
      </vt:variant>
      <vt:variant>
        <vt:i4>20</vt:i4>
      </vt:variant>
      <vt:variant>
        <vt:i4>0</vt:i4>
      </vt:variant>
      <vt:variant>
        <vt:i4>5</vt:i4>
      </vt:variant>
      <vt:variant>
        <vt:lpwstr/>
      </vt:variant>
      <vt:variant>
        <vt:lpwstr>_Toc32215640</vt:lpwstr>
      </vt:variant>
      <vt:variant>
        <vt:i4>1769527</vt:i4>
      </vt:variant>
      <vt:variant>
        <vt:i4>14</vt:i4>
      </vt:variant>
      <vt:variant>
        <vt:i4>0</vt:i4>
      </vt:variant>
      <vt:variant>
        <vt:i4>5</vt:i4>
      </vt:variant>
      <vt:variant>
        <vt:lpwstr/>
      </vt:variant>
      <vt:variant>
        <vt:lpwstr>_Toc32215639</vt:lpwstr>
      </vt:variant>
      <vt:variant>
        <vt:i4>1703991</vt:i4>
      </vt:variant>
      <vt:variant>
        <vt:i4>8</vt:i4>
      </vt:variant>
      <vt:variant>
        <vt:i4>0</vt:i4>
      </vt:variant>
      <vt:variant>
        <vt:i4>5</vt:i4>
      </vt:variant>
      <vt:variant>
        <vt:lpwstr/>
      </vt:variant>
      <vt:variant>
        <vt:lpwstr>_Toc32215638</vt:lpwstr>
      </vt:variant>
      <vt:variant>
        <vt:i4>1376311</vt:i4>
      </vt:variant>
      <vt:variant>
        <vt:i4>2</vt:i4>
      </vt:variant>
      <vt:variant>
        <vt:i4>0</vt:i4>
      </vt:variant>
      <vt:variant>
        <vt:i4>5</vt:i4>
      </vt:variant>
      <vt:variant>
        <vt:lpwstr/>
      </vt:variant>
      <vt:variant>
        <vt:lpwstr>_Toc32215637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Martinuzzi</dc:creator>
  <cp:lastModifiedBy>Marko Martinuzzi</cp:lastModifiedBy>
  <cp:revision>82</cp:revision>
  <cp:lastPrinted>2020-11-25T13:54:00Z</cp:lastPrinted>
  <dcterms:created xsi:type="dcterms:W3CDTF">2025-02-18T08:28:00Z</dcterms:created>
  <dcterms:modified xsi:type="dcterms:W3CDTF">2025-02-28T08:25:00Z</dcterms:modified>
</cp:coreProperties>
</file>